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4AF6A" w14:textId="77777777" w:rsidR="002B3537" w:rsidRPr="009D4E7B" w:rsidRDefault="002B3537" w:rsidP="002B3537">
      <w:pPr>
        <w:widowControl w:val="0"/>
        <w:jc w:val="center"/>
        <w:rPr>
          <w:rFonts w:eastAsia="Courier New"/>
          <w:color w:val="000000"/>
          <w:sz w:val="28"/>
          <w:szCs w:val="28"/>
          <w:lang w:bidi="ru-RU"/>
        </w:rPr>
      </w:pPr>
      <w:r w:rsidRPr="009D4E7B">
        <w:rPr>
          <w:rFonts w:eastAsia="Courier New"/>
          <w:color w:val="000000"/>
          <w:sz w:val="28"/>
          <w:szCs w:val="28"/>
          <w:lang w:bidi="ru-RU"/>
        </w:rPr>
        <w:t>Федеральное государственное образовательное бюджетное учреждение высшего образования</w:t>
      </w:r>
    </w:p>
    <w:p w14:paraId="4847DE0D" w14:textId="77777777" w:rsidR="002B3537" w:rsidRPr="009D4E7B" w:rsidRDefault="002B3537" w:rsidP="002B3537">
      <w:pPr>
        <w:widowControl w:val="0"/>
        <w:jc w:val="center"/>
        <w:rPr>
          <w:rFonts w:eastAsia="Courier New"/>
          <w:caps/>
          <w:color w:val="000000"/>
          <w:sz w:val="28"/>
          <w:szCs w:val="28"/>
          <w:lang w:bidi="ru-RU"/>
        </w:rPr>
      </w:pPr>
      <w:r w:rsidRPr="009D4E7B">
        <w:rPr>
          <w:rFonts w:eastAsia="Courier New"/>
          <w:caps/>
          <w:color w:val="000000"/>
          <w:sz w:val="28"/>
          <w:szCs w:val="28"/>
          <w:lang w:bidi="ru-RU"/>
        </w:rPr>
        <w:t>«ФинансовЫЙ УНИВЕРСИТЕТ при ПРавительстве</w:t>
      </w:r>
    </w:p>
    <w:p w14:paraId="081E7676" w14:textId="77777777" w:rsidR="002B3537" w:rsidRPr="009D4E7B" w:rsidRDefault="002B3537" w:rsidP="002B3537">
      <w:pPr>
        <w:widowControl w:val="0"/>
        <w:jc w:val="center"/>
        <w:rPr>
          <w:rFonts w:eastAsia="Courier New"/>
          <w:caps/>
          <w:color w:val="000000"/>
          <w:sz w:val="28"/>
          <w:szCs w:val="28"/>
          <w:lang w:bidi="ru-RU"/>
        </w:rPr>
      </w:pPr>
      <w:r w:rsidRPr="009D4E7B">
        <w:rPr>
          <w:rFonts w:eastAsia="Courier New"/>
          <w:caps/>
          <w:color w:val="000000"/>
          <w:sz w:val="28"/>
          <w:szCs w:val="28"/>
          <w:lang w:bidi="ru-RU"/>
        </w:rPr>
        <w:t>Российской Федерации»</w:t>
      </w:r>
    </w:p>
    <w:p w14:paraId="13B34943" w14:textId="77777777" w:rsidR="002B3537" w:rsidRPr="009D4E7B" w:rsidRDefault="002B3537" w:rsidP="002B3537">
      <w:pPr>
        <w:widowControl w:val="0"/>
        <w:jc w:val="center"/>
        <w:rPr>
          <w:rFonts w:eastAsia="Courier New"/>
          <w:color w:val="000000"/>
          <w:sz w:val="28"/>
          <w:szCs w:val="28"/>
          <w:lang w:bidi="ru-RU"/>
        </w:rPr>
      </w:pPr>
      <w:r w:rsidRPr="009D4E7B">
        <w:rPr>
          <w:rFonts w:eastAsia="Courier New"/>
          <w:color w:val="000000"/>
          <w:sz w:val="28"/>
          <w:szCs w:val="28"/>
          <w:lang w:bidi="ru-RU"/>
        </w:rPr>
        <w:t xml:space="preserve">(Финансовый университет) </w:t>
      </w:r>
    </w:p>
    <w:p w14:paraId="600E5240" w14:textId="77777777" w:rsidR="002B3537" w:rsidRPr="009D4E7B" w:rsidRDefault="002B3537" w:rsidP="002B3537">
      <w:pPr>
        <w:widowControl w:val="0"/>
        <w:jc w:val="center"/>
        <w:rPr>
          <w:rFonts w:eastAsia="Courier New"/>
          <w:color w:val="000000"/>
          <w:sz w:val="28"/>
          <w:szCs w:val="28"/>
          <w:lang w:bidi="ru-RU"/>
        </w:rPr>
      </w:pPr>
    </w:p>
    <w:p w14:paraId="779BD984" w14:textId="77777777" w:rsidR="009D4E7B" w:rsidRPr="009D4E7B" w:rsidRDefault="009D4E7B" w:rsidP="009D4E7B">
      <w:pPr>
        <w:widowControl w:val="0"/>
        <w:suppressAutoHyphens/>
        <w:spacing w:line="360" w:lineRule="auto"/>
        <w:jc w:val="center"/>
        <w:rPr>
          <w:sz w:val="28"/>
          <w:szCs w:val="28"/>
        </w:rPr>
      </w:pPr>
      <w:r w:rsidRPr="009D4E7B">
        <w:rPr>
          <w:sz w:val="28"/>
          <w:szCs w:val="28"/>
        </w:rPr>
        <w:t>Департамент менеджмента и инноваций</w:t>
      </w:r>
    </w:p>
    <w:p w14:paraId="30F48C00" w14:textId="77777777" w:rsidR="009D4E7B" w:rsidRPr="009D4E7B" w:rsidRDefault="009D4E7B" w:rsidP="009D4E7B">
      <w:pPr>
        <w:widowControl w:val="0"/>
        <w:suppressAutoHyphens/>
        <w:spacing w:line="360" w:lineRule="auto"/>
        <w:jc w:val="center"/>
        <w:rPr>
          <w:sz w:val="28"/>
          <w:szCs w:val="28"/>
        </w:rPr>
      </w:pPr>
      <w:r w:rsidRPr="009D4E7B">
        <w:rPr>
          <w:sz w:val="28"/>
          <w:szCs w:val="28"/>
        </w:rPr>
        <w:t>Факультета «Высшая школа управления»</w:t>
      </w:r>
    </w:p>
    <w:p w14:paraId="60535B73" w14:textId="77777777" w:rsidR="002B3537" w:rsidRPr="009D4E7B" w:rsidRDefault="002B3537" w:rsidP="002B3537">
      <w:pPr>
        <w:ind w:firstLine="709"/>
        <w:jc w:val="both"/>
        <w:rPr>
          <w:b/>
          <w:caps/>
          <w:sz w:val="28"/>
          <w:szCs w:val="28"/>
        </w:rPr>
      </w:pPr>
    </w:p>
    <w:tbl>
      <w:tblPr>
        <w:tblpPr w:leftFromText="180" w:rightFromText="180" w:vertAnchor="text" w:horzAnchor="margin" w:tblpXSpec="right" w:tblpY="39"/>
        <w:tblW w:w="5529" w:type="dxa"/>
        <w:tblLayout w:type="fixed"/>
        <w:tblLook w:val="04A0" w:firstRow="1" w:lastRow="0" w:firstColumn="1" w:lastColumn="0" w:noHBand="0" w:noVBand="1"/>
      </w:tblPr>
      <w:tblGrid>
        <w:gridCol w:w="236"/>
        <w:gridCol w:w="5293"/>
      </w:tblGrid>
      <w:tr w:rsidR="009D4E7B" w:rsidRPr="009D4E7B" w14:paraId="0CAC071E" w14:textId="77777777" w:rsidTr="009D4E7B">
        <w:trPr>
          <w:trHeight w:val="2105"/>
        </w:trPr>
        <w:tc>
          <w:tcPr>
            <w:tcW w:w="236" w:type="dxa"/>
            <w:shd w:val="clear" w:color="auto" w:fill="auto"/>
          </w:tcPr>
          <w:p w14:paraId="4283259A" w14:textId="77777777" w:rsidR="009D4E7B" w:rsidRPr="009D4E7B" w:rsidRDefault="009D4E7B" w:rsidP="009D4E7B">
            <w:pPr>
              <w:widowControl w:val="0"/>
              <w:suppressAutoHyphens/>
              <w:jc w:val="both"/>
              <w:rPr>
                <w:b/>
                <w:caps/>
                <w:sz w:val="28"/>
                <w:szCs w:val="28"/>
              </w:rPr>
            </w:pPr>
          </w:p>
        </w:tc>
        <w:tc>
          <w:tcPr>
            <w:tcW w:w="5293" w:type="dxa"/>
            <w:shd w:val="clear" w:color="auto" w:fill="auto"/>
          </w:tcPr>
          <w:p w14:paraId="3C466CDF" w14:textId="77777777" w:rsidR="009D4E7B" w:rsidRPr="009D4E7B" w:rsidRDefault="009D4E7B" w:rsidP="009D4E7B">
            <w:pPr>
              <w:widowControl w:val="0"/>
              <w:suppressAutoHyphens/>
              <w:spacing w:after="60" w:line="254" w:lineRule="auto"/>
              <w:ind w:left="231" w:hanging="10"/>
              <w:jc w:val="both"/>
              <w:rPr>
                <w:b/>
                <w:color w:val="000000"/>
                <w:sz w:val="28"/>
                <w:szCs w:val="28"/>
                <w:lang w:bidi="ru-RU"/>
              </w:rPr>
            </w:pPr>
            <w:r w:rsidRPr="009D4E7B">
              <w:rPr>
                <w:b/>
                <w:color w:val="000000"/>
                <w:sz w:val="28"/>
                <w:szCs w:val="28"/>
                <w:lang w:bidi="ru-RU"/>
              </w:rPr>
              <w:t>УТВЕРЖДАЮ</w:t>
            </w:r>
          </w:p>
          <w:p w14:paraId="74CB7E60" w14:textId="77777777" w:rsidR="009D4E7B" w:rsidRPr="009D4E7B" w:rsidRDefault="009D4E7B" w:rsidP="009D4E7B">
            <w:pPr>
              <w:widowControl w:val="0"/>
              <w:suppressAutoHyphens/>
              <w:spacing w:after="60" w:line="254" w:lineRule="auto"/>
              <w:ind w:left="231" w:hanging="10"/>
              <w:jc w:val="both"/>
              <w:rPr>
                <w:color w:val="000000"/>
                <w:sz w:val="28"/>
                <w:szCs w:val="28"/>
                <w:lang w:bidi="ru-RU"/>
              </w:rPr>
            </w:pPr>
            <w:r w:rsidRPr="009D4E7B">
              <w:rPr>
                <w:color w:val="000000"/>
                <w:sz w:val="28"/>
                <w:szCs w:val="28"/>
                <w:lang w:bidi="ru-RU"/>
              </w:rPr>
              <w:t xml:space="preserve">  Проректор по учебной и</w:t>
            </w:r>
          </w:p>
          <w:p w14:paraId="3DBC2123" w14:textId="77777777" w:rsidR="009D4E7B" w:rsidRPr="009D4E7B" w:rsidRDefault="009D4E7B" w:rsidP="009D4E7B">
            <w:pPr>
              <w:widowControl w:val="0"/>
              <w:suppressAutoHyphens/>
              <w:spacing w:after="60" w:line="254" w:lineRule="auto"/>
              <w:ind w:left="231" w:hanging="10"/>
              <w:jc w:val="both"/>
              <w:rPr>
                <w:color w:val="000000"/>
                <w:sz w:val="28"/>
                <w:szCs w:val="28"/>
                <w:lang w:bidi="ru-RU"/>
              </w:rPr>
            </w:pPr>
            <w:r w:rsidRPr="009D4E7B">
              <w:rPr>
                <w:color w:val="000000"/>
                <w:sz w:val="28"/>
                <w:szCs w:val="28"/>
                <w:lang w:bidi="ru-RU"/>
              </w:rPr>
              <w:t xml:space="preserve">   методической работе</w:t>
            </w:r>
          </w:p>
          <w:p w14:paraId="755003B8" w14:textId="028870EB" w:rsidR="009D4E7B" w:rsidRPr="009D4E7B" w:rsidRDefault="009D4E7B" w:rsidP="009D4E7B">
            <w:pPr>
              <w:widowControl w:val="0"/>
              <w:suppressAutoHyphens/>
              <w:spacing w:after="60" w:line="254" w:lineRule="auto"/>
              <w:ind w:left="231" w:hanging="10"/>
              <w:jc w:val="both"/>
              <w:rPr>
                <w:color w:val="000000"/>
                <w:sz w:val="28"/>
                <w:szCs w:val="28"/>
                <w:lang w:bidi="ru-RU"/>
              </w:rPr>
            </w:pPr>
            <w:r w:rsidRPr="009D4E7B">
              <w:rPr>
                <w:color w:val="000000"/>
                <w:sz w:val="28"/>
                <w:szCs w:val="28"/>
                <w:lang w:bidi="ru-RU"/>
              </w:rPr>
              <w:t>_______________Е.</w:t>
            </w:r>
            <w:r w:rsidR="00CD2990">
              <w:rPr>
                <w:color w:val="000000"/>
                <w:sz w:val="28"/>
                <w:szCs w:val="28"/>
                <w:lang w:bidi="ru-RU"/>
              </w:rPr>
              <w:t xml:space="preserve"> </w:t>
            </w:r>
            <w:r w:rsidRPr="009D4E7B">
              <w:rPr>
                <w:color w:val="000000"/>
                <w:sz w:val="28"/>
                <w:szCs w:val="28"/>
                <w:lang w:bidi="ru-RU"/>
              </w:rPr>
              <w:t>А.</w:t>
            </w:r>
            <w:r w:rsidR="00CD2990">
              <w:rPr>
                <w:color w:val="000000"/>
                <w:sz w:val="28"/>
                <w:szCs w:val="28"/>
                <w:lang w:bidi="ru-RU"/>
              </w:rPr>
              <w:t xml:space="preserve"> </w:t>
            </w:r>
            <w:r w:rsidRPr="009D4E7B">
              <w:rPr>
                <w:color w:val="000000"/>
                <w:sz w:val="28"/>
                <w:szCs w:val="28"/>
                <w:lang w:bidi="ru-RU"/>
              </w:rPr>
              <w:t>Каменева</w:t>
            </w:r>
          </w:p>
          <w:p w14:paraId="19AB990A" w14:textId="08468149" w:rsidR="009D4E7B" w:rsidRPr="009D4E7B" w:rsidRDefault="009D4E7B" w:rsidP="009D4E7B">
            <w:pPr>
              <w:widowControl w:val="0"/>
              <w:suppressAutoHyphens/>
              <w:spacing w:after="5" w:line="268" w:lineRule="auto"/>
              <w:ind w:left="301" w:right="2" w:hanging="10"/>
              <w:rPr>
                <w:color w:val="000000"/>
                <w:sz w:val="28"/>
                <w:szCs w:val="28"/>
                <w:lang w:bidi="ru-RU"/>
              </w:rPr>
            </w:pPr>
            <w:r w:rsidRPr="009D4E7B">
              <w:rPr>
                <w:color w:val="000000"/>
                <w:sz w:val="28"/>
                <w:szCs w:val="28"/>
                <w:lang w:bidi="ru-RU"/>
              </w:rPr>
              <w:t>«</w:t>
            </w:r>
            <w:r w:rsidR="009D4F37">
              <w:rPr>
                <w:color w:val="000000"/>
                <w:sz w:val="28"/>
                <w:szCs w:val="28"/>
                <w:lang w:bidi="ru-RU"/>
              </w:rPr>
              <w:t>25</w:t>
            </w:r>
            <w:r w:rsidRPr="009D4E7B">
              <w:rPr>
                <w:color w:val="000000"/>
                <w:sz w:val="28"/>
                <w:szCs w:val="28"/>
                <w:lang w:bidi="ru-RU"/>
              </w:rPr>
              <w:t xml:space="preserve">» </w:t>
            </w:r>
            <w:r w:rsidR="009D4F37">
              <w:rPr>
                <w:color w:val="000000"/>
                <w:sz w:val="28"/>
                <w:szCs w:val="28"/>
                <w:lang w:bidi="ru-RU"/>
              </w:rPr>
              <w:t xml:space="preserve">апреля </w:t>
            </w:r>
            <w:r w:rsidRPr="009D4E7B">
              <w:rPr>
                <w:color w:val="000000"/>
                <w:sz w:val="28"/>
                <w:szCs w:val="28"/>
                <w:lang w:bidi="ru-RU"/>
              </w:rPr>
              <w:t>202</w:t>
            </w:r>
            <w:r w:rsidR="00CD2990">
              <w:rPr>
                <w:color w:val="000000"/>
                <w:sz w:val="28"/>
                <w:szCs w:val="28"/>
                <w:lang w:bidi="ru-RU"/>
              </w:rPr>
              <w:t>3</w:t>
            </w:r>
            <w:r w:rsidRPr="009D4E7B">
              <w:rPr>
                <w:color w:val="000000"/>
                <w:sz w:val="28"/>
                <w:szCs w:val="28"/>
                <w:lang w:bidi="ru-RU"/>
              </w:rPr>
              <w:t xml:space="preserve"> г.</w:t>
            </w:r>
          </w:p>
          <w:p w14:paraId="671ADD63" w14:textId="77777777" w:rsidR="009D4E7B" w:rsidRPr="009D4E7B" w:rsidRDefault="009D4E7B" w:rsidP="009D4E7B">
            <w:pPr>
              <w:widowControl w:val="0"/>
              <w:suppressAutoHyphens/>
              <w:rPr>
                <w:sz w:val="28"/>
                <w:lang w:eastAsia="en-US"/>
              </w:rPr>
            </w:pPr>
          </w:p>
        </w:tc>
      </w:tr>
    </w:tbl>
    <w:p w14:paraId="3523307C" w14:textId="4F2C3E2B" w:rsidR="002B3537" w:rsidRDefault="002B3537" w:rsidP="002B3537">
      <w:pPr>
        <w:widowControl w:val="0"/>
        <w:shd w:val="clear" w:color="auto" w:fill="FFFFFF"/>
        <w:spacing w:beforeLines="40" w:before="96" w:afterLines="40" w:after="96"/>
        <w:ind w:left="567" w:right="567" w:firstLine="720"/>
        <w:jc w:val="center"/>
        <w:rPr>
          <w:color w:val="000000"/>
          <w:spacing w:val="2"/>
          <w:sz w:val="28"/>
          <w:szCs w:val="28"/>
        </w:rPr>
      </w:pPr>
    </w:p>
    <w:p w14:paraId="6F59E17E" w14:textId="662C91DC" w:rsidR="009D4E7B" w:rsidRDefault="009D4E7B" w:rsidP="002B3537">
      <w:pPr>
        <w:widowControl w:val="0"/>
        <w:shd w:val="clear" w:color="auto" w:fill="FFFFFF"/>
        <w:spacing w:beforeLines="40" w:before="96" w:afterLines="40" w:after="96"/>
        <w:ind w:left="567" w:right="567" w:firstLine="720"/>
        <w:jc w:val="center"/>
        <w:rPr>
          <w:color w:val="000000"/>
          <w:spacing w:val="2"/>
          <w:sz w:val="28"/>
          <w:szCs w:val="28"/>
        </w:rPr>
      </w:pPr>
    </w:p>
    <w:p w14:paraId="56E4A520" w14:textId="77777777" w:rsidR="009D4E7B" w:rsidRPr="009D4E7B" w:rsidRDefault="009D4E7B" w:rsidP="002B3537">
      <w:pPr>
        <w:widowControl w:val="0"/>
        <w:shd w:val="clear" w:color="auto" w:fill="FFFFFF"/>
        <w:spacing w:beforeLines="40" w:before="96" w:afterLines="40" w:after="96"/>
        <w:ind w:left="567" w:right="567" w:firstLine="720"/>
        <w:jc w:val="center"/>
        <w:rPr>
          <w:color w:val="000000"/>
          <w:spacing w:val="2"/>
          <w:sz w:val="28"/>
          <w:szCs w:val="28"/>
        </w:rPr>
      </w:pPr>
    </w:p>
    <w:p w14:paraId="67ED5583" w14:textId="77777777" w:rsidR="009D4E7B" w:rsidRDefault="009D4E7B" w:rsidP="009D4E7B">
      <w:pPr>
        <w:ind w:right="-286"/>
        <w:jc w:val="center"/>
        <w:rPr>
          <w:sz w:val="28"/>
          <w:szCs w:val="28"/>
        </w:rPr>
      </w:pPr>
    </w:p>
    <w:p w14:paraId="05C8C82D" w14:textId="77777777" w:rsidR="009D4E7B" w:rsidRDefault="009D4E7B" w:rsidP="009D4E7B">
      <w:pPr>
        <w:ind w:right="-286"/>
        <w:jc w:val="center"/>
        <w:rPr>
          <w:sz w:val="28"/>
          <w:szCs w:val="28"/>
        </w:rPr>
      </w:pPr>
    </w:p>
    <w:p w14:paraId="551B451F" w14:textId="77777777" w:rsidR="009D4E7B" w:rsidRDefault="009D4E7B" w:rsidP="009D4E7B">
      <w:pPr>
        <w:ind w:right="-286"/>
        <w:jc w:val="center"/>
        <w:rPr>
          <w:sz w:val="28"/>
          <w:szCs w:val="28"/>
        </w:rPr>
      </w:pPr>
    </w:p>
    <w:p w14:paraId="7A01AE36" w14:textId="77777777" w:rsidR="009D4E7B" w:rsidRDefault="009D4E7B" w:rsidP="009D4E7B">
      <w:pPr>
        <w:ind w:right="-286"/>
        <w:jc w:val="center"/>
        <w:rPr>
          <w:sz w:val="28"/>
          <w:szCs w:val="28"/>
        </w:rPr>
      </w:pPr>
    </w:p>
    <w:p w14:paraId="6B60E18E" w14:textId="77777777" w:rsidR="009D4E7B" w:rsidRDefault="009D4E7B" w:rsidP="009D4E7B">
      <w:pPr>
        <w:ind w:right="-286"/>
        <w:jc w:val="center"/>
        <w:rPr>
          <w:sz w:val="28"/>
          <w:szCs w:val="28"/>
        </w:rPr>
      </w:pPr>
    </w:p>
    <w:p w14:paraId="3E964AE4" w14:textId="77777777" w:rsidR="009D4E7B" w:rsidRDefault="009D4E7B" w:rsidP="009D4E7B">
      <w:pPr>
        <w:ind w:right="-286"/>
        <w:jc w:val="center"/>
        <w:rPr>
          <w:sz w:val="28"/>
          <w:szCs w:val="28"/>
        </w:rPr>
      </w:pPr>
    </w:p>
    <w:p w14:paraId="17A90E9A" w14:textId="7EB9F26D" w:rsidR="009D4E7B" w:rsidRDefault="009D4E7B" w:rsidP="009D4E7B">
      <w:pPr>
        <w:ind w:right="-286"/>
        <w:jc w:val="center"/>
        <w:rPr>
          <w:sz w:val="28"/>
          <w:szCs w:val="28"/>
        </w:rPr>
      </w:pPr>
      <w:r>
        <w:rPr>
          <w:sz w:val="28"/>
          <w:szCs w:val="28"/>
        </w:rPr>
        <w:t>А.А. Хачатрян</w:t>
      </w:r>
    </w:p>
    <w:p w14:paraId="2207D8F8" w14:textId="77777777" w:rsidR="0053068F" w:rsidRPr="009D4E7B" w:rsidRDefault="0053068F" w:rsidP="002B3537">
      <w:pPr>
        <w:widowControl w:val="0"/>
        <w:shd w:val="clear" w:color="auto" w:fill="FFFFFF"/>
        <w:spacing w:beforeLines="40" w:before="96" w:afterLines="40" w:after="96"/>
        <w:ind w:left="567" w:right="567" w:firstLine="720"/>
        <w:jc w:val="center"/>
        <w:rPr>
          <w:color w:val="000000"/>
          <w:spacing w:val="2"/>
          <w:sz w:val="28"/>
          <w:szCs w:val="28"/>
        </w:rPr>
      </w:pPr>
    </w:p>
    <w:p w14:paraId="7B022E03" w14:textId="1BB7EFAE" w:rsidR="002B3537" w:rsidRPr="00466357" w:rsidRDefault="00466357" w:rsidP="002B3537">
      <w:pPr>
        <w:jc w:val="center"/>
        <w:rPr>
          <w:b/>
          <w:i/>
          <w:sz w:val="28"/>
          <w:szCs w:val="28"/>
        </w:rPr>
      </w:pPr>
      <w:r w:rsidRPr="00466357">
        <w:rPr>
          <w:b/>
          <w:sz w:val="28"/>
          <w:szCs w:val="28"/>
        </w:rPr>
        <w:t>Продуктовый анализ и аналитика продуктового ассортимента</w:t>
      </w:r>
    </w:p>
    <w:p w14:paraId="4BE62D6B" w14:textId="77777777" w:rsidR="00466357" w:rsidRDefault="00466357" w:rsidP="002B3537">
      <w:pPr>
        <w:jc w:val="center"/>
        <w:rPr>
          <w:b/>
          <w:sz w:val="28"/>
          <w:szCs w:val="28"/>
        </w:rPr>
      </w:pPr>
    </w:p>
    <w:p w14:paraId="1DAC24E0" w14:textId="293E08D9" w:rsidR="002B3537" w:rsidRPr="009D4E7B" w:rsidRDefault="002B3537" w:rsidP="002B3537">
      <w:pPr>
        <w:jc w:val="center"/>
        <w:rPr>
          <w:b/>
          <w:sz w:val="28"/>
          <w:szCs w:val="28"/>
        </w:rPr>
      </w:pPr>
      <w:r w:rsidRPr="009D4E7B">
        <w:rPr>
          <w:b/>
          <w:sz w:val="28"/>
          <w:szCs w:val="28"/>
        </w:rPr>
        <w:t>Рабочая программа дисциплины</w:t>
      </w:r>
    </w:p>
    <w:p w14:paraId="2F67E043" w14:textId="77777777" w:rsidR="00466357" w:rsidRPr="00466357" w:rsidRDefault="00466357" w:rsidP="00466357">
      <w:pPr>
        <w:suppressAutoHyphens/>
        <w:jc w:val="center"/>
        <w:rPr>
          <w:sz w:val="28"/>
          <w:szCs w:val="28"/>
        </w:rPr>
      </w:pPr>
      <w:r w:rsidRPr="00466357">
        <w:rPr>
          <w:sz w:val="28"/>
          <w:szCs w:val="28"/>
        </w:rPr>
        <w:t xml:space="preserve">для студентов, обучающихся по направлению подготовки </w:t>
      </w:r>
    </w:p>
    <w:p w14:paraId="3F13460D" w14:textId="77777777" w:rsidR="00466357" w:rsidRPr="00466357" w:rsidRDefault="00466357" w:rsidP="00466357">
      <w:pPr>
        <w:widowControl w:val="0"/>
        <w:autoSpaceDE w:val="0"/>
        <w:autoSpaceDN w:val="0"/>
        <w:jc w:val="center"/>
        <w:rPr>
          <w:sz w:val="28"/>
          <w:szCs w:val="28"/>
        </w:rPr>
      </w:pPr>
      <w:bookmarkStart w:id="0" w:name="_Hlk164423899"/>
      <w:r w:rsidRPr="00466357">
        <w:rPr>
          <w:sz w:val="28"/>
          <w:szCs w:val="28"/>
        </w:rPr>
        <w:t>38.03.06 Торговое дело</w:t>
      </w:r>
    </w:p>
    <w:p w14:paraId="61734726" w14:textId="77777777" w:rsidR="00466357" w:rsidRPr="00466357" w:rsidRDefault="00466357" w:rsidP="00466357">
      <w:pPr>
        <w:widowControl w:val="0"/>
        <w:autoSpaceDE w:val="0"/>
        <w:autoSpaceDN w:val="0"/>
        <w:jc w:val="center"/>
        <w:rPr>
          <w:sz w:val="28"/>
          <w:szCs w:val="28"/>
        </w:rPr>
      </w:pPr>
      <w:r w:rsidRPr="00466357">
        <w:rPr>
          <w:sz w:val="28"/>
          <w:szCs w:val="28"/>
        </w:rPr>
        <w:t>ОП «Электронная коммерция»</w:t>
      </w:r>
    </w:p>
    <w:p w14:paraId="1E7D6243" w14:textId="77777777" w:rsidR="00466357" w:rsidRPr="00466357" w:rsidRDefault="00466357" w:rsidP="00466357">
      <w:pPr>
        <w:widowControl w:val="0"/>
        <w:autoSpaceDE w:val="0"/>
        <w:autoSpaceDN w:val="0"/>
        <w:jc w:val="center"/>
        <w:rPr>
          <w:sz w:val="30"/>
          <w:szCs w:val="28"/>
          <w:lang w:bidi="ru-RU"/>
        </w:rPr>
      </w:pPr>
      <w:r w:rsidRPr="00466357">
        <w:rPr>
          <w:sz w:val="28"/>
          <w:szCs w:val="28"/>
        </w:rPr>
        <w:t>профиль: «Электронная коммерция»</w:t>
      </w:r>
      <w:bookmarkEnd w:id="0"/>
    </w:p>
    <w:p w14:paraId="53F757F0" w14:textId="77777777" w:rsidR="002B3537" w:rsidRPr="009D4E7B" w:rsidRDefault="002B3537" w:rsidP="002B3537">
      <w:pPr>
        <w:jc w:val="center"/>
        <w:rPr>
          <w:i/>
          <w:sz w:val="28"/>
          <w:szCs w:val="28"/>
        </w:rPr>
      </w:pPr>
    </w:p>
    <w:p w14:paraId="52F569B4" w14:textId="77777777" w:rsidR="002B3537" w:rsidRPr="009D4E7B" w:rsidRDefault="002B3537" w:rsidP="002B3537">
      <w:pPr>
        <w:jc w:val="center"/>
        <w:rPr>
          <w:i/>
          <w:sz w:val="28"/>
          <w:szCs w:val="28"/>
        </w:rPr>
      </w:pPr>
    </w:p>
    <w:p w14:paraId="231C8970" w14:textId="77777777" w:rsidR="005C36A0" w:rsidRPr="00A15E5E" w:rsidRDefault="005C36A0" w:rsidP="005C36A0">
      <w:pPr>
        <w:ind w:right="-2"/>
        <w:jc w:val="center"/>
        <w:rPr>
          <w:i/>
          <w:iCs/>
        </w:rPr>
      </w:pPr>
      <w:r w:rsidRPr="00A15E5E">
        <w:rPr>
          <w:i/>
          <w:iCs/>
        </w:rPr>
        <w:t xml:space="preserve">Рекомендовано Ученым советом Факультета «Высшая школа управления» </w:t>
      </w:r>
    </w:p>
    <w:p w14:paraId="766130E0" w14:textId="77777777" w:rsidR="004C3B62" w:rsidRPr="00A15E5E" w:rsidRDefault="004C3B62" w:rsidP="004C3B62">
      <w:pPr>
        <w:ind w:right="-2"/>
        <w:jc w:val="center"/>
        <w:rPr>
          <w:i/>
          <w:iCs/>
        </w:rPr>
      </w:pPr>
      <w:r w:rsidRPr="00A15E5E">
        <w:rPr>
          <w:i/>
          <w:iCs/>
        </w:rPr>
        <w:t xml:space="preserve">(протокол № </w:t>
      </w:r>
      <w:r>
        <w:rPr>
          <w:i/>
          <w:iCs/>
        </w:rPr>
        <w:t>30</w:t>
      </w:r>
      <w:r w:rsidRPr="00A15E5E">
        <w:rPr>
          <w:i/>
          <w:iCs/>
        </w:rPr>
        <w:t xml:space="preserve"> от   18.04.2023г.)</w:t>
      </w:r>
    </w:p>
    <w:p w14:paraId="32B46C47" w14:textId="77777777" w:rsidR="005C36A0" w:rsidRPr="00A15E5E" w:rsidRDefault="005C36A0" w:rsidP="005C36A0">
      <w:pPr>
        <w:ind w:right="-2"/>
        <w:jc w:val="center"/>
        <w:rPr>
          <w:i/>
          <w:iCs/>
        </w:rPr>
      </w:pPr>
      <w:r w:rsidRPr="00A15E5E">
        <w:rPr>
          <w:i/>
          <w:iCs/>
        </w:rPr>
        <w:t>Одобрено Советом Департамента менеджмента и инноваций</w:t>
      </w:r>
    </w:p>
    <w:p w14:paraId="4EAABC41" w14:textId="77777777" w:rsidR="005C36A0" w:rsidRPr="00A15E5E" w:rsidRDefault="005C36A0" w:rsidP="005C36A0">
      <w:pPr>
        <w:ind w:right="-2"/>
        <w:jc w:val="center"/>
        <w:rPr>
          <w:i/>
          <w:iCs/>
        </w:rPr>
      </w:pPr>
      <w:r w:rsidRPr="00A15E5E">
        <w:rPr>
          <w:i/>
          <w:iCs/>
        </w:rPr>
        <w:t>(протокол № 13 от 10.03.2023г.)</w:t>
      </w:r>
    </w:p>
    <w:p w14:paraId="0704E900" w14:textId="77777777" w:rsidR="005C36A0" w:rsidRDefault="005C36A0" w:rsidP="005C36A0">
      <w:pPr>
        <w:jc w:val="center"/>
        <w:rPr>
          <w:bCs/>
          <w:szCs w:val="28"/>
        </w:rPr>
      </w:pPr>
    </w:p>
    <w:p w14:paraId="32618D5B" w14:textId="77777777" w:rsidR="002B3537" w:rsidRPr="009D4E7B" w:rsidRDefault="002B3537" w:rsidP="002B3537">
      <w:pPr>
        <w:jc w:val="center"/>
        <w:rPr>
          <w:sz w:val="28"/>
          <w:szCs w:val="28"/>
        </w:rPr>
      </w:pPr>
    </w:p>
    <w:p w14:paraId="6378AE67" w14:textId="1DBE6A73" w:rsidR="002B3537" w:rsidRPr="009D4E7B" w:rsidRDefault="002B3537" w:rsidP="002B3537">
      <w:pPr>
        <w:widowControl w:val="0"/>
        <w:tabs>
          <w:tab w:val="left" w:pos="3294"/>
        </w:tabs>
        <w:spacing w:line="509" w:lineRule="exact"/>
        <w:jc w:val="center"/>
        <w:rPr>
          <w:sz w:val="28"/>
          <w:szCs w:val="28"/>
        </w:rPr>
      </w:pPr>
      <w:r w:rsidRPr="009D4E7B">
        <w:rPr>
          <w:sz w:val="28"/>
          <w:szCs w:val="28"/>
        </w:rPr>
        <w:t>Москва 20</w:t>
      </w:r>
      <w:r w:rsidR="009D4E7B">
        <w:rPr>
          <w:sz w:val="28"/>
          <w:szCs w:val="28"/>
        </w:rPr>
        <w:t>2</w:t>
      </w:r>
      <w:r w:rsidR="00675700">
        <w:rPr>
          <w:sz w:val="28"/>
          <w:szCs w:val="28"/>
        </w:rPr>
        <w:t>3</w:t>
      </w:r>
    </w:p>
    <w:p w14:paraId="27C79729" w14:textId="77777777" w:rsidR="002B3537" w:rsidRPr="009D4E7B" w:rsidRDefault="002B3537" w:rsidP="002B3537">
      <w:pPr>
        <w:spacing w:after="200" w:line="276" w:lineRule="auto"/>
        <w:rPr>
          <w:b/>
          <w:sz w:val="28"/>
          <w:szCs w:val="28"/>
        </w:rPr>
      </w:pPr>
      <w:r w:rsidRPr="009D4E7B">
        <w:rPr>
          <w:b/>
          <w:sz w:val="28"/>
          <w:szCs w:val="28"/>
        </w:rPr>
        <w:br w:type="page"/>
      </w:r>
    </w:p>
    <w:tbl>
      <w:tblPr>
        <w:tblStyle w:val="a3"/>
        <w:tblW w:w="0" w:type="auto"/>
        <w:tblInd w:w="5" w:type="dxa"/>
        <w:tblLook w:val="04A0" w:firstRow="1" w:lastRow="0" w:firstColumn="1" w:lastColumn="0" w:noHBand="0" w:noVBand="1"/>
      </w:tblPr>
      <w:tblGrid>
        <w:gridCol w:w="636"/>
        <w:gridCol w:w="8395"/>
        <w:gridCol w:w="676"/>
      </w:tblGrid>
      <w:tr w:rsidR="0044240B" w:rsidRPr="0044240B" w14:paraId="3BAEAFB9" w14:textId="77777777" w:rsidTr="00C5526F">
        <w:trPr>
          <w:trHeight w:val="1008"/>
        </w:trPr>
        <w:tc>
          <w:tcPr>
            <w:tcW w:w="636" w:type="dxa"/>
            <w:tcBorders>
              <w:top w:val="nil"/>
              <w:left w:val="nil"/>
              <w:right w:val="nil"/>
            </w:tcBorders>
          </w:tcPr>
          <w:p w14:paraId="4206DB4F" w14:textId="77777777" w:rsidR="006E1E41" w:rsidRPr="0044240B" w:rsidRDefault="006E1E41" w:rsidP="00181D7A">
            <w:pPr>
              <w:jc w:val="center"/>
              <w:rPr>
                <w:b/>
                <w:sz w:val="28"/>
                <w:szCs w:val="28"/>
              </w:rPr>
            </w:pPr>
          </w:p>
        </w:tc>
        <w:tc>
          <w:tcPr>
            <w:tcW w:w="9071" w:type="dxa"/>
            <w:gridSpan w:val="2"/>
            <w:tcBorders>
              <w:top w:val="nil"/>
              <w:left w:val="nil"/>
              <w:right w:val="nil"/>
            </w:tcBorders>
          </w:tcPr>
          <w:p w14:paraId="3F1997BF" w14:textId="6AF487B3" w:rsidR="006E1E41" w:rsidRPr="0044240B" w:rsidRDefault="006E1E41" w:rsidP="00181D7A">
            <w:pPr>
              <w:jc w:val="center"/>
              <w:rPr>
                <w:b/>
                <w:sz w:val="28"/>
                <w:szCs w:val="28"/>
              </w:rPr>
            </w:pPr>
          </w:p>
          <w:p w14:paraId="53DF6190" w14:textId="77777777" w:rsidR="006E1E41" w:rsidRPr="0044240B" w:rsidRDefault="006E1E41" w:rsidP="00181D7A">
            <w:pPr>
              <w:jc w:val="center"/>
              <w:rPr>
                <w:sz w:val="28"/>
                <w:szCs w:val="28"/>
              </w:rPr>
            </w:pPr>
            <w:r w:rsidRPr="0044240B">
              <w:rPr>
                <w:b/>
                <w:sz w:val="28"/>
                <w:szCs w:val="28"/>
              </w:rPr>
              <w:t>Содержание</w:t>
            </w:r>
          </w:p>
        </w:tc>
      </w:tr>
      <w:tr w:rsidR="0044240B" w:rsidRPr="0044240B" w14:paraId="24A127BC" w14:textId="77777777" w:rsidTr="00C5526F">
        <w:tc>
          <w:tcPr>
            <w:tcW w:w="636" w:type="dxa"/>
            <w:vAlign w:val="center"/>
          </w:tcPr>
          <w:p w14:paraId="67957676" w14:textId="272FE819" w:rsidR="006E1E41" w:rsidRPr="0044240B" w:rsidRDefault="006E1E41" w:rsidP="006E1E41">
            <w:pPr>
              <w:jc w:val="center"/>
              <w:rPr>
                <w:rFonts w:eastAsia="Calibri"/>
                <w:sz w:val="28"/>
                <w:szCs w:val="28"/>
              </w:rPr>
            </w:pPr>
            <w:r w:rsidRPr="0044240B">
              <w:rPr>
                <w:rFonts w:eastAsia="Calibri"/>
                <w:sz w:val="28"/>
                <w:szCs w:val="28"/>
              </w:rPr>
              <w:t>1.</w:t>
            </w:r>
          </w:p>
        </w:tc>
        <w:tc>
          <w:tcPr>
            <w:tcW w:w="8395" w:type="dxa"/>
          </w:tcPr>
          <w:p w14:paraId="379820F4" w14:textId="2CE40960" w:rsidR="006E1E41" w:rsidRPr="0044240B" w:rsidRDefault="006E1E41" w:rsidP="006E1E41">
            <w:pPr>
              <w:jc w:val="both"/>
              <w:rPr>
                <w:rFonts w:eastAsia="Calibri"/>
                <w:sz w:val="28"/>
                <w:szCs w:val="28"/>
              </w:rPr>
            </w:pPr>
            <w:r w:rsidRPr="0044240B">
              <w:rPr>
                <w:rFonts w:eastAsia="Calibri"/>
                <w:sz w:val="28"/>
                <w:szCs w:val="28"/>
              </w:rPr>
              <w:t>Наименование дисциплины</w:t>
            </w:r>
          </w:p>
        </w:tc>
        <w:tc>
          <w:tcPr>
            <w:tcW w:w="676" w:type="dxa"/>
            <w:vAlign w:val="center"/>
          </w:tcPr>
          <w:p w14:paraId="6234F4D3" w14:textId="20D7C7CA" w:rsidR="006E1E41" w:rsidRPr="0044240B" w:rsidRDefault="005A5F9D" w:rsidP="006B0F39">
            <w:pPr>
              <w:jc w:val="center"/>
              <w:rPr>
                <w:sz w:val="28"/>
                <w:szCs w:val="28"/>
              </w:rPr>
            </w:pPr>
            <w:r w:rsidRPr="0044240B">
              <w:rPr>
                <w:sz w:val="28"/>
                <w:szCs w:val="28"/>
              </w:rPr>
              <w:t>3</w:t>
            </w:r>
          </w:p>
        </w:tc>
      </w:tr>
      <w:tr w:rsidR="0044240B" w:rsidRPr="0044240B" w14:paraId="3E26387A" w14:textId="77777777" w:rsidTr="00C5526F">
        <w:tc>
          <w:tcPr>
            <w:tcW w:w="636" w:type="dxa"/>
            <w:vAlign w:val="center"/>
          </w:tcPr>
          <w:p w14:paraId="35B8AA7A" w14:textId="0A0796D0" w:rsidR="006E1E41" w:rsidRPr="0044240B" w:rsidRDefault="006E1E41" w:rsidP="006E1E41">
            <w:pPr>
              <w:jc w:val="center"/>
              <w:rPr>
                <w:rFonts w:eastAsia="Calibri"/>
                <w:sz w:val="28"/>
                <w:szCs w:val="28"/>
              </w:rPr>
            </w:pPr>
            <w:r w:rsidRPr="0044240B">
              <w:rPr>
                <w:rFonts w:eastAsia="Calibri"/>
                <w:sz w:val="28"/>
                <w:szCs w:val="28"/>
              </w:rPr>
              <w:t>2.</w:t>
            </w:r>
          </w:p>
        </w:tc>
        <w:tc>
          <w:tcPr>
            <w:tcW w:w="8395" w:type="dxa"/>
          </w:tcPr>
          <w:p w14:paraId="557E0C0C" w14:textId="3A938784" w:rsidR="006E1E41" w:rsidRPr="0044240B" w:rsidRDefault="006E1E41" w:rsidP="006E1E41">
            <w:pPr>
              <w:jc w:val="both"/>
              <w:rPr>
                <w:b/>
                <w:sz w:val="28"/>
                <w:szCs w:val="28"/>
              </w:rPr>
            </w:pPr>
            <w:r w:rsidRPr="0044240B">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76" w:type="dxa"/>
            <w:vAlign w:val="center"/>
          </w:tcPr>
          <w:p w14:paraId="5FA0FD67" w14:textId="50FFEB59" w:rsidR="006E1E41" w:rsidRPr="0044240B" w:rsidRDefault="005A5F9D" w:rsidP="006B0F39">
            <w:pPr>
              <w:jc w:val="center"/>
              <w:rPr>
                <w:sz w:val="28"/>
                <w:szCs w:val="28"/>
              </w:rPr>
            </w:pPr>
            <w:r w:rsidRPr="0044240B">
              <w:rPr>
                <w:sz w:val="28"/>
                <w:szCs w:val="28"/>
              </w:rPr>
              <w:t>3</w:t>
            </w:r>
          </w:p>
        </w:tc>
      </w:tr>
      <w:tr w:rsidR="0044240B" w:rsidRPr="0044240B" w14:paraId="7A53C7B7" w14:textId="77777777" w:rsidTr="00C5526F">
        <w:tc>
          <w:tcPr>
            <w:tcW w:w="636" w:type="dxa"/>
            <w:vAlign w:val="center"/>
          </w:tcPr>
          <w:p w14:paraId="6B8C65FB" w14:textId="6001E35B" w:rsidR="006E1E41" w:rsidRPr="0044240B" w:rsidRDefault="006E1E41" w:rsidP="006E1E41">
            <w:pPr>
              <w:jc w:val="center"/>
              <w:rPr>
                <w:rFonts w:eastAsia="Calibri"/>
                <w:bCs/>
                <w:sz w:val="28"/>
                <w:szCs w:val="28"/>
              </w:rPr>
            </w:pPr>
            <w:r w:rsidRPr="0044240B">
              <w:rPr>
                <w:rFonts w:eastAsia="Calibri"/>
                <w:bCs/>
                <w:sz w:val="28"/>
                <w:szCs w:val="28"/>
              </w:rPr>
              <w:t>3.</w:t>
            </w:r>
          </w:p>
        </w:tc>
        <w:tc>
          <w:tcPr>
            <w:tcW w:w="8395" w:type="dxa"/>
          </w:tcPr>
          <w:p w14:paraId="5B5174EA" w14:textId="73F213C8" w:rsidR="006E1E41" w:rsidRPr="0044240B" w:rsidRDefault="006E1E41" w:rsidP="006E1E41">
            <w:pPr>
              <w:jc w:val="both"/>
              <w:rPr>
                <w:b/>
                <w:sz w:val="28"/>
                <w:szCs w:val="28"/>
              </w:rPr>
            </w:pPr>
            <w:r w:rsidRPr="0044240B">
              <w:rPr>
                <w:rFonts w:eastAsia="Calibri"/>
                <w:bCs/>
                <w:sz w:val="28"/>
                <w:szCs w:val="28"/>
              </w:rPr>
              <w:t>Место дисциплины в структуре образовательной программы</w:t>
            </w:r>
          </w:p>
        </w:tc>
        <w:tc>
          <w:tcPr>
            <w:tcW w:w="676" w:type="dxa"/>
            <w:vAlign w:val="center"/>
          </w:tcPr>
          <w:p w14:paraId="5EFF119E" w14:textId="204624D9" w:rsidR="006E1E41" w:rsidRPr="0044240B" w:rsidRDefault="005A5F9D" w:rsidP="006B0F39">
            <w:pPr>
              <w:jc w:val="center"/>
              <w:rPr>
                <w:sz w:val="28"/>
                <w:szCs w:val="28"/>
              </w:rPr>
            </w:pPr>
            <w:r w:rsidRPr="0044240B">
              <w:rPr>
                <w:sz w:val="28"/>
                <w:szCs w:val="28"/>
              </w:rPr>
              <w:t>4</w:t>
            </w:r>
          </w:p>
        </w:tc>
      </w:tr>
      <w:tr w:rsidR="0044240B" w:rsidRPr="0044240B" w14:paraId="626D9D53" w14:textId="77777777" w:rsidTr="00C5526F">
        <w:tc>
          <w:tcPr>
            <w:tcW w:w="636" w:type="dxa"/>
            <w:vAlign w:val="center"/>
          </w:tcPr>
          <w:p w14:paraId="713A4D7D" w14:textId="0833EE9B" w:rsidR="006E1E41" w:rsidRPr="0044240B" w:rsidRDefault="006E1E41" w:rsidP="006E1E41">
            <w:pPr>
              <w:jc w:val="center"/>
              <w:rPr>
                <w:rFonts w:eastAsia="Calibri"/>
                <w:bCs/>
                <w:sz w:val="28"/>
                <w:szCs w:val="28"/>
              </w:rPr>
            </w:pPr>
            <w:r w:rsidRPr="0044240B">
              <w:rPr>
                <w:rFonts w:eastAsia="Calibri"/>
                <w:bCs/>
                <w:sz w:val="28"/>
                <w:szCs w:val="28"/>
              </w:rPr>
              <w:t>4.</w:t>
            </w:r>
          </w:p>
        </w:tc>
        <w:tc>
          <w:tcPr>
            <w:tcW w:w="8395" w:type="dxa"/>
          </w:tcPr>
          <w:p w14:paraId="7B21B834" w14:textId="274CA789" w:rsidR="006E1E41" w:rsidRPr="0044240B" w:rsidRDefault="006E1E41" w:rsidP="006E1E41">
            <w:pPr>
              <w:jc w:val="both"/>
              <w:rPr>
                <w:b/>
                <w:sz w:val="28"/>
                <w:szCs w:val="28"/>
              </w:rPr>
            </w:pPr>
            <w:r w:rsidRPr="0044240B">
              <w:rPr>
                <w:rFonts w:eastAsia="Calibri"/>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76" w:type="dxa"/>
            <w:vAlign w:val="center"/>
          </w:tcPr>
          <w:p w14:paraId="57A4A57D" w14:textId="5A91741B" w:rsidR="006E1E41" w:rsidRPr="0044240B" w:rsidRDefault="005A5F9D" w:rsidP="006B0F39">
            <w:pPr>
              <w:jc w:val="center"/>
              <w:rPr>
                <w:sz w:val="28"/>
                <w:szCs w:val="28"/>
              </w:rPr>
            </w:pPr>
            <w:r w:rsidRPr="0044240B">
              <w:rPr>
                <w:sz w:val="28"/>
                <w:szCs w:val="28"/>
              </w:rPr>
              <w:t>5</w:t>
            </w:r>
          </w:p>
        </w:tc>
      </w:tr>
      <w:tr w:rsidR="0044240B" w:rsidRPr="0044240B" w14:paraId="71C3594D" w14:textId="77777777" w:rsidTr="00C5526F">
        <w:tc>
          <w:tcPr>
            <w:tcW w:w="636" w:type="dxa"/>
            <w:vAlign w:val="center"/>
          </w:tcPr>
          <w:p w14:paraId="0BE24CB1" w14:textId="263823D0" w:rsidR="006E1E41" w:rsidRPr="0044240B" w:rsidRDefault="006E1E41" w:rsidP="006E1E41">
            <w:pPr>
              <w:jc w:val="center"/>
              <w:rPr>
                <w:rFonts w:eastAsia="Calibri"/>
                <w:bCs/>
                <w:sz w:val="28"/>
                <w:szCs w:val="28"/>
              </w:rPr>
            </w:pPr>
            <w:r w:rsidRPr="0044240B">
              <w:rPr>
                <w:rFonts w:eastAsia="Calibri"/>
                <w:bCs/>
                <w:sz w:val="28"/>
                <w:szCs w:val="28"/>
              </w:rPr>
              <w:t>5.</w:t>
            </w:r>
          </w:p>
        </w:tc>
        <w:tc>
          <w:tcPr>
            <w:tcW w:w="8395" w:type="dxa"/>
          </w:tcPr>
          <w:p w14:paraId="22396F17" w14:textId="77781351" w:rsidR="006E1E41" w:rsidRPr="0044240B" w:rsidRDefault="006E1E41" w:rsidP="006E1E41">
            <w:pPr>
              <w:jc w:val="both"/>
              <w:rPr>
                <w:b/>
                <w:sz w:val="28"/>
                <w:szCs w:val="28"/>
              </w:rPr>
            </w:pPr>
            <w:r w:rsidRPr="0044240B">
              <w:rPr>
                <w:rFonts w:eastAsia="Calibri"/>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76" w:type="dxa"/>
            <w:vAlign w:val="center"/>
          </w:tcPr>
          <w:p w14:paraId="10679B74" w14:textId="7FB1D9B3" w:rsidR="006E1E41" w:rsidRPr="0044240B" w:rsidRDefault="0044240B" w:rsidP="006B0F39">
            <w:pPr>
              <w:jc w:val="center"/>
              <w:rPr>
                <w:sz w:val="28"/>
                <w:szCs w:val="28"/>
              </w:rPr>
            </w:pPr>
            <w:r w:rsidRPr="0044240B">
              <w:rPr>
                <w:sz w:val="28"/>
                <w:szCs w:val="28"/>
              </w:rPr>
              <w:t>6</w:t>
            </w:r>
          </w:p>
        </w:tc>
      </w:tr>
      <w:tr w:rsidR="0044240B" w:rsidRPr="0044240B" w14:paraId="19D33404" w14:textId="77777777" w:rsidTr="00C5526F">
        <w:tc>
          <w:tcPr>
            <w:tcW w:w="636" w:type="dxa"/>
            <w:vAlign w:val="center"/>
          </w:tcPr>
          <w:p w14:paraId="64C12F70" w14:textId="4DA5722C" w:rsidR="006E1E41" w:rsidRPr="0044240B" w:rsidRDefault="006E1E41" w:rsidP="006E1E41">
            <w:pPr>
              <w:jc w:val="center"/>
              <w:rPr>
                <w:rFonts w:eastAsia="Calibri"/>
                <w:bCs/>
                <w:sz w:val="28"/>
                <w:szCs w:val="28"/>
              </w:rPr>
            </w:pPr>
            <w:r w:rsidRPr="0044240B">
              <w:rPr>
                <w:rFonts w:eastAsia="Calibri"/>
                <w:bCs/>
                <w:sz w:val="28"/>
                <w:szCs w:val="28"/>
              </w:rPr>
              <w:t>5.1.</w:t>
            </w:r>
          </w:p>
        </w:tc>
        <w:tc>
          <w:tcPr>
            <w:tcW w:w="8395" w:type="dxa"/>
          </w:tcPr>
          <w:p w14:paraId="6E45C699" w14:textId="5F55C169" w:rsidR="006E1E41" w:rsidRPr="0044240B" w:rsidRDefault="006E1E41" w:rsidP="006E1E41">
            <w:pPr>
              <w:jc w:val="both"/>
              <w:rPr>
                <w:b/>
                <w:sz w:val="28"/>
                <w:szCs w:val="28"/>
              </w:rPr>
            </w:pPr>
            <w:r w:rsidRPr="0044240B">
              <w:rPr>
                <w:rFonts w:eastAsia="Calibri"/>
                <w:bCs/>
                <w:sz w:val="28"/>
                <w:szCs w:val="28"/>
              </w:rPr>
              <w:t>Содержание дисциплины</w:t>
            </w:r>
          </w:p>
        </w:tc>
        <w:tc>
          <w:tcPr>
            <w:tcW w:w="676" w:type="dxa"/>
            <w:vAlign w:val="center"/>
          </w:tcPr>
          <w:p w14:paraId="05E0BD84" w14:textId="1C480925" w:rsidR="006E1E41" w:rsidRPr="0044240B" w:rsidRDefault="0044240B" w:rsidP="006B0F39">
            <w:pPr>
              <w:jc w:val="center"/>
              <w:rPr>
                <w:sz w:val="28"/>
                <w:szCs w:val="28"/>
              </w:rPr>
            </w:pPr>
            <w:r w:rsidRPr="0044240B">
              <w:rPr>
                <w:sz w:val="28"/>
                <w:szCs w:val="28"/>
              </w:rPr>
              <w:t>6</w:t>
            </w:r>
          </w:p>
        </w:tc>
      </w:tr>
      <w:tr w:rsidR="0044240B" w:rsidRPr="0044240B" w14:paraId="286E0BED" w14:textId="77777777" w:rsidTr="00C5526F">
        <w:tc>
          <w:tcPr>
            <w:tcW w:w="636" w:type="dxa"/>
            <w:vAlign w:val="center"/>
          </w:tcPr>
          <w:p w14:paraId="2B488010" w14:textId="261186E2" w:rsidR="006E1E41" w:rsidRPr="0044240B" w:rsidRDefault="006E1E41" w:rsidP="006E1E41">
            <w:pPr>
              <w:jc w:val="center"/>
              <w:rPr>
                <w:rFonts w:eastAsia="Calibri"/>
                <w:sz w:val="28"/>
                <w:szCs w:val="28"/>
              </w:rPr>
            </w:pPr>
            <w:r w:rsidRPr="0044240B">
              <w:rPr>
                <w:rFonts w:eastAsia="Calibri"/>
                <w:bCs/>
                <w:sz w:val="28"/>
                <w:szCs w:val="28"/>
              </w:rPr>
              <w:t>5.2.</w:t>
            </w:r>
          </w:p>
        </w:tc>
        <w:tc>
          <w:tcPr>
            <w:tcW w:w="8395" w:type="dxa"/>
          </w:tcPr>
          <w:p w14:paraId="567F46BB" w14:textId="227AE2A6" w:rsidR="006E1E41" w:rsidRPr="0044240B" w:rsidRDefault="006E1E41" w:rsidP="006E1E41">
            <w:pPr>
              <w:jc w:val="both"/>
              <w:rPr>
                <w:b/>
                <w:sz w:val="28"/>
                <w:szCs w:val="28"/>
              </w:rPr>
            </w:pPr>
            <w:r w:rsidRPr="0044240B">
              <w:rPr>
                <w:rFonts w:eastAsia="Calibri"/>
                <w:sz w:val="28"/>
                <w:szCs w:val="28"/>
              </w:rPr>
              <w:t>Учебно – тематический план</w:t>
            </w:r>
          </w:p>
        </w:tc>
        <w:tc>
          <w:tcPr>
            <w:tcW w:w="676" w:type="dxa"/>
            <w:vAlign w:val="center"/>
          </w:tcPr>
          <w:p w14:paraId="6BC9667F" w14:textId="72DE6A1E" w:rsidR="006E1E41" w:rsidRPr="0044240B" w:rsidRDefault="0044240B" w:rsidP="006B0F39">
            <w:pPr>
              <w:jc w:val="center"/>
              <w:rPr>
                <w:sz w:val="28"/>
                <w:szCs w:val="28"/>
              </w:rPr>
            </w:pPr>
            <w:r w:rsidRPr="0044240B">
              <w:rPr>
                <w:sz w:val="28"/>
                <w:szCs w:val="28"/>
              </w:rPr>
              <w:t>7</w:t>
            </w:r>
          </w:p>
        </w:tc>
      </w:tr>
      <w:tr w:rsidR="0044240B" w:rsidRPr="0044240B" w14:paraId="550D171D" w14:textId="77777777" w:rsidTr="00C5526F">
        <w:tc>
          <w:tcPr>
            <w:tcW w:w="636" w:type="dxa"/>
            <w:vAlign w:val="center"/>
          </w:tcPr>
          <w:p w14:paraId="35DAD6D0" w14:textId="24DB93B6" w:rsidR="006E1E41" w:rsidRPr="0044240B" w:rsidRDefault="006E1E41" w:rsidP="006E1E41">
            <w:pPr>
              <w:jc w:val="center"/>
              <w:rPr>
                <w:rFonts w:eastAsia="Calibri"/>
                <w:sz w:val="28"/>
                <w:szCs w:val="28"/>
              </w:rPr>
            </w:pPr>
            <w:r w:rsidRPr="0044240B">
              <w:rPr>
                <w:rFonts w:eastAsia="Calibri"/>
                <w:bCs/>
                <w:sz w:val="28"/>
                <w:szCs w:val="28"/>
              </w:rPr>
              <w:t>5.3.</w:t>
            </w:r>
          </w:p>
        </w:tc>
        <w:tc>
          <w:tcPr>
            <w:tcW w:w="8395" w:type="dxa"/>
          </w:tcPr>
          <w:p w14:paraId="20CC4B41" w14:textId="16BE6D7C" w:rsidR="006E1E41" w:rsidRPr="0044240B" w:rsidRDefault="006E1E41" w:rsidP="006E1E41">
            <w:pPr>
              <w:jc w:val="both"/>
              <w:rPr>
                <w:b/>
                <w:sz w:val="28"/>
                <w:szCs w:val="28"/>
              </w:rPr>
            </w:pPr>
            <w:r w:rsidRPr="0044240B">
              <w:rPr>
                <w:rFonts w:eastAsia="Calibri"/>
                <w:sz w:val="28"/>
                <w:szCs w:val="28"/>
              </w:rPr>
              <w:t>Содержание семинаров, практических занятий</w:t>
            </w:r>
          </w:p>
        </w:tc>
        <w:tc>
          <w:tcPr>
            <w:tcW w:w="676" w:type="dxa"/>
            <w:vAlign w:val="center"/>
          </w:tcPr>
          <w:p w14:paraId="586FD361" w14:textId="471C009D" w:rsidR="006E1E41" w:rsidRPr="0044240B" w:rsidRDefault="0044240B" w:rsidP="006B0F39">
            <w:pPr>
              <w:jc w:val="center"/>
              <w:rPr>
                <w:sz w:val="28"/>
                <w:szCs w:val="28"/>
              </w:rPr>
            </w:pPr>
            <w:r w:rsidRPr="0044240B">
              <w:rPr>
                <w:sz w:val="28"/>
                <w:szCs w:val="28"/>
              </w:rPr>
              <w:t>9</w:t>
            </w:r>
          </w:p>
        </w:tc>
      </w:tr>
      <w:tr w:rsidR="0044240B" w:rsidRPr="0044240B" w14:paraId="2BA89159" w14:textId="77777777" w:rsidTr="00C5526F">
        <w:tc>
          <w:tcPr>
            <w:tcW w:w="636" w:type="dxa"/>
            <w:vAlign w:val="center"/>
          </w:tcPr>
          <w:p w14:paraId="06F868F6" w14:textId="5DAF0642" w:rsidR="006E1E41" w:rsidRPr="0044240B" w:rsidRDefault="006E1E41" w:rsidP="006E1E41">
            <w:pPr>
              <w:jc w:val="center"/>
              <w:rPr>
                <w:rFonts w:eastAsia="Calibri"/>
                <w:bCs/>
                <w:sz w:val="28"/>
                <w:szCs w:val="28"/>
              </w:rPr>
            </w:pPr>
            <w:r w:rsidRPr="0044240B">
              <w:rPr>
                <w:rFonts w:eastAsia="Calibri"/>
                <w:bCs/>
                <w:sz w:val="28"/>
                <w:szCs w:val="28"/>
              </w:rPr>
              <w:t>6.</w:t>
            </w:r>
          </w:p>
        </w:tc>
        <w:tc>
          <w:tcPr>
            <w:tcW w:w="8395" w:type="dxa"/>
          </w:tcPr>
          <w:p w14:paraId="723C9C6F" w14:textId="1E8FF5B5" w:rsidR="006E1E41" w:rsidRPr="0044240B" w:rsidRDefault="006E1E41" w:rsidP="006E1E41">
            <w:pPr>
              <w:jc w:val="both"/>
              <w:rPr>
                <w:b/>
                <w:sz w:val="28"/>
                <w:szCs w:val="28"/>
              </w:rPr>
            </w:pPr>
            <w:r w:rsidRPr="0044240B">
              <w:rPr>
                <w:rFonts w:eastAsia="Calibri"/>
                <w:bCs/>
                <w:sz w:val="28"/>
                <w:szCs w:val="28"/>
              </w:rPr>
              <w:t>Перечень учебно-методического обеспечения для самостоятельной работы обучающихся по дисциплине</w:t>
            </w:r>
          </w:p>
        </w:tc>
        <w:tc>
          <w:tcPr>
            <w:tcW w:w="676" w:type="dxa"/>
            <w:vAlign w:val="center"/>
          </w:tcPr>
          <w:p w14:paraId="1A4A338E" w14:textId="0FDDE516" w:rsidR="006E1E41" w:rsidRPr="0044240B" w:rsidRDefault="0044240B" w:rsidP="006B0F39">
            <w:pPr>
              <w:jc w:val="center"/>
              <w:rPr>
                <w:sz w:val="28"/>
                <w:szCs w:val="28"/>
              </w:rPr>
            </w:pPr>
            <w:r w:rsidRPr="0044240B">
              <w:rPr>
                <w:sz w:val="28"/>
                <w:szCs w:val="28"/>
              </w:rPr>
              <w:t>10</w:t>
            </w:r>
          </w:p>
        </w:tc>
      </w:tr>
      <w:tr w:rsidR="0044240B" w:rsidRPr="0044240B" w14:paraId="6A142F5A" w14:textId="77777777" w:rsidTr="00C5526F">
        <w:tc>
          <w:tcPr>
            <w:tcW w:w="636" w:type="dxa"/>
            <w:vAlign w:val="center"/>
          </w:tcPr>
          <w:p w14:paraId="4FCA2C56" w14:textId="47BC839A" w:rsidR="006E1E41" w:rsidRPr="0044240B" w:rsidRDefault="006E1E41" w:rsidP="006E1E41">
            <w:pPr>
              <w:jc w:val="center"/>
              <w:rPr>
                <w:rFonts w:eastAsia="Calibri"/>
                <w:sz w:val="28"/>
                <w:szCs w:val="28"/>
              </w:rPr>
            </w:pPr>
            <w:r w:rsidRPr="0044240B">
              <w:rPr>
                <w:rFonts w:eastAsia="Calibri"/>
                <w:bCs/>
                <w:sz w:val="28"/>
                <w:szCs w:val="28"/>
              </w:rPr>
              <w:t>6.1.</w:t>
            </w:r>
          </w:p>
        </w:tc>
        <w:tc>
          <w:tcPr>
            <w:tcW w:w="8395" w:type="dxa"/>
          </w:tcPr>
          <w:p w14:paraId="7CDCD719" w14:textId="41A40471" w:rsidR="006E1E41" w:rsidRPr="0044240B" w:rsidRDefault="006E1E41" w:rsidP="006E1E41">
            <w:pPr>
              <w:jc w:val="both"/>
              <w:rPr>
                <w:b/>
                <w:sz w:val="28"/>
                <w:szCs w:val="28"/>
              </w:rPr>
            </w:pPr>
            <w:r w:rsidRPr="0044240B">
              <w:rPr>
                <w:rFonts w:eastAsia="Calibri"/>
                <w:sz w:val="28"/>
                <w:szCs w:val="28"/>
              </w:rPr>
              <w:t>Перечень вопросов, отводимых на самостоятельное освоение дисциплины, формы внеаудиторной самостоятельной работы</w:t>
            </w:r>
          </w:p>
        </w:tc>
        <w:tc>
          <w:tcPr>
            <w:tcW w:w="676" w:type="dxa"/>
            <w:vAlign w:val="center"/>
          </w:tcPr>
          <w:p w14:paraId="3F34DD22" w14:textId="3EA32C49" w:rsidR="006E1E41" w:rsidRPr="0044240B" w:rsidRDefault="0044240B" w:rsidP="006B0F39">
            <w:pPr>
              <w:jc w:val="center"/>
              <w:rPr>
                <w:sz w:val="28"/>
                <w:szCs w:val="28"/>
              </w:rPr>
            </w:pPr>
            <w:r w:rsidRPr="0044240B">
              <w:rPr>
                <w:sz w:val="28"/>
                <w:szCs w:val="28"/>
              </w:rPr>
              <w:t>10</w:t>
            </w:r>
          </w:p>
        </w:tc>
      </w:tr>
      <w:tr w:rsidR="0044240B" w:rsidRPr="0044240B" w14:paraId="431A2B85" w14:textId="77777777" w:rsidTr="00C5526F">
        <w:tc>
          <w:tcPr>
            <w:tcW w:w="636" w:type="dxa"/>
            <w:vAlign w:val="center"/>
          </w:tcPr>
          <w:p w14:paraId="01122A6C" w14:textId="4225356F" w:rsidR="006E1E41" w:rsidRPr="0044240B" w:rsidRDefault="006E1E41" w:rsidP="006E1E41">
            <w:pPr>
              <w:jc w:val="center"/>
              <w:rPr>
                <w:rFonts w:eastAsia="Calibri"/>
                <w:sz w:val="28"/>
                <w:szCs w:val="28"/>
              </w:rPr>
            </w:pPr>
            <w:r w:rsidRPr="0044240B">
              <w:rPr>
                <w:rFonts w:eastAsia="Calibri"/>
                <w:bCs/>
                <w:sz w:val="28"/>
                <w:szCs w:val="28"/>
              </w:rPr>
              <w:t>6.2.</w:t>
            </w:r>
          </w:p>
        </w:tc>
        <w:tc>
          <w:tcPr>
            <w:tcW w:w="8395" w:type="dxa"/>
          </w:tcPr>
          <w:p w14:paraId="23696CE8" w14:textId="33398B5C" w:rsidR="006E1E41" w:rsidRPr="0044240B" w:rsidRDefault="006E1E41" w:rsidP="006E1E41">
            <w:pPr>
              <w:jc w:val="both"/>
              <w:rPr>
                <w:b/>
                <w:sz w:val="28"/>
                <w:szCs w:val="28"/>
              </w:rPr>
            </w:pPr>
            <w:r w:rsidRPr="0044240B">
              <w:rPr>
                <w:rFonts w:eastAsia="Calibri"/>
                <w:sz w:val="28"/>
                <w:szCs w:val="28"/>
              </w:rPr>
              <w:t>Перечень вопросов, заданий, тем для подготовки к текущему контролю</w:t>
            </w:r>
          </w:p>
        </w:tc>
        <w:tc>
          <w:tcPr>
            <w:tcW w:w="676" w:type="dxa"/>
            <w:vAlign w:val="center"/>
          </w:tcPr>
          <w:p w14:paraId="1E83D8A0" w14:textId="39B731AE" w:rsidR="006E1E41" w:rsidRPr="0044240B" w:rsidRDefault="005A5F9D" w:rsidP="0044240B">
            <w:pPr>
              <w:jc w:val="center"/>
              <w:rPr>
                <w:sz w:val="28"/>
                <w:szCs w:val="28"/>
              </w:rPr>
            </w:pPr>
            <w:r w:rsidRPr="0044240B">
              <w:rPr>
                <w:sz w:val="28"/>
                <w:szCs w:val="28"/>
              </w:rPr>
              <w:t>1</w:t>
            </w:r>
            <w:r w:rsidR="0044240B" w:rsidRPr="0044240B">
              <w:rPr>
                <w:sz w:val="28"/>
                <w:szCs w:val="28"/>
              </w:rPr>
              <w:t>1</w:t>
            </w:r>
          </w:p>
        </w:tc>
      </w:tr>
      <w:tr w:rsidR="0044240B" w:rsidRPr="0044240B" w14:paraId="4D8B07A0" w14:textId="77777777" w:rsidTr="00C5526F">
        <w:tc>
          <w:tcPr>
            <w:tcW w:w="636" w:type="dxa"/>
            <w:vAlign w:val="center"/>
          </w:tcPr>
          <w:p w14:paraId="5283024B" w14:textId="73B4E936" w:rsidR="006E1E41" w:rsidRPr="0044240B" w:rsidRDefault="006E1E41" w:rsidP="006E1E41">
            <w:pPr>
              <w:jc w:val="center"/>
              <w:rPr>
                <w:rFonts w:eastAsia="Calibri"/>
                <w:sz w:val="28"/>
                <w:szCs w:val="28"/>
              </w:rPr>
            </w:pPr>
            <w:r w:rsidRPr="0044240B">
              <w:rPr>
                <w:rFonts w:eastAsia="Calibri"/>
                <w:sz w:val="28"/>
                <w:szCs w:val="28"/>
              </w:rPr>
              <w:t>7.</w:t>
            </w:r>
          </w:p>
        </w:tc>
        <w:tc>
          <w:tcPr>
            <w:tcW w:w="8395" w:type="dxa"/>
          </w:tcPr>
          <w:p w14:paraId="5E046C66" w14:textId="2A91B781" w:rsidR="006E1E41" w:rsidRPr="0044240B" w:rsidRDefault="006E1E41" w:rsidP="006E1E41">
            <w:pPr>
              <w:jc w:val="both"/>
              <w:rPr>
                <w:b/>
                <w:sz w:val="28"/>
                <w:szCs w:val="28"/>
              </w:rPr>
            </w:pPr>
            <w:r w:rsidRPr="0044240B">
              <w:rPr>
                <w:rFonts w:eastAsia="Calibri"/>
                <w:sz w:val="28"/>
                <w:szCs w:val="28"/>
              </w:rPr>
              <w:t>Фонд оценочных средств для проведения промежуточной аттестации обучающихся по дисциплине</w:t>
            </w:r>
          </w:p>
        </w:tc>
        <w:tc>
          <w:tcPr>
            <w:tcW w:w="676" w:type="dxa"/>
            <w:vAlign w:val="center"/>
          </w:tcPr>
          <w:p w14:paraId="6ABF7226" w14:textId="7B841F07" w:rsidR="006E1E41" w:rsidRPr="0044240B" w:rsidRDefault="005A5F9D" w:rsidP="0044240B">
            <w:pPr>
              <w:jc w:val="center"/>
              <w:rPr>
                <w:sz w:val="28"/>
                <w:szCs w:val="28"/>
              </w:rPr>
            </w:pPr>
            <w:r w:rsidRPr="0044240B">
              <w:rPr>
                <w:sz w:val="28"/>
                <w:szCs w:val="28"/>
              </w:rPr>
              <w:t>1</w:t>
            </w:r>
            <w:r w:rsidR="0044240B" w:rsidRPr="0044240B">
              <w:rPr>
                <w:sz w:val="28"/>
                <w:szCs w:val="28"/>
              </w:rPr>
              <w:t>7</w:t>
            </w:r>
          </w:p>
        </w:tc>
      </w:tr>
      <w:tr w:rsidR="0044240B" w:rsidRPr="0044240B" w14:paraId="3457207D" w14:textId="77777777" w:rsidTr="00C5526F">
        <w:trPr>
          <w:trHeight w:val="503"/>
        </w:trPr>
        <w:tc>
          <w:tcPr>
            <w:tcW w:w="636" w:type="dxa"/>
            <w:vAlign w:val="center"/>
          </w:tcPr>
          <w:p w14:paraId="0572DC10" w14:textId="5D99E361" w:rsidR="006E1E41" w:rsidRPr="0044240B" w:rsidRDefault="006E1E41" w:rsidP="006E1E41">
            <w:pPr>
              <w:jc w:val="center"/>
              <w:rPr>
                <w:rFonts w:eastAsia="Calibri"/>
                <w:sz w:val="28"/>
                <w:szCs w:val="28"/>
              </w:rPr>
            </w:pPr>
            <w:r w:rsidRPr="0044240B">
              <w:rPr>
                <w:rFonts w:eastAsia="Calibri"/>
                <w:sz w:val="28"/>
                <w:szCs w:val="28"/>
              </w:rPr>
              <w:t>8.</w:t>
            </w:r>
          </w:p>
        </w:tc>
        <w:tc>
          <w:tcPr>
            <w:tcW w:w="8395" w:type="dxa"/>
          </w:tcPr>
          <w:p w14:paraId="69B06D93" w14:textId="556F5160" w:rsidR="006E1E41" w:rsidRPr="0044240B" w:rsidRDefault="006E1E41" w:rsidP="006E1E41">
            <w:pPr>
              <w:jc w:val="both"/>
              <w:rPr>
                <w:b/>
                <w:sz w:val="28"/>
                <w:szCs w:val="28"/>
              </w:rPr>
            </w:pPr>
            <w:r w:rsidRPr="0044240B">
              <w:rPr>
                <w:rFonts w:eastAsia="Calibri"/>
                <w:sz w:val="28"/>
                <w:szCs w:val="28"/>
              </w:rPr>
              <w:t>Перечень основной и дополнительной учебной литературы, необходимой для освоения дисциплины</w:t>
            </w:r>
          </w:p>
        </w:tc>
        <w:tc>
          <w:tcPr>
            <w:tcW w:w="676" w:type="dxa"/>
            <w:vAlign w:val="center"/>
          </w:tcPr>
          <w:p w14:paraId="3068822F" w14:textId="5076FFB2" w:rsidR="006E1E41" w:rsidRPr="0044240B" w:rsidRDefault="005A5F9D" w:rsidP="0044240B">
            <w:pPr>
              <w:jc w:val="center"/>
              <w:rPr>
                <w:sz w:val="28"/>
                <w:szCs w:val="28"/>
              </w:rPr>
            </w:pPr>
            <w:r w:rsidRPr="0044240B">
              <w:rPr>
                <w:sz w:val="28"/>
                <w:szCs w:val="28"/>
              </w:rPr>
              <w:t>2</w:t>
            </w:r>
            <w:r w:rsidR="0044240B" w:rsidRPr="0044240B">
              <w:rPr>
                <w:sz w:val="28"/>
                <w:szCs w:val="28"/>
              </w:rPr>
              <w:t>1</w:t>
            </w:r>
          </w:p>
        </w:tc>
      </w:tr>
      <w:tr w:rsidR="0044240B" w:rsidRPr="0044240B" w14:paraId="24283A6E" w14:textId="77777777" w:rsidTr="00C5526F">
        <w:tc>
          <w:tcPr>
            <w:tcW w:w="636" w:type="dxa"/>
            <w:vAlign w:val="center"/>
          </w:tcPr>
          <w:p w14:paraId="66156BD8" w14:textId="4A73F564" w:rsidR="006E1E41" w:rsidRPr="0044240B" w:rsidRDefault="006E1E41" w:rsidP="006E1E41">
            <w:pPr>
              <w:jc w:val="center"/>
              <w:rPr>
                <w:sz w:val="28"/>
                <w:szCs w:val="28"/>
              </w:rPr>
            </w:pPr>
            <w:r w:rsidRPr="0044240B">
              <w:rPr>
                <w:sz w:val="28"/>
                <w:szCs w:val="28"/>
              </w:rPr>
              <w:t>9.</w:t>
            </w:r>
          </w:p>
        </w:tc>
        <w:tc>
          <w:tcPr>
            <w:tcW w:w="8395" w:type="dxa"/>
          </w:tcPr>
          <w:p w14:paraId="0D8625F8" w14:textId="1AD76CA2" w:rsidR="006E1E41" w:rsidRPr="0044240B" w:rsidRDefault="006E1E41" w:rsidP="006E1E41">
            <w:pPr>
              <w:jc w:val="both"/>
              <w:rPr>
                <w:b/>
                <w:sz w:val="28"/>
                <w:szCs w:val="28"/>
              </w:rPr>
            </w:pPr>
            <w:r w:rsidRPr="0044240B">
              <w:rPr>
                <w:sz w:val="28"/>
                <w:szCs w:val="28"/>
              </w:rPr>
              <w:t>П</w:t>
            </w:r>
            <w:r w:rsidRPr="0044240B">
              <w:rPr>
                <w:bCs/>
                <w:sz w:val="28"/>
                <w:szCs w:val="28"/>
              </w:rPr>
              <w:t>еречень ресурсов информационно-телекоммуникационной сети «Интернет», необходимых для освоения дисциплины</w:t>
            </w:r>
          </w:p>
        </w:tc>
        <w:tc>
          <w:tcPr>
            <w:tcW w:w="676" w:type="dxa"/>
            <w:vAlign w:val="center"/>
          </w:tcPr>
          <w:p w14:paraId="6E6B444D" w14:textId="1059008D" w:rsidR="006E1E41" w:rsidRPr="0044240B" w:rsidRDefault="005A5F9D" w:rsidP="0044240B">
            <w:pPr>
              <w:jc w:val="center"/>
              <w:rPr>
                <w:sz w:val="28"/>
                <w:szCs w:val="28"/>
              </w:rPr>
            </w:pPr>
            <w:r w:rsidRPr="0044240B">
              <w:rPr>
                <w:sz w:val="28"/>
                <w:szCs w:val="28"/>
              </w:rPr>
              <w:t>2</w:t>
            </w:r>
            <w:r w:rsidR="0044240B" w:rsidRPr="0044240B">
              <w:rPr>
                <w:sz w:val="28"/>
                <w:szCs w:val="28"/>
              </w:rPr>
              <w:t>3</w:t>
            </w:r>
          </w:p>
        </w:tc>
      </w:tr>
      <w:tr w:rsidR="0044240B" w:rsidRPr="0044240B" w14:paraId="1FFF5A3C" w14:textId="77777777" w:rsidTr="00C5526F">
        <w:tc>
          <w:tcPr>
            <w:tcW w:w="636" w:type="dxa"/>
            <w:vAlign w:val="center"/>
          </w:tcPr>
          <w:p w14:paraId="001B5B8B" w14:textId="2AF314DC" w:rsidR="006E1E41" w:rsidRPr="0044240B" w:rsidRDefault="006E1E41" w:rsidP="006E1E41">
            <w:pPr>
              <w:jc w:val="center"/>
              <w:rPr>
                <w:rFonts w:eastAsia="Calibri"/>
                <w:sz w:val="28"/>
                <w:szCs w:val="28"/>
              </w:rPr>
            </w:pPr>
            <w:r w:rsidRPr="0044240B">
              <w:rPr>
                <w:rFonts w:eastAsia="Calibri"/>
                <w:sz w:val="28"/>
                <w:szCs w:val="28"/>
              </w:rPr>
              <w:t>10.</w:t>
            </w:r>
          </w:p>
        </w:tc>
        <w:tc>
          <w:tcPr>
            <w:tcW w:w="8395" w:type="dxa"/>
          </w:tcPr>
          <w:p w14:paraId="36565C90" w14:textId="3E213412" w:rsidR="006E1E41" w:rsidRPr="0044240B" w:rsidRDefault="006E1E41" w:rsidP="006E1E41">
            <w:pPr>
              <w:jc w:val="both"/>
              <w:rPr>
                <w:b/>
                <w:sz w:val="28"/>
                <w:szCs w:val="28"/>
              </w:rPr>
            </w:pPr>
            <w:r w:rsidRPr="0044240B">
              <w:rPr>
                <w:rFonts w:eastAsia="Calibri"/>
                <w:sz w:val="28"/>
                <w:szCs w:val="28"/>
              </w:rPr>
              <w:t>Методические указания для обучающихся по освоению дисциплины</w:t>
            </w:r>
          </w:p>
        </w:tc>
        <w:tc>
          <w:tcPr>
            <w:tcW w:w="676" w:type="dxa"/>
            <w:vAlign w:val="center"/>
          </w:tcPr>
          <w:p w14:paraId="2A29C88C" w14:textId="4E1D22D4" w:rsidR="006E1E41" w:rsidRPr="0044240B" w:rsidRDefault="005A5F9D" w:rsidP="0044240B">
            <w:pPr>
              <w:jc w:val="center"/>
              <w:rPr>
                <w:sz w:val="28"/>
                <w:szCs w:val="28"/>
              </w:rPr>
            </w:pPr>
            <w:r w:rsidRPr="0044240B">
              <w:rPr>
                <w:sz w:val="28"/>
                <w:szCs w:val="28"/>
              </w:rPr>
              <w:t>2</w:t>
            </w:r>
            <w:r w:rsidR="0044240B" w:rsidRPr="0044240B">
              <w:rPr>
                <w:sz w:val="28"/>
                <w:szCs w:val="28"/>
              </w:rPr>
              <w:t>3</w:t>
            </w:r>
          </w:p>
        </w:tc>
      </w:tr>
      <w:tr w:rsidR="0044240B" w:rsidRPr="0044240B" w14:paraId="4DFF65D3" w14:textId="77777777" w:rsidTr="00C5526F">
        <w:tc>
          <w:tcPr>
            <w:tcW w:w="636" w:type="dxa"/>
            <w:vAlign w:val="center"/>
          </w:tcPr>
          <w:p w14:paraId="1C83E699" w14:textId="7599DE53" w:rsidR="006E1E41" w:rsidRPr="0044240B" w:rsidRDefault="006E1E41" w:rsidP="006E1E41">
            <w:pPr>
              <w:jc w:val="center"/>
              <w:rPr>
                <w:rFonts w:eastAsia="Calibri"/>
                <w:bCs/>
                <w:sz w:val="28"/>
                <w:szCs w:val="28"/>
              </w:rPr>
            </w:pPr>
            <w:r w:rsidRPr="0044240B">
              <w:rPr>
                <w:rFonts w:eastAsia="Calibri"/>
                <w:bCs/>
                <w:sz w:val="28"/>
                <w:szCs w:val="28"/>
              </w:rPr>
              <w:t>11.</w:t>
            </w:r>
          </w:p>
        </w:tc>
        <w:tc>
          <w:tcPr>
            <w:tcW w:w="8395" w:type="dxa"/>
          </w:tcPr>
          <w:p w14:paraId="22356C31" w14:textId="2DE4D08B" w:rsidR="006E1E41" w:rsidRPr="0044240B" w:rsidRDefault="006E1E41" w:rsidP="006E1E41">
            <w:pPr>
              <w:jc w:val="both"/>
              <w:rPr>
                <w:b/>
                <w:sz w:val="28"/>
                <w:szCs w:val="28"/>
              </w:rPr>
            </w:pPr>
            <w:r w:rsidRPr="0044240B">
              <w:rPr>
                <w:rFonts w:eastAsia="Calibri"/>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6" w:type="dxa"/>
            <w:vAlign w:val="center"/>
          </w:tcPr>
          <w:p w14:paraId="768456B5" w14:textId="28BF401E" w:rsidR="006E1E41" w:rsidRPr="0044240B" w:rsidRDefault="006E1E41" w:rsidP="0044240B">
            <w:pPr>
              <w:jc w:val="center"/>
              <w:rPr>
                <w:sz w:val="28"/>
                <w:szCs w:val="28"/>
              </w:rPr>
            </w:pPr>
            <w:r w:rsidRPr="0044240B">
              <w:rPr>
                <w:sz w:val="28"/>
                <w:szCs w:val="28"/>
              </w:rPr>
              <w:t>3</w:t>
            </w:r>
            <w:r w:rsidR="0044240B" w:rsidRPr="0044240B">
              <w:rPr>
                <w:sz w:val="28"/>
                <w:szCs w:val="28"/>
              </w:rPr>
              <w:t>2</w:t>
            </w:r>
          </w:p>
        </w:tc>
      </w:tr>
      <w:tr w:rsidR="0044240B" w:rsidRPr="0044240B" w14:paraId="24CD5EAE" w14:textId="77777777" w:rsidTr="00C5526F">
        <w:tc>
          <w:tcPr>
            <w:tcW w:w="636" w:type="dxa"/>
            <w:vAlign w:val="center"/>
          </w:tcPr>
          <w:p w14:paraId="237CF37F" w14:textId="1846F7B7" w:rsidR="006E1E41" w:rsidRPr="0044240B" w:rsidRDefault="006E1E41" w:rsidP="006E1E41">
            <w:pPr>
              <w:jc w:val="center"/>
              <w:rPr>
                <w:rFonts w:eastAsia="Calibri"/>
                <w:bCs/>
                <w:sz w:val="28"/>
                <w:szCs w:val="28"/>
              </w:rPr>
            </w:pPr>
            <w:r w:rsidRPr="0044240B">
              <w:rPr>
                <w:rFonts w:eastAsia="Calibri"/>
                <w:bCs/>
                <w:sz w:val="28"/>
                <w:szCs w:val="28"/>
              </w:rPr>
              <w:t>12.</w:t>
            </w:r>
          </w:p>
        </w:tc>
        <w:tc>
          <w:tcPr>
            <w:tcW w:w="8395" w:type="dxa"/>
          </w:tcPr>
          <w:p w14:paraId="59F22418" w14:textId="50462420" w:rsidR="006E1E41" w:rsidRPr="0044240B" w:rsidRDefault="006E1E41" w:rsidP="006E1E41">
            <w:pPr>
              <w:jc w:val="both"/>
              <w:rPr>
                <w:b/>
                <w:sz w:val="28"/>
                <w:szCs w:val="28"/>
              </w:rPr>
            </w:pPr>
            <w:r w:rsidRPr="0044240B">
              <w:rPr>
                <w:rFonts w:eastAsia="Calibri"/>
                <w:bCs/>
                <w:sz w:val="28"/>
                <w:szCs w:val="28"/>
              </w:rPr>
              <w:t>Описание материально-технической базы, необходимой для осуществления образовательного процесса по дисциплине</w:t>
            </w:r>
          </w:p>
        </w:tc>
        <w:tc>
          <w:tcPr>
            <w:tcW w:w="676" w:type="dxa"/>
            <w:vAlign w:val="center"/>
          </w:tcPr>
          <w:p w14:paraId="395FA1C2" w14:textId="30771D70" w:rsidR="006E1E41" w:rsidRPr="0044240B" w:rsidRDefault="006E1E41" w:rsidP="0044240B">
            <w:pPr>
              <w:jc w:val="center"/>
              <w:rPr>
                <w:sz w:val="28"/>
                <w:szCs w:val="28"/>
              </w:rPr>
            </w:pPr>
            <w:r w:rsidRPr="0044240B">
              <w:rPr>
                <w:sz w:val="28"/>
                <w:szCs w:val="28"/>
              </w:rPr>
              <w:t>3</w:t>
            </w:r>
            <w:r w:rsidR="0044240B" w:rsidRPr="0044240B">
              <w:rPr>
                <w:sz w:val="28"/>
                <w:szCs w:val="28"/>
              </w:rPr>
              <w:t>2</w:t>
            </w:r>
          </w:p>
        </w:tc>
      </w:tr>
    </w:tbl>
    <w:p w14:paraId="75B5EC75" w14:textId="77777777" w:rsidR="00D62CBE" w:rsidRDefault="00D62CBE" w:rsidP="00E9168D">
      <w:pPr>
        <w:jc w:val="center"/>
      </w:pPr>
    </w:p>
    <w:p w14:paraId="5F3D4DFF" w14:textId="77777777" w:rsidR="00D62CBE" w:rsidRDefault="00D62CBE" w:rsidP="00E9168D">
      <w:pPr>
        <w:jc w:val="center"/>
      </w:pPr>
    </w:p>
    <w:p w14:paraId="4DE61577" w14:textId="77777777" w:rsidR="00D0034C" w:rsidRDefault="00D0034C" w:rsidP="00E9168D">
      <w:pPr>
        <w:jc w:val="center"/>
      </w:pPr>
    </w:p>
    <w:p w14:paraId="0ED24A4E" w14:textId="77777777" w:rsidR="00D0034C" w:rsidRDefault="00D0034C" w:rsidP="00E9168D">
      <w:pPr>
        <w:jc w:val="center"/>
      </w:pPr>
    </w:p>
    <w:p w14:paraId="34793E2C" w14:textId="77777777" w:rsidR="00D0034C" w:rsidRDefault="00D0034C" w:rsidP="00E9168D">
      <w:pPr>
        <w:jc w:val="center"/>
      </w:pPr>
    </w:p>
    <w:p w14:paraId="2A52DB6D" w14:textId="77777777" w:rsidR="00D0034C" w:rsidRDefault="00D0034C" w:rsidP="00E9168D">
      <w:pPr>
        <w:jc w:val="center"/>
      </w:pPr>
    </w:p>
    <w:p w14:paraId="47B8BC57" w14:textId="77777777" w:rsidR="00D0034C" w:rsidRDefault="00D0034C" w:rsidP="00E9168D">
      <w:pPr>
        <w:jc w:val="center"/>
      </w:pPr>
    </w:p>
    <w:p w14:paraId="151E23FC" w14:textId="77777777" w:rsidR="0053068F" w:rsidRDefault="0053068F" w:rsidP="0010592E">
      <w:pPr>
        <w:spacing w:line="360" w:lineRule="auto"/>
        <w:ind w:firstLine="709"/>
        <w:jc w:val="center"/>
        <w:rPr>
          <w:b/>
          <w:bCs/>
          <w:iCs/>
          <w:color w:val="000000"/>
          <w:sz w:val="28"/>
          <w:szCs w:val="28"/>
        </w:rPr>
      </w:pPr>
    </w:p>
    <w:p w14:paraId="40572DE0" w14:textId="77777777" w:rsidR="0010592E" w:rsidRPr="00201501" w:rsidRDefault="0010592E" w:rsidP="0010592E">
      <w:pPr>
        <w:spacing w:line="360" w:lineRule="auto"/>
        <w:ind w:firstLine="709"/>
        <w:jc w:val="center"/>
        <w:rPr>
          <w:b/>
          <w:bCs/>
          <w:iCs/>
          <w:color w:val="000000"/>
          <w:sz w:val="28"/>
          <w:szCs w:val="28"/>
        </w:rPr>
      </w:pPr>
      <w:r w:rsidRPr="00201501">
        <w:rPr>
          <w:b/>
          <w:bCs/>
          <w:iCs/>
          <w:color w:val="000000"/>
          <w:sz w:val="28"/>
          <w:szCs w:val="28"/>
        </w:rPr>
        <w:lastRenderedPageBreak/>
        <w:t>1. Наименование дисциплины</w:t>
      </w:r>
    </w:p>
    <w:p w14:paraId="5AD6DD43" w14:textId="5BD1BCE6" w:rsidR="00466357" w:rsidRPr="00466357" w:rsidRDefault="00466357" w:rsidP="00466357">
      <w:pPr>
        <w:spacing w:line="360" w:lineRule="auto"/>
        <w:ind w:firstLine="709"/>
        <w:jc w:val="both"/>
        <w:rPr>
          <w:bCs/>
          <w:i/>
          <w:sz w:val="28"/>
          <w:szCs w:val="28"/>
        </w:rPr>
      </w:pPr>
      <w:r w:rsidRPr="00466357">
        <w:rPr>
          <w:bCs/>
          <w:sz w:val="28"/>
          <w:szCs w:val="28"/>
        </w:rPr>
        <w:t>Продуктовый анализ и аналитика продуктового ассортимента</w:t>
      </w:r>
      <w:r>
        <w:rPr>
          <w:bCs/>
          <w:sz w:val="28"/>
          <w:szCs w:val="28"/>
        </w:rPr>
        <w:t>.</w:t>
      </w:r>
    </w:p>
    <w:p w14:paraId="374BC711" w14:textId="77777777" w:rsidR="00466357" w:rsidRPr="00A83386" w:rsidRDefault="00466357" w:rsidP="00CD2990">
      <w:pPr>
        <w:spacing w:line="360" w:lineRule="auto"/>
        <w:ind w:firstLine="709"/>
        <w:jc w:val="both"/>
        <w:rPr>
          <w:sz w:val="14"/>
          <w:szCs w:val="28"/>
        </w:rPr>
      </w:pPr>
    </w:p>
    <w:p w14:paraId="07FC36BB" w14:textId="005B1FF2" w:rsidR="008F339A" w:rsidRDefault="0010592E" w:rsidP="006E1E41">
      <w:pPr>
        <w:spacing w:line="276" w:lineRule="auto"/>
        <w:ind w:firstLine="709"/>
        <w:jc w:val="both"/>
        <w:rPr>
          <w:iCs/>
          <w:color w:val="000000"/>
          <w:sz w:val="28"/>
          <w:szCs w:val="28"/>
        </w:rPr>
      </w:pPr>
      <w:r w:rsidRPr="00201501">
        <w:rPr>
          <w:b/>
          <w:iCs/>
          <w:color w:val="000000"/>
          <w:sz w:val="28"/>
          <w:szCs w:val="28"/>
        </w:rPr>
        <w:t xml:space="preserve">2. </w:t>
      </w:r>
      <w:r w:rsidR="006E1E41" w:rsidRPr="006E1E41">
        <w:rPr>
          <w:rFonts w:cs="Arial Unicode MS"/>
          <w:b/>
          <w:sz w:val="28"/>
          <w:szCs w:val="28"/>
          <w:shd w:val="clear" w:color="auto" w:fill="FFFFF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E1E41" w:rsidRPr="00201501">
        <w:rPr>
          <w:iCs/>
          <w:color w:val="000000"/>
          <w:sz w:val="28"/>
          <w:szCs w:val="28"/>
        </w:rPr>
        <w:t xml:space="preserve"> </w:t>
      </w:r>
    </w:p>
    <w:p w14:paraId="5CA1237F" w14:textId="77777777" w:rsidR="00107D17" w:rsidRDefault="00107D17" w:rsidP="00107D17">
      <w:pPr>
        <w:keepNext/>
        <w:ind w:left="567"/>
        <w:jc w:val="right"/>
        <w:rPr>
          <w:sz w:val="28"/>
          <w:szCs w:val="28"/>
        </w:rPr>
      </w:pPr>
    </w:p>
    <w:p w14:paraId="6FB2F7DA" w14:textId="3FDB56E3" w:rsidR="00107D17" w:rsidRDefault="00107D17" w:rsidP="00107D17">
      <w:pPr>
        <w:keepNext/>
        <w:ind w:left="567"/>
        <w:jc w:val="right"/>
        <w:rPr>
          <w:sz w:val="28"/>
          <w:szCs w:val="28"/>
        </w:rPr>
      </w:pPr>
      <w:r>
        <w:rPr>
          <w:sz w:val="28"/>
          <w:szCs w:val="28"/>
        </w:rPr>
        <w:t>Т</w:t>
      </w:r>
      <w:r w:rsidRPr="00891484">
        <w:rPr>
          <w:sz w:val="28"/>
          <w:szCs w:val="28"/>
        </w:rPr>
        <w:t>аблица 1</w:t>
      </w:r>
    </w:p>
    <w:p w14:paraId="71CC56EB" w14:textId="77777777" w:rsidR="00D0034C" w:rsidRDefault="00D0034C" w:rsidP="00E9168D">
      <w:pPr>
        <w:jc w:val="cente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3685"/>
      </w:tblGrid>
      <w:tr w:rsidR="0010592E" w:rsidRPr="00534BCF" w14:paraId="4525726C" w14:textId="77777777" w:rsidTr="00181D7A">
        <w:tc>
          <w:tcPr>
            <w:tcW w:w="993" w:type="dxa"/>
            <w:shd w:val="clear" w:color="auto" w:fill="auto"/>
          </w:tcPr>
          <w:p w14:paraId="472F79A8" w14:textId="77777777" w:rsidR="0010592E" w:rsidRPr="00534BCF" w:rsidRDefault="0010592E" w:rsidP="00181D7A">
            <w:pPr>
              <w:tabs>
                <w:tab w:val="left" w:pos="540"/>
              </w:tabs>
              <w:contextualSpacing/>
              <w:jc w:val="both"/>
            </w:pPr>
            <w:r w:rsidRPr="00534BCF">
              <w:t>Код компетенции</w:t>
            </w:r>
          </w:p>
        </w:tc>
        <w:tc>
          <w:tcPr>
            <w:tcW w:w="2268" w:type="dxa"/>
            <w:shd w:val="clear" w:color="auto" w:fill="auto"/>
          </w:tcPr>
          <w:p w14:paraId="035B0311" w14:textId="77777777" w:rsidR="0010592E" w:rsidRPr="00534BCF" w:rsidRDefault="0010592E" w:rsidP="00181D7A">
            <w:pPr>
              <w:tabs>
                <w:tab w:val="left" w:pos="540"/>
              </w:tabs>
              <w:contextualSpacing/>
              <w:jc w:val="both"/>
            </w:pPr>
            <w:r w:rsidRPr="00534BCF">
              <w:t>Наименование компетенции</w:t>
            </w:r>
          </w:p>
        </w:tc>
        <w:tc>
          <w:tcPr>
            <w:tcW w:w="2835" w:type="dxa"/>
            <w:shd w:val="clear" w:color="auto" w:fill="auto"/>
          </w:tcPr>
          <w:p w14:paraId="55915F44" w14:textId="77777777" w:rsidR="0010592E" w:rsidRPr="00534BCF" w:rsidRDefault="0010592E" w:rsidP="00181D7A">
            <w:pPr>
              <w:tabs>
                <w:tab w:val="left" w:pos="540"/>
              </w:tabs>
              <w:contextualSpacing/>
              <w:jc w:val="both"/>
            </w:pPr>
            <w:r w:rsidRPr="00534BCF">
              <w:t>Индикаторы достижения компетенции</w:t>
            </w:r>
            <w:r w:rsidRPr="00534BCF">
              <w:rPr>
                <w:vertAlign w:val="superscript"/>
              </w:rPr>
              <w:footnoteReference w:id="1"/>
            </w:r>
          </w:p>
        </w:tc>
        <w:tc>
          <w:tcPr>
            <w:tcW w:w="3685" w:type="dxa"/>
            <w:shd w:val="clear" w:color="auto" w:fill="auto"/>
          </w:tcPr>
          <w:p w14:paraId="4500A778" w14:textId="77777777" w:rsidR="0010592E" w:rsidRPr="00534BCF" w:rsidRDefault="0010592E" w:rsidP="00181D7A">
            <w:pPr>
              <w:tabs>
                <w:tab w:val="left" w:pos="540"/>
              </w:tabs>
              <w:contextualSpacing/>
              <w:jc w:val="both"/>
            </w:pPr>
            <w:r w:rsidRPr="00534BCF">
              <w:t>Результаты обучения (владения</w:t>
            </w:r>
            <w:r w:rsidRPr="00534BCF">
              <w:rPr>
                <w:vertAlign w:val="superscript"/>
              </w:rPr>
              <w:footnoteReference w:id="2"/>
            </w:r>
            <w:r w:rsidRPr="00534BCF">
              <w:t>, умения и знания), соотнесенные с компетенциями/индикаторами достижения компетенции</w:t>
            </w:r>
          </w:p>
        </w:tc>
      </w:tr>
      <w:tr w:rsidR="0010592E" w:rsidRPr="00534BCF" w14:paraId="46763B38" w14:textId="77777777" w:rsidTr="00181D7A">
        <w:tc>
          <w:tcPr>
            <w:tcW w:w="993" w:type="dxa"/>
            <w:shd w:val="clear" w:color="auto" w:fill="auto"/>
          </w:tcPr>
          <w:p w14:paraId="48A36C2E" w14:textId="54DA4F3F" w:rsidR="0010592E" w:rsidRPr="00534BCF" w:rsidRDefault="00362F95" w:rsidP="00362F95">
            <w:pPr>
              <w:tabs>
                <w:tab w:val="left" w:pos="540"/>
              </w:tabs>
              <w:contextualSpacing/>
              <w:jc w:val="both"/>
            </w:pPr>
            <w:r w:rsidRPr="00534BCF">
              <w:t>О</w:t>
            </w:r>
            <w:r w:rsidR="001251B7" w:rsidRPr="00534BCF">
              <w:t>ПК-</w:t>
            </w:r>
            <w:r w:rsidR="00511B82" w:rsidRPr="00534BCF">
              <w:t>7</w:t>
            </w:r>
          </w:p>
        </w:tc>
        <w:tc>
          <w:tcPr>
            <w:tcW w:w="2268" w:type="dxa"/>
            <w:shd w:val="clear" w:color="auto" w:fill="auto"/>
          </w:tcPr>
          <w:p w14:paraId="4079FD79" w14:textId="02E5AC63" w:rsidR="0010592E" w:rsidRPr="00534BCF" w:rsidRDefault="008A180E" w:rsidP="00362F95">
            <w:pPr>
              <w:tabs>
                <w:tab w:val="left" w:pos="540"/>
              </w:tabs>
              <w:contextualSpacing/>
              <w:rPr>
                <w:highlight w:val="yellow"/>
              </w:rPr>
            </w:pPr>
            <w:r w:rsidRPr="00534BCF">
              <w:rPr>
                <w:rFonts w:eastAsiaTheme="minorHAnsi"/>
                <w:color w:val="000000"/>
                <w:lang w:eastAsia="en-US"/>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835" w:type="dxa"/>
            <w:shd w:val="clear" w:color="auto" w:fill="auto"/>
          </w:tcPr>
          <w:p w14:paraId="2F6F4125" w14:textId="1FF97CA4" w:rsidR="00220919" w:rsidRPr="00534BCF" w:rsidRDefault="00362F95" w:rsidP="00362F95">
            <w:pPr>
              <w:tabs>
                <w:tab w:val="left" w:pos="540"/>
              </w:tabs>
              <w:contextualSpacing/>
              <w:rPr>
                <w:highlight w:val="yellow"/>
              </w:rPr>
            </w:pPr>
            <w:r w:rsidRPr="00534BCF">
              <w:t xml:space="preserve">1. </w:t>
            </w:r>
            <w:r w:rsidR="008A180E" w:rsidRPr="00534BCF">
              <w:t>Обладает навыками подбора информационно-коммуникационных компьютерных технологий, баз данных, пакетов прикладных</w:t>
            </w:r>
            <w:r w:rsidR="00FF13E0" w:rsidRPr="00534BCF">
              <w:t xml:space="preserve"> программ для решения инженерно-технических и технико-экономических задач</w:t>
            </w:r>
          </w:p>
          <w:p w14:paraId="0A6C293B" w14:textId="77777777" w:rsidR="00220919" w:rsidRPr="00534BCF" w:rsidRDefault="00220919" w:rsidP="00362F95">
            <w:pPr>
              <w:tabs>
                <w:tab w:val="left" w:pos="540"/>
              </w:tabs>
              <w:contextualSpacing/>
              <w:rPr>
                <w:highlight w:val="yellow"/>
              </w:rPr>
            </w:pPr>
          </w:p>
          <w:p w14:paraId="45458897" w14:textId="77777777" w:rsidR="00220919" w:rsidRPr="00534BCF" w:rsidRDefault="00220919" w:rsidP="00362F95">
            <w:pPr>
              <w:tabs>
                <w:tab w:val="left" w:pos="540"/>
              </w:tabs>
              <w:contextualSpacing/>
              <w:rPr>
                <w:highlight w:val="yellow"/>
              </w:rPr>
            </w:pPr>
          </w:p>
          <w:p w14:paraId="6E7C7D6F" w14:textId="77777777" w:rsidR="00220919" w:rsidRPr="00534BCF" w:rsidRDefault="00220919" w:rsidP="00362F95">
            <w:pPr>
              <w:tabs>
                <w:tab w:val="left" w:pos="540"/>
              </w:tabs>
              <w:contextualSpacing/>
              <w:rPr>
                <w:highlight w:val="yellow"/>
              </w:rPr>
            </w:pPr>
          </w:p>
          <w:p w14:paraId="43ECE354" w14:textId="77777777" w:rsidR="00220919" w:rsidRPr="00534BCF" w:rsidRDefault="00220919" w:rsidP="00362F95">
            <w:pPr>
              <w:tabs>
                <w:tab w:val="left" w:pos="540"/>
              </w:tabs>
              <w:contextualSpacing/>
              <w:rPr>
                <w:highlight w:val="yellow"/>
              </w:rPr>
            </w:pPr>
          </w:p>
          <w:p w14:paraId="4DF25239" w14:textId="733CC013" w:rsidR="00220919" w:rsidRPr="00534BCF" w:rsidRDefault="00220919" w:rsidP="00362F95">
            <w:pPr>
              <w:tabs>
                <w:tab w:val="left" w:pos="540"/>
              </w:tabs>
              <w:contextualSpacing/>
              <w:rPr>
                <w:highlight w:val="yellow"/>
              </w:rPr>
            </w:pPr>
          </w:p>
          <w:p w14:paraId="7CA18565" w14:textId="77777777" w:rsidR="00220919" w:rsidRPr="00534BCF" w:rsidRDefault="00220919" w:rsidP="00362F95">
            <w:pPr>
              <w:tabs>
                <w:tab w:val="left" w:pos="540"/>
              </w:tabs>
              <w:contextualSpacing/>
              <w:rPr>
                <w:highlight w:val="yellow"/>
              </w:rPr>
            </w:pPr>
          </w:p>
          <w:p w14:paraId="03248044" w14:textId="32F923FF" w:rsidR="0010592E" w:rsidRPr="00534BCF" w:rsidRDefault="00362F95" w:rsidP="00362F95">
            <w:pPr>
              <w:tabs>
                <w:tab w:val="left" w:pos="540"/>
              </w:tabs>
              <w:contextualSpacing/>
              <w:rPr>
                <w:highlight w:val="yellow"/>
              </w:rPr>
            </w:pPr>
            <w:r w:rsidRPr="00534BCF">
              <w:t xml:space="preserve">2. </w:t>
            </w:r>
            <w:r w:rsidR="00F15E37" w:rsidRPr="00534BCF">
              <w:t xml:space="preserve">Владеет </w:t>
            </w:r>
            <w:r w:rsidR="00FF13E0" w:rsidRPr="00534BCF">
              <w:t xml:space="preserve">современными </w:t>
            </w:r>
            <w:r w:rsidR="00F15E37" w:rsidRPr="00534BCF">
              <w:t xml:space="preserve">методами </w:t>
            </w:r>
            <w:r w:rsidR="00FF13E0" w:rsidRPr="00534BCF">
              <w:t xml:space="preserve">проектирования, </w:t>
            </w:r>
            <w:r w:rsidR="00F15E37" w:rsidRPr="00534BCF">
              <w:t xml:space="preserve">применения </w:t>
            </w:r>
            <w:r w:rsidR="00FF13E0" w:rsidRPr="00534BCF">
              <w:t>и</w:t>
            </w:r>
            <w:r w:rsidR="00F15E37" w:rsidRPr="00534BCF">
              <w:t xml:space="preserve"> обеспечения</w:t>
            </w:r>
            <w:r w:rsidR="00FF13E0" w:rsidRPr="00534BCF">
              <w:t xml:space="preserve"> информационной </w:t>
            </w:r>
            <w:r w:rsidR="00F15E37" w:rsidRPr="00534BCF">
              <w:t xml:space="preserve">безопасности </w:t>
            </w:r>
            <w:r w:rsidR="00FF13E0" w:rsidRPr="00534BCF">
              <w:t xml:space="preserve">баз данных, </w:t>
            </w:r>
            <w:r w:rsidR="00F15E37" w:rsidRPr="00534BCF">
              <w:t xml:space="preserve">навыками </w:t>
            </w:r>
            <w:r w:rsidR="00FF13E0" w:rsidRPr="00534BCF">
              <w:t>моделирования, анализа и использования</w:t>
            </w:r>
            <w:r w:rsidR="00F15E37" w:rsidRPr="00534BCF">
              <w:t xml:space="preserve"> формальных </w:t>
            </w:r>
            <w:r w:rsidR="00FF13E0" w:rsidRPr="00534BCF">
              <w:t xml:space="preserve">методов </w:t>
            </w:r>
            <w:r w:rsidR="00F15E37" w:rsidRPr="00534BCF">
              <w:t xml:space="preserve">конструирования </w:t>
            </w:r>
            <w:r w:rsidR="00FF13E0" w:rsidRPr="00534BCF">
              <w:t>программного обеспечения</w:t>
            </w:r>
            <w:r w:rsidR="00F15E37" w:rsidRPr="00534BCF">
              <w:t xml:space="preserve"> </w:t>
            </w:r>
          </w:p>
        </w:tc>
        <w:tc>
          <w:tcPr>
            <w:tcW w:w="3685" w:type="dxa"/>
            <w:shd w:val="clear" w:color="auto" w:fill="auto"/>
          </w:tcPr>
          <w:p w14:paraId="1EB9F75B" w14:textId="1F76E3CA" w:rsidR="002857CF" w:rsidRPr="00534BCF" w:rsidRDefault="0010592E" w:rsidP="002857CF">
            <w:r w:rsidRPr="00534BCF">
              <w:t>1.</w:t>
            </w:r>
            <w:r w:rsidRPr="00534BCF">
              <w:rPr>
                <w:b/>
              </w:rPr>
              <w:t xml:space="preserve"> </w:t>
            </w:r>
            <w:r w:rsidR="00FD5351" w:rsidRPr="00534BCF">
              <w:rPr>
                <w:b/>
                <w:bCs/>
              </w:rPr>
              <w:t>Знать:</w:t>
            </w:r>
            <w:r w:rsidR="00220919" w:rsidRPr="00534BCF">
              <w:t xml:space="preserve"> </w:t>
            </w:r>
            <w:r w:rsidR="002857CF" w:rsidRPr="00534BCF">
              <w:t>информационные технологии (программное обеспечение),</w:t>
            </w:r>
          </w:p>
          <w:p w14:paraId="43F8A4E5" w14:textId="654FB2A0" w:rsidR="00C45294" w:rsidRPr="00534BCF" w:rsidRDefault="002857CF" w:rsidP="002857CF">
            <w:pPr>
              <w:rPr>
                <w:highlight w:val="yellow"/>
              </w:rPr>
            </w:pPr>
            <w:r w:rsidRPr="00534BCF">
              <w:t xml:space="preserve">применяемые в организации, в объеме, необходимом для целей продуктовой аналитики </w:t>
            </w:r>
          </w:p>
          <w:p w14:paraId="0A59E7C7" w14:textId="1E692D39" w:rsidR="00220919" w:rsidRPr="00534BCF" w:rsidRDefault="00FD5351" w:rsidP="00220919">
            <w:r w:rsidRPr="00534BCF">
              <w:t xml:space="preserve">2. </w:t>
            </w:r>
            <w:r w:rsidRPr="00534BCF">
              <w:rPr>
                <w:b/>
                <w:bCs/>
              </w:rPr>
              <w:t>Уметь:</w:t>
            </w:r>
            <w:r w:rsidR="00220919" w:rsidRPr="00534BCF">
              <w:t xml:space="preserve"> использовать современные</w:t>
            </w:r>
          </w:p>
          <w:p w14:paraId="361D6FB8" w14:textId="77777777" w:rsidR="00220919" w:rsidRPr="00534BCF" w:rsidRDefault="00220919" w:rsidP="00220919">
            <w:r w:rsidRPr="00534BCF">
              <w:t>цифровые информационные технологии для решения задач</w:t>
            </w:r>
          </w:p>
          <w:p w14:paraId="0354BE16" w14:textId="15CF0B9F" w:rsidR="00220919" w:rsidRPr="00534BCF" w:rsidRDefault="00220919" w:rsidP="00220919">
            <w:r w:rsidRPr="00534BCF">
              <w:t>профессиональной деятельности</w:t>
            </w:r>
            <w:r w:rsidR="00C45294" w:rsidRPr="00534BCF">
              <w:t xml:space="preserve"> при </w:t>
            </w:r>
            <w:r w:rsidR="002857CF" w:rsidRPr="00534BCF">
              <w:t>продуктовой аналитике</w:t>
            </w:r>
          </w:p>
          <w:p w14:paraId="42B2B264" w14:textId="3AFC119E" w:rsidR="009963B0" w:rsidRPr="00534BCF" w:rsidRDefault="00FD5351" w:rsidP="00FD5351">
            <w:pPr>
              <w:rPr>
                <w:highlight w:val="yellow"/>
              </w:rPr>
            </w:pPr>
            <w:r w:rsidRPr="00534BCF">
              <w:rPr>
                <w:b/>
                <w:bCs/>
                <w:highlight w:val="yellow"/>
              </w:rPr>
              <w:t xml:space="preserve"> </w:t>
            </w:r>
          </w:p>
          <w:p w14:paraId="6B12EA90" w14:textId="77777777" w:rsidR="00220919" w:rsidRPr="00534BCF" w:rsidRDefault="000C11AE" w:rsidP="00220919">
            <w:r w:rsidRPr="00534BCF">
              <w:t>1.</w:t>
            </w:r>
            <w:r w:rsidRPr="00534BCF">
              <w:rPr>
                <w:b/>
              </w:rPr>
              <w:t xml:space="preserve"> </w:t>
            </w:r>
            <w:r w:rsidRPr="00534BCF">
              <w:rPr>
                <w:b/>
                <w:bCs/>
              </w:rPr>
              <w:t>Знать:</w:t>
            </w:r>
            <w:r w:rsidRPr="00534BCF">
              <w:t xml:space="preserve"> </w:t>
            </w:r>
            <w:r w:rsidR="00220919" w:rsidRPr="00534BCF">
              <w:t>принципы работы</w:t>
            </w:r>
          </w:p>
          <w:p w14:paraId="4FBD7C70" w14:textId="77777777" w:rsidR="00220919" w:rsidRPr="00534BCF" w:rsidRDefault="00220919" w:rsidP="00220919">
            <w:r w:rsidRPr="00534BCF">
              <w:t>соответствующих содержанию профессиональных задач современных цифровых</w:t>
            </w:r>
          </w:p>
          <w:p w14:paraId="59D8870C" w14:textId="52BEA45E" w:rsidR="002857CF" w:rsidRPr="00534BCF" w:rsidRDefault="00220919" w:rsidP="00220919">
            <w:r w:rsidRPr="00534BCF">
              <w:t xml:space="preserve">информационных технологий </w:t>
            </w:r>
            <w:r w:rsidR="002857CF" w:rsidRPr="00534BCF">
              <w:t xml:space="preserve">для реализации решений задач продуктовой аналитики </w:t>
            </w:r>
          </w:p>
          <w:p w14:paraId="52343B2C" w14:textId="61CB9323" w:rsidR="00220919" w:rsidRPr="00534BCF" w:rsidRDefault="000C11AE" w:rsidP="00220919">
            <w:r w:rsidRPr="00534BCF">
              <w:t xml:space="preserve">2. </w:t>
            </w:r>
            <w:r w:rsidRPr="00534BCF">
              <w:rPr>
                <w:b/>
                <w:bCs/>
              </w:rPr>
              <w:t xml:space="preserve">Уметь: </w:t>
            </w:r>
            <w:r w:rsidR="00220919" w:rsidRPr="00534BCF">
              <w:t>использовать современные</w:t>
            </w:r>
          </w:p>
          <w:p w14:paraId="38CEE7F1" w14:textId="77777777" w:rsidR="00220919" w:rsidRPr="00534BCF" w:rsidRDefault="00220919" w:rsidP="00220919">
            <w:r w:rsidRPr="00534BCF">
              <w:t>цифровые информационные технологии для решения задач</w:t>
            </w:r>
          </w:p>
          <w:p w14:paraId="571E74DE" w14:textId="05799D43" w:rsidR="000C11AE" w:rsidRPr="00534BCF" w:rsidRDefault="00220919" w:rsidP="008B2FC0">
            <w:pPr>
              <w:rPr>
                <w:highlight w:val="yellow"/>
              </w:rPr>
            </w:pPr>
            <w:r w:rsidRPr="00534BCF">
              <w:t>профессиональной деятельности</w:t>
            </w:r>
            <w:r w:rsidRPr="00534BCF">
              <w:rPr>
                <w:b/>
                <w:bCs/>
              </w:rPr>
              <w:t xml:space="preserve"> </w:t>
            </w:r>
            <w:r w:rsidRPr="00534BCF">
              <w:t xml:space="preserve">с </w:t>
            </w:r>
            <w:r w:rsidR="002857CF" w:rsidRPr="00534BCF">
              <w:t>целью достижения бизнес задач</w:t>
            </w:r>
          </w:p>
        </w:tc>
      </w:tr>
      <w:tr w:rsidR="0010592E" w:rsidRPr="00534BCF" w14:paraId="4D8E1A9B" w14:textId="77777777" w:rsidTr="00296936">
        <w:trPr>
          <w:trHeight w:val="6795"/>
        </w:trPr>
        <w:tc>
          <w:tcPr>
            <w:tcW w:w="993" w:type="dxa"/>
            <w:shd w:val="clear" w:color="auto" w:fill="auto"/>
          </w:tcPr>
          <w:p w14:paraId="40CAB3A0" w14:textId="4FED93C6" w:rsidR="0010592E" w:rsidRPr="00534BCF" w:rsidRDefault="001251B7" w:rsidP="00181D7A">
            <w:pPr>
              <w:tabs>
                <w:tab w:val="left" w:pos="540"/>
              </w:tabs>
              <w:contextualSpacing/>
              <w:jc w:val="both"/>
              <w:rPr>
                <w:highlight w:val="yellow"/>
              </w:rPr>
            </w:pPr>
            <w:r w:rsidRPr="00534BCF">
              <w:lastRenderedPageBreak/>
              <w:t>ПК</w:t>
            </w:r>
            <w:r w:rsidR="00511B82" w:rsidRPr="00534BCF">
              <w:t>П</w:t>
            </w:r>
            <w:r w:rsidRPr="00534BCF">
              <w:t>-</w:t>
            </w:r>
            <w:r w:rsidR="00511B82" w:rsidRPr="00534BCF">
              <w:t>2</w:t>
            </w:r>
          </w:p>
        </w:tc>
        <w:tc>
          <w:tcPr>
            <w:tcW w:w="2268" w:type="dxa"/>
            <w:shd w:val="clear" w:color="auto" w:fill="auto"/>
          </w:tcPr>
          <w:p w14:paraId="3B59EAA0" w14:textId="1776C800" w:rsidR="0010592E" w:rsidRPr="00534BCF" w:rsidRDefault="00DB13E8" w:rsidP="00362F95">
            <w:pPr>
              <w:tabs>
                <w:tab w:val="left" w:pos="540"/>
              </w:tabs>
              <w:contextualSpacing/>
              <w:rPr>
                <w:highlight w:val="yellow"/>
              </w:rPr>
            </w:pPr>
            <w:r w:rsidRPr="00534BCF">
              <w:t>Способность применять основные</w:t>
            </w:r>
            <w:r w:rsidR="001E44D6" w:rsidRPr="00534BCF">
              <w:t xml:space="preserve"> механизмы</w:t>
            </w:r>
            <w:r w:rsidRPr="00534BCF">
              <w:t xml:space="preserve"> организации, </w:t>
            </w:r>
            <w:r w:rsidR="001E44D6" w:rsidRPr="00534BCF">
              <w:t xml:space="preserve">проведения, </w:t>
            </w:r>
            <w:r w:rsidRPr="00534BCF">
              <w:t xml:space="preserve">контроля </w:t>
            </w:r>
            <w:r w:rsidR="001E44D6" w:rsidRPr="00534BCF">
              <w:t xml:space="preserve">исследовательской </w:t>
            </w:r>
            <w:r w:rsidRPr="00534BCF">
              <w:t xml:space="preserve">деятельности </w:t>
            </w:r>
            <w:r w:rsidR="001E44D6" w:rsidRPr="00534BCF">
              <w:t xml:space="preserve">инновационной </w:t>
            </w:r>
            <w:r w:rsidRPr="00534BCF">
              <w:t xml:space="preserve">сферы, проводить эксперименты на действующих прототипах и </w:t>
            </w:r>
            <w:r w:rsidR="001E44D6" w:rsidRPr="00534BCF">
              <w:t xml:space="preserve">образцах </w:t>
            </w:r>
            <w:r w:rsidRPr="00534BCF">
              <w:t xml:space="preserve">мехатронных </w:t>
            </w:r>
            <w:r w:rsidR="001E44D6" w:rsidRPr="00534BCF">
              <w:t xml:space="preserve">и </w:t>
            </w:r>
            <w:r w:rsidRPr="00534BCF">
              <w:t>робототехнических</w:t>
            </w:r>
            <w:r w:rsidR="001E44D6" w:rsidRPr="00534BCF">
              <w:t xml:space="preserve"> систем</w:t>
            </w:r>
          </w:p>
        </w:tc>
        <w:tc>
          <w:tcPr>
            <w:tcW w:w="2835" w:type="dxa"/>
            <w:shd w:val="clear" w:color="auto" w:fill="auto"/>
          </w:tcPr>
          <w:p w14:paraId="6A5A3E0C" w14:textId="761DDD2E" w:rsidR="00F15E37" w:rsidRPr="00534BCF" w:rsidRDefault="00E70A5A" w:rsidP="00092180">
            <w:pPr>
              <w:tabs>
                <w:tab w:val="left" w:pos="540"/>
              </w:tabs>
              <w:contextualSpacing/>
              <w:jc w:val="both"/>
            </w:pPr>
            <w:r w:rsidRPr="00534BCF">
              <w:t>1.</w:t>
            </w:r>
            <w:r w:rsidR="00F15E37" w:rsidRPr="00534BCF">
              <w:t xml:space="preserve"> Демонстрирует навыки планирования необходимых экспериментов, получает адекватную модель и исследует ее. </w:t>
            </w:r>
          </w:p>
          <w:p w14:paraId="72BB3627" w14:textId="12FB4417" w:rsidR="00284350" w:rsidRPr="00534BCF" w:rsidRDefault="00284350" w:rsidP="00092180">
            <w:pPr>
              <w:tabs>
                <w:tab w:val="left" w:pos="540"/>
              </w:tabs>
              <w:contextualSpacing/>
              <w:jc w:val="both"/>
            </w:pPr>
          </w:p>
          <w:p w14:paraId="529B9FF5" w14:textId="77777777" w:rsidR="002857CF" w:rsidRPr="00534BCF" w:rsidRDefault="00284350" w:rsidP="00092180">
            <w:pPr>
              <w:tabs>
                <w:tab w:val="left" w:pos="540"/>
              </w:tabs>
              <w:contextualSpacing/>
              <w:jc w:val="both"/>
            </w:pPr>
            <w:r w:rsidRPr="00534BCF">
              <w:t>2.</w:t>
            </w:r>
            <w:r w:rsidR="00F15E37" w:rsidRPr="00534BCF">
              <w:t xml:space="preserve">Обладает навыками подготовки технико-экономического обоснования проектов, работы с научно-технической информацией, обработки результатов исследования. </w:t>
            </w:r>
          </w:p>
          <w:p w14:paraId="3B3DBED4" w14:textId="2592D162" w:rsidR="002857CF" w:rsidRPr="00534BCF" w:rsidRDefault="002857CF" w:rsidP="00092180">
            <w:pPr>
              <w:tabs>
                <w:tab w:val="left" w:pos="540"/>
              </w:tabs>
              <w:contextualSpacing/>
              <w:jc w:val="both"/>
            </w:pPr>
          </w:p>
          <w:p w14:paraId="0C775F5E" w14:textId="5A92468E" w:rsidR="002857CF" w:rsidRPr="00534BCF" w:rsidRDefault="002857CF" w:rsidP="00092180">
            <w:pPr>
              <w:tabs>
                <w:tab w:val="left" w:pos="540"/>
              </w:tabs>
              <w:contextualSpacing/>
              <w:jc w:val="both"/>
            </w:pPr>
          </w:p>
          <w:p w14:paraId="38A99246" w14:textId="5C5D555B" w:rsidR="002857CF" w:rsidRPr="00534BCF" w:rsidRDefault="002857CF" w:rsidP="00092180">
            <w:pPr>
              <w:tabs>
                <w:tab w:val="left" w:pos="540"/>
              </w:tabs>
              <w:contextualSpacing/>
              <w:jc w:val="both"/>
            </w:pPr>
          </w:p>
          <w:p w14:paraId="03A05A4E" w14:textId="39B5186F" w:rsidR="002857CF" w:rsidRPr="00534BCF" w:rsidRDefault="002857CF" w:rsidP="00092180">
            <w:pPr>
              <w:tabs>
                <w:tab w:val="left" w:pos="540"/>
              </w:tabs>
              <w:contextualSpacing/>
              <w:jc w:val="both"/>
            </w:pPr>
          </w:p>
          <w:p w14:paraId="737739B5" w14:textId="3FEDB75C" w:rsidR="002857CF" w:rsidRPr="00534BCF" w:rsidRDefault="002857CF" w:rsidP="00092180">
            <w:pPr>
              <w:tabs>
                <w:tab w:val="left" w:pos="540"/>
              </w:tabs>
              <w:contextualSpacing/>
              <w:jc w:val="both"/>
            </w:pPr>
          </w:p>
          <w:p w14:paraId="7ECF46F4" w14:textId="08E6043F" w:rsidR="00EE6EA2" w:rsidRPr="00534BCF" w:rsidRDefault="002857CF" w:rsidP="00092180">
            <w:pPr>
              <w:tabs>
                <w:tab w:val="left" w:pos="540"/>
              </w:tabs>
              <w:contextualSpacing/>
              <w:jc w:val="both"/>
              <w:rPr>
                <w:highlight w:val="yellow"/>
              </w:rPr>
            </w:pPr>
            <w:r w:rsidRPr="00534BCF">
              <w:t xml:space="preserve">3. </w:t>
            </w:r>
            <w:r w:rsidR="00F15E37" w:rsidRPr="00534BCF">
              <w:t>Демонстрирует знание основ создания мехатронных и робототехнических систем, их подсистем и отдельных модулей.</w:t>
            </w:r>
          </w:p>
          <w:p w14:paraId="27EA93E3" w14:textId="29C6F83A" w:rsidR="0010592E" w:rsidRPr="00534BCF" w:rsidRDefault="0010592E" w:rsidP="00D03A88">
            <w:pPr>
              <w:tabs>
                <w:tab w:val="left" w:pos="540"/>
              </w:tabs>
              <w:contextualSpacing/>
              <w:jc w:val="both"/>
              <w:rPr>
                <w:highlight w:val="yellow"/>
              </w:rPr>
            </w:pPr>
          </w:p>
        </w:tc>
        <w:tc>
          <w:tcPr>
            <w:tcW w:w="3685" w:type="dxa"/>
            <w:shd w:val="clear" w:color="auto" w:fill="auto"/>
          </w:tcPr>
          <w:p w14:paraId="34AB9683" w14:textId="17DA5124" w:rsidR="00E9437C" w:rsidRPr="00534BCF" w:rsidRDefault="009963B0" w:rsidP="00E9437C">
            <w:r w:rsidRPr="00534BCF">
              <w:t xml:space="preserve">1. </w:t>
            </w:r>
            <w:r w:rsidRPr="00534BCF">
              <w:rPr>
                <w:b/>
                <w:bCs/>
              </w:rPr>
              <w:t>Знать:</w:t>
            </w:r>
            <w:r w:rsidR="00E9437C" w:rsidRPr="00534BCF">
              <w:rPr>
                <w:b/>
                <w:bCs/>
              </w:rPr>
              <w:t xml:space="preserve"> </w:t>
            </w:r>
            <w:r w:rsidR="00E9437C" w:rsidRPr="00534BCF">
              <w:t xml:space="preserve">принципы планирования и </w:t>
            </w:r>
            <w:r w:rsidRPr="00534BCF">
              <w:t xml:space="preserve"> </w:t>
            </w:r>
            <w:r w:rsidR="00E9437C" w:rsidRPr="00534BCF">
              <w:t xml:space="preserve">основные методы разработки экспериментальных моделей </w:t>
            </w:r>
          </w:p>
          <w:p w14:paraId="716497A4" w14:textId="674B8DF3" w:rsidR="002857CF" w:rsidRPr="00534BCF" w:rsidRDefault="009963B0" w:rsidP="00E9437C">
            <w:r w:rsidRPr="00534BCF">
              <w:t>2</w:t>
            </w:r>
            <w:r w:rsidRPr="00534BCF">
              <w:rPr>
                <w:b/>
                <w:bCs/>
              </w:rPr>
              <w:t xml:space="preserve">. Уметь: </w:t>
            </w:r>
            <w:r w:rsidR="00E9437C" w:rsidRPr="00534BCF">
              <w:t>разрабатывать экспериментальные модели и исследовать их</w:t>
            </w:r>
          </w:p>
          <w:p w14:paraId="4CC4A3E6" w14:textId="77777777" w:rsidR="00E9437C" w:rsidRPr="00534BCF" w:rsidRDefault="00E9437C" w:rsidP="00725347">
            <w:pPr>
              <w:rPr>
                <w:highlight w:val="yellow"/>
              </w:rPr>
            </w:pPr>
          </w:p>
          <w:p w14:paraId="32DF23D9" w14:textId="77777777" w:rsidR="00116E12" w:rsidRPr="00534BCF" w:rsidRDefault="002857CF" w:rsidP="002857CF">
            <w:r w:rsidRPr="00534BCF">
              <w:t xml:space="preserve">1. </w:t>
            </w:r>
            <w:r w:rsidRPr="00534BCF">
              <w:rPr>
                <w:b/>
                <w:bCs/>
              </w:rPr>
              <w:t>Знать:</w:t>
            </w:r>
            <w:r w:rsidRPr="00534BCF">
              <w:t xml:space="preserve"> основные принципы </w:t>
            </w:r>
            <w:r w:rsidR="00116E12" w:rsidRPr="00534BCF">
              <w:t xml:space="preserve">подготовки технико-экономического обоснования проектов </w:t>
            </w:r>
          </w:p>
          <w:p w14:paraId="62520DB8" w14:textId="36BBF8EE" w:rsidR="002857CF" w:rsidRPr="00534BCF" w:rsidRDefault="002857CF" w:rsidP="002857CF">
            <w:pPr>
              <w:rPr>
                <w:highlight w:val="yellow"/>
              </w:rPr>
            </w:pPr>
            <w:r w:rsidRPr="00534BCF">
              <w:t>2</w:t>
            </w:r>
            <w:r w:rsidRPr="00534BCF">
              <w:rPr>
                <w:b/>
                <w:bCs/>
              </w:rPr>
              <w:t xml:space="preserve">. Уметь: </w:t>
            </w:r>
            <w:r w:rsidRPr="00534BCF">
              <w:t>проводить сбора и анализа информации для формирования управленческих решений, построения экономических, финансовых и организационно-управленческих моделей путем их адаптации к конкретным задачам управления</w:t>
            </w:r>
          </w:p>
          <w:p w14:paraId="40205B6F" w14:textId="77777777" w:rsidR="002857CF" w:rsidRPr="00534BCF" w:rsidRDefault="002857CF" w:rsidP="002857CF">
            <w:pPr>
              <w:rPr>
                <w:highlight w:val="yellow"/>
              </w:rPr>
            </w:pPr>
          </w:p>
          <w:p w14:paraId="7F7E2D9E" w14:textId="77777777" w:rsidR="00E9437C" w:rsidRPr="00534BCF" w:rsidRDefault="002857CF" w:rsidP="002857CF">
            <w:r w:rsidRPr="00534BCF">
              <w:t xml:space="preserve">1. </w:t>
            </w:r>
            <w:r w:rsidRPr="00534BCF">
              <w:rPr>
                <w:b/>
                <w:bCs/>
              </w:rPr>
              <w:t>Знать:</w:t>
            </w:r>
            <w:r w:rsidRPr="00534BCF">
              <w:t xml:space="preserve"> основные принципы </w:t>
            </w:r>
            <w:r w:rsidR="00E9437C" w:rsidRPr="00534BCF">
              <w:t xml:space="preserve">создания мехатронных и робототехнических систем </w:t>
            </w:r>
          </w:p>
          <w:p w14:paraId="07366A06" w14:textId="22632295" w:rsidR="002857CF" w:rsidRPr="00534BCF" w:rsidRDefault="002857CF" w:rsidP="002857CF">
            <w:pPr>
              <w:rPr>
                <w:highlight w:val="yellow"/>
              </w:rPr>
            </w:pPr>
            <w:r w:rsidRPr="00534BCF">
              <w:t>2</w:t>
            </w:r>
            <w:r w:rsidRPr="00534BCF">
              <w:rPr>
                <w:b/>
                <w:bCs/>
              </w:rPr>
              <w:t xml:space="preserve">. Уметь: </w:t>
            </w:r>
            <w:r w:rsidR="009A15A3" w:rsidRPr="00534BCF">
              <w:t>производить расчёты и проектирование мехатронных и робототехнических систем</w:t>
            </w:r>
            <w:r w:rsidR="00296936" w:rsidRPr="00534BCF">
              <w:t>.</w:t>
            </w:r>
          </w:p>
        </w:tc>
      </w:tr>
    </w:tbl>
    <w:p w14:paraId="295E0C76" w14:textId="77777777" w:rsidR="0010592E" w:rsidRPr="00797674" w:rsidRDefault="0010592E" w:rsidP="00E9168D">
      <w:pPr>
        <w:jc w:val="center"/>
      </w:pPr>
    </w:p>
    <w:p w14:paraId="47EE774A" w14:textId="77777777" w:rsidR="00296936" w:rsidRDefault="00296936" w:rsidP="00BE3FEB">
      <w:pPr>
        <w:widowControl w:val="0"/>
        <w:autoSpaceDE w:val="0"/>
        <w:autoSpaceDN w:val="0"/>
        <w:adjustRightInd w:val="0"/>
        <w:jc w:val="both"/>
        <w:rPr>
          <w:b/>
          <w:bCs/>
          <w:sz w:val="28"/>
          <w:szCs w:val="28"/>
        </w:rPr>
      </w:pPr>
    </w:p>
    <w:p w14:paraId="4EE209A9" w14:textId="779FC8FD" w:rsidR="00381AE7" w:rsidRPr="00381AE7" w:rsidRDefault="00381AE7" w:rsidP="00BE3FEB">
      <w:pPr>
        <w:widowControl w:val="0"/>
        <w:autoSpaceDE w:val="0"/>
        <w:autoSpaceDN w:val="0"/>
        <w:adjustRightInd w:val="0"/>
        <w:jc w:val="both"/>
        <w:rPr>
          <w:b/>
          <w:bCs/>
          <w:sz w:val="28"/>
          <w:szCs w:val="28"/>
        </w:rPr>
      </w:pPr>
      <w:r w:rsidRPr="00381AE7">
        <w:rPr>
          <w:b/>
          <w:bCs/>
          <w:sz w:val="28"/>
          <w:szCs w:val="28"/>
        </w:rPr>
        <w:t>3. Место дисциплины в структуре образовательной программы</w:t>
      </w:r>
    </w:p>
    <w:p w14:paraId="50998198" w14:textId="77777777" w:rsidR="00381AE7" w:rsidRPr="00A83386" w:rsidRDefault="00381AE7" w:rsidP="00381AE7">
      <w:pPr>
        <w:widowControl w:val="0"/>
        <w:autoSpaceDE w:val="0"/>
        <w:autoSpaceDN w:val="0"/>
        <w:adjustRightInd w:val="0"/>
        <w:jc w:val="both"/>
        <w:rPr>
          <w:b/>
          <w:sz w:val="20"/>
          <w:szCs w:val="28"/>
        </w:rPr>
      </w:pPr>
    </w:p>
    <w:p w14:paraId="2C0D7EF5" w14:textId="7A9E1760" w:rsidR="00084F2D" w:rsidRDefault="00084F2D" w:rsidP="00084F2D">
      <w:pPr>
        <w:spacing w:after="120" w:line="360" w:lineRule="auto"/>
        <w:ind w:firstLine="708"/>
        <w:jc w:val="both"/>
        <w:rPr>
          <w:sz w:val="28"/>
          <w:szCs w:val="28"/>
        </w:rPr>
      </w:pPr>
      <w:r w:rsidRPr="00084F2D">
        <w:rPr>
          <w:sz w:val="28"/>
          <w:szCs w:val="28"/>
        </w:rPr>
        <w:t>Дисциплина «</w:t>
      </w:r>
      <w:r w:rsidR="00B829E2" w:rsidRPr="00B829E2">
        <w:rPr>
          <w:sz w:val="28"/>
          <w:szCs w:val="28"/>
        </w:rPr>
        <w:t>Продуктовый анализ и аналитика продуктового ассортимента</w:t>
      </w:r>
      <w:r w:rsidRPr="00084F2D">
        <w:rPr>
          <w:sz w:val="28"/>
          <w:szCs w:val="28"/>
        </w:rPr>
        <w:t xml:space="preserve">» относится к </w:t>
      </w:r>
      <w:r w:rsidR="00B829E2">
        <w:rPr>
          <w:sz w:val="28"/>
          <w:szCs w:val="28"/>
        </w:rPr>
        <w:t>циклу профиля.</w:t>
      </w:r>
    </w:p>
    <w:p w14:paraId="1CCC5592" w14:textId="067DBD79" w:rsidR="00097043" w:rsidRDefault="00097043" w:rsidP="006E1E41">
      <w:pPr>
        <w:spacing w:line="276" w:lineRule="auto"/>
        <w:jc w:val="both"/>
        <w:rPr>
          <w:b/>
          <w:bCs/>
          <w:sz w:val="28"/>
          <w:szCs w:val="28"/>
        </w:rPr>
      </w:pPr>
      <w:r w:rsidRPr="00891484">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2195F90" w14:textId="0A8A4223" w:rsidR="005C36A0" w:rsidRDefault="005C36A0" w:rsidP="00097043">
      <w:pPr>
        <w:keepNext/>
        <w:ind w:left="567"/>
        <w:jc w:val="right"/>
        <w:rPr>
          <w:sz w:val="28"/>
          <w:szCs w:val="28"/>
        </w:rPr>
      </w:pPr>
      <w:r>
        <w:rPr>
          <w:sz w:val="28"/>
          <w:szCs w:val="28"/>
        </w:rPr>
        <w:lastRenderedPageBreak/>
        <w:t>Т</w:t>
      </w:r>
      <w:r w:rsidRPr="00891484">
        <w:rPr>
          <w:sz w:val="28"/>
          <w:szCs w:val="28"/>
        </w:rPr>
        <w:t xml:space="preserve">аблица </w:t>
      </w:r>
      <w:r>
        <w:rPr>
          <w:sz w:val="28"/>
          <w:szCs w:val="28"/>
        </w:rPr>
        <w:t>2</w:t>
      </w:r>
    </w:p>
    <w:p w14:paraId="7517FAE0" w14:textId="77777777" w:rsidR="005C36A0" w:rsidRDefault="005C36A0" w:rsidP="00097043">
      <w:pPr>
        <w:keepNext/>
        <w:ind w:left="567"/>
        <w:jc w:val="right"/>
        <w:rPr>
          <w:sz w:val="28"/>
          <w:szCs w:val="28"/>
        </w:rPr>
      </w:pP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2409"/>
        <w:gridCol w:w="2411"/>
      </w:tblGrid>
      <w:tr w:rsidR="005C36A0" w:rsidRPr="00070E0D" w14:paraId="4273635B" w14:textId="77777777" w:rsidTr="005C36A0">
        <w:trPr>
          <w:trHeight w:val="781"/>
        </w:trPr>
        <w:tc>
          <w:tcPr>
            <w:tcW w:w="2563" w:type="pct"/>
            <w:shd w:val="clear" w:color="auto" w:fill="auto"/>
          </w:tcPr>
          <w:p w14:paraId="66CBB28C" w14:textId="77777777" w:rsidR="005C36A0" w:rsidRPr="00070E0D" w:rsidRDefault="005C36A0" w:rsidP="005C36A0">
            <w:pPr>
              <w:pStyle w:val="a7"/>
              <w:keepNext/>
              <w:ind w:left="0"/>
              <w:rPr>
                <w:b/>
                <w:sz w:val="24"/>
                <w:szCs w:val="24"/>
              </w:rPr>
            </w:pPr>
            <w:r w:rsidRPr="00070E0D">
              <w:rPr>
                <w:b/>
                <w:sz w:val="24"/>
                <w:szCs w:val="24"/>
              </w:rPr>
              <w:t>Вид учебной работы   по дисциплине</w:t>
            </w:r>
          </w:p>
        </w:tc>
        <w:tc>
          <w:tcPr>
            <w:tcW w:w="1218" w:type="pct"/>
            <w:shd w:val="clear" w:color="auto" w:fill="auto"/>
          </w:tcPr>
          <w:p w14:paraId="2F8D92B5" w14:textId="77777777" w:rsidR="005C36A0" w:rsidRPr="00070E0D" w:rsidRDefault="005C36A0" w:rsidP="005C36A0">
            <w:pPr>
              <w:pStyle w:val="a7"/>
              <w:keepNext/>
              <w:ind w:left="0"/>
              <w:jc w:val="center"/>
              <w:rPr>
                <w:b/>
                <w:sz w:val="24"/>
                <w:szCs w:val="24"/>
              </w:rPr>
            </w:pPr>
            <w:r w:rsidRPr="00070E0D">
              <w:rPr>
                <w:b/>
                <w:sz w:val="24"/>
                <w:szCs w:val="24"/>
              </w:rPr>
              <w:t xml:space="preserve">Всего </w:t>
            </w:r>
          </w:p>
          <w:p w14:paraId="6541E82B" w14:textId="77777777" w:rsidR="005C36A0" w:rsidRPr="00070E0D" w:rsidRDefault="005C36A0" w:rsidP="005C36A0">
            <w:pPr>
              <w:pStyle w:val="a7"/>
              <w:keepNext/>
              <w:ind w:left="0"/>
              <w:jc w:val="center"/>
              <w:rPr>
                <w:b/>
                <w:sz w:val="24"/>
                <w:szCs w:val="24"/>
              </w:rPr>
            </w:pPr>
            <w:r w:rsidRPr="00070E0D">
              <w:rPr>
                <w:b/>
                <w:sz w:val="24"/>
                <w:szCs w:val="24"/>
              </w:rPr>
              <w:t>(в з/е и часах)</w:t>
            </w:r>
          </w:p>
        </w:tc>
        <w:tc>
          <w:tcPr>
            <w:tcW w:w="1219" w:type="pct"/>
            <w:shd w:val="clear" w:color="auto" w:fill="auto"/>
            <w:vAlign w:val="center"/>
          </w:tcPr>
          <w:p w14:paraId="2C749F3A" w14:textId="11994179" w:rsidR="005C36A0" w:rsidRPr="00070E0D" w:rsidRDefault="005C36A0" w:rsidP="005C36A0">
            <w:pPr>
              <w:pStyle w:val="a7"/>
              <w:keepNext/>
              <w:ind w:left="0"/>
              <w:jc w:val="center"/>
              <w:rPr>
                <w:b/>
                <w:sz w:val="24"/>
                <w:szCs w:val="24"/>
              </w:rPr>
            </w:pPr>
            <w:r w:rsidRPr="00070E0D">
              <w:rPr>
                <w:b/>
                <w:sz w:val="24"/>
                <w:szCs w:val="24"/>
              </w:rPr>
              <w:t xml:space="preserve">Семестр </w:t>
            </w:r>
            <w:r w:rsidR="00B829E2">
              <w:rPr>
                <w:b/>
                <w:sz w:val="24"/>
                <w:szCs w:val="24"/>
              </w:rPr>
              <w:t>6</w:t>
            </w:r>
          </w:p>
          <w:p w14:paraId="110D333D" w14:textId="77777777" w:rsidR="005C36A0" w:rsidRPr="00070E0D" w:rsidRDefault="005C36A0" w:rsidP="005C36A0">
            <w:pPr>
              <w:pStyle w:val="a7"/>
              <w:keepNext/>
              <w:ind w:left="0"/>
              <w:jc w:val="center"/>
              <w:rPr>
                <w:b/>
                <w:sz w:val="24"/>
                <w:szCs w:val="24"/>
              </w:rPr>
            </w:pPr>
            <w:r w:rsidRPr="00070E0D">
              <w:rPr>
                <w:b/>
                <w:sz w:val="24"/>
                <w:szCs w:val="24"/>
              </w:rPr>
              <w:t>(в часах)</w:t>
            </w:r>
          </w:p>
        </w:tc>
      </w:tr>
      <w:tr w:rsidR="005C36A0" w:rsidRPr="004658A5" w14:paraId="5B0D2704" w14:textId="77777777" w:rsidTr="005C36A0">
        <w:trPr>
          <w:trHeight w:val="255"/>
        </w:trPr>
        <w:tc>
          <w:tcPr>
            <w:tcW w:w="2563" w:type="pct"/>
            <w:shd w:val="clear" w:color="auto" w:fill="auto"/>
          </w:tcPr>
          <w:p w14:paraId="1C9D606E" w14:textId="77777777" w:rsidR="005C36A0" w:rsidRDefault="005C36A0" w:rsidP="005C36A0">
            <w:pPr>
              <w:pStyle w:val="a7"/>
              <w:keepNext/>
              <w:ind w:left="0"/>
              <w:rPr>
                <w:b/>
                <w:sz w:val="24"/>
                <w:szCs w:val="24"/>
              </w:rPr>
            </w:pPr>
            <w:r w:rsidRPr="00070E0D">
              <w:rPr>
                <w:b/>
                <w:sz w:val="24"/>
                <w:szCs w:val="24"/>
              </w:rPr>
              <w:t xml:space="preserve">Общая трудоемкость дисциплины </w:t>
            </w:r>
          </w:p>
          <w:p w14:paraId="5FB77CBD" w14:textId="1B5B6779" w:rsidR="000560E9" w:rsidRPr="00070E0D" w:rsidRDefault="000560E9" w:rsidP="005C36A0">
            <w:pPr>
              <w:pStyle w:val="a7"/>
              <w:keepNext/>
              <w:ind w:left="0"/>
              <w:rPr>
                <w:b/>
                <w:sz w:val="24"/>
                <w:szCs w:val="24"/>
              </w:rPr>
            </w:pPr>
          </w:p>
        </w:tc>
        <w:tc>
          <w:tcPr>
            <w:tcW w:w="1218" w:type="pct"/>
            <w:shd w:val="clear" w:color="auto" w:fill="auto"/>
            <w:vAlign w:val="center"/>
          </w:tcPr>
          <w:p w14:paraId="1D3940F8" w14:textId="77777777" w:rsidR="005C36A0" w:rsidRPr="004658A5" w:rsidRDefault="005C36A0" w:rsidP="005C36A0">
            <w:pPr>
              <w:pStyle w:val="a7"/>
              <w:keepNext/>
              <w:ind w:left="0"/>
              <w:jc w:val="center"/>
              <w:rPr>
                <w:i/>
                <w:sz w:val="24"/>
                <w:szCs w:val="24"/>
              </w:rPr>
            </w:pPr>
            <w:r>
              <w:rPr>
                <w:sz w:val="24"/>
                <w:szCs w:val="24"/>
              </w:rPr>
              <w:t>3</w:t>
            </w:r>
            <w:r w:rsidRPr="004658A5">
              <w:rPr>
                <w:sz w:val="24"/>
                <w:szCs w:val="24"/>
              </w:rPr>
              <w:t xml:space="preserve"> з/е </w:t>
            </w:r>
            <w:r w:rsidRPr="004658A5">
              <w:rPr>
                <w:i/>
                <w:sz w:val="24"/>
                <w:szCs w:val="24"/>
              </w:rPr>
              <w:t>/1</w:t>
            </w:r>
            <w:r>
              <w:rPr>
                <w:i/>
                <w:sz w:val="24"/>
                <w:szCs w:val="24"/>
              </w:rPr>
              <w:t>08</w:t>
            </w:r>
          </w:p>
        </w:tc>
        <w:tc>
          <w:tcPr>
            <w:tcW w:w="1219" w:type="pct"/>
            <w:shd w:val="clear" w:color="auto" w:fill="auto"/>
            <w:vAlign w:val="center"/>
          </w:tcPr>
          <w:p w14:paraId="387E298F" w14:textId="77777777" w:rsidR="005C36A0" w:rsidRPr="004658A5" w:rsidRDefault="005C36A0" w:rsidP="005C36A0">
            <w:pPr>
              <w:pStyle w:val="a7"/>
              <w:keepNext/>
              <w:ind w:left="0"/>
              <w:jc w:val="center"/>
              <w:rPr>
                <w:i/>
                <w:sz w:val="24"/>
                <w:szCs w:val="24"/>
              </w:rPr>
            </w:pPr>
            <w:r w:rsidRPr="004658A5">
              <w:rPr>
                <w:i/>
                <w:sz w:val="24"/>
                <w:szCs w:val="24"/>
              </w:rPr>
              <w:t>1</w:t>
            </w:r>
            <w:r>
              <w:rPr>
                <w:i/>
                <w:sz w:val="24"/>
                <w:szCs w:val="24"/>
              </w:rPr>
              <w:t>08</w:t>
            </w:r>
          </w:p>
        </w:tc>
      </w:tr>
      <w:tr w:rsidR="005C36A0" w:rsidRPr="004658A5" w14:paraId="32FA5E33" w14:textId="77777777" w:rsidTr="005C36A0">
        <w:trPr>
          <w:trHeight w:val="255"/>
        </w:trPr>
        <w:tc>
          <w:tcPr>
            <w:tcW w:w="2563" w:type="pct"/>
            <w:shd w:val="clear" w:color="auto" w:fill="auto"/>
          </w:tcPr>
          <w:p w14:paraId="123C67B2" w14:textId="77777777" w:rsidR="005C36A0" w:rsidRDefault="005C36A0" w:rsidP="005C36A0">
            <w:pPr>
              <w:pStyle w:val="a7"/>
              <w:keepNext/>
              <w:ind w:left="0"/>
              <w:rPr>
                <w:b/>
                <w:i/>
                <w:sz w:val="24"/>
                <w:szCs w:val="24"/>
              </w:rPr>
            </w:pPr>
            <w:r w:rsidRPr="00070E0D">
              <w:rPr>
                <w:b/>
                <w:i/>
                <w:sz w:val="24"/>
                <w:szCs w:val="24"/>
              </w:rPr>
              <w:t xml:space="preserve">Контактная работа - Аудиторные занятия </w:t>
            </w:r>
          </w:p>
          <w:p w14:paraId="229EBD04" w14:textId="5C2F00BE" w:rsidR="000560E9" w:rsidRPr="00070E0D" w:rsidRDefault="000560E9" w:rsidP="005C36A0">
            <w:pPr>
              <w:pStyle w:val="a7"/>
              <w:keepNext/>
              <w:ind w:left="0"/>
              <w:rPr>
                <w:b/>
                <w:i/>
                <w:sz w:val="24"/>
                <w:szCs w:val="24"/>
              </w:rPr>
            </w:pPr>
          </w:p>
        </w:tc>
        <w:tc>
          <w:tcPr>
            <w:tcW w:w="1218" w:type="pct"/>
            <w:shd w:val="clear" w:color="auto" w:fill="auto"/>
            <w:vAlign w:val="center"/>
          </w:tcPr>
          <w:p w14:paraId="3EC5FFE5" w14:textId="65D747C3" w:rsidR="005C36A0" w:rsidRPr="004658A5" w:rsidRDefault="005C36A0" w:rsidP="005C36A0">
            <w:pPr>
              <w:pStyle w:val="a7"/>
              <w:keepNext/>
              <w:ind w:left="0"/>
              <w:jc w:val="center"/>
              <w:rPr>
                <w:i/>
                <w:sz w:val="24"/>
                <w:szCs w:val="24"/>
              </w:rPr>
            </w:pPr>
            <w:r>
              <w:rPr>
                <w:i/>
                <w:sz w:val="24"/>
                <w:szCs w:val="24"/>
              </w:rPr>
              <w:t>50</w:t>
            </w:r>
          </w:p>
        </w:tc>
        <w:tc>
          <w:tcPr>
            <w:tcW w:w="1219" w:type="pct"/>
            <w:shd w:val="clear" w:color="auto" w:fill="auto"/>
            <w:vAlign w:val="center"/>
          </w:tcPr>
          <w:p w14:paraId="4CF6CBEF" w14:textId="09F653C4" w:rsidR="005C36A0" w:rsidRPr="004658A5" w:rsidRDefault="005C36A0" w:rsidP="005C36A0">
            <w:pPr>
              <w:pStyle w:val="a7"/>
              <w:keepNext/>
              <w:ind w:left="0"/>
              <w:jc w:val="center"/>
              <w:rPr>
                <w:i/>
                <w:sz w:val="24"/>
                <w:szCs w:val="24"/>
              </w:rPr>
            </w:pPr>
            <w:r>
              <w:rPr>
                <w:i/>
                <w:sz w:val="24"/>
                <w:szCs w:val="24"/>
              </w:rPr>
              <w:t>50</w:t>
            </w:r>
          </w:p>
        </w:tc>
      </w:tr>
      <w:tr w:rsidR="005C36A0" w:rsidRPr="004658A5" w14:paraId="0367411C" w14:textId="77777777" w:rsidTr="005C36A0">
        <w:trPr>
          <w:trHeight w:val="255"/>
        </w:trPr>
        <w:tc>
          <w:tcPr>
            <w:tcW w:w="2563" w:type="pct"/>
            <w:shd w:val="clear" w:color="auto" w:fill="auto"/>
          </w:tcPr>
          <w:p w14:paraId="49FCA437" w14:textId="77777777" w:rsidR="005C36A0" w:rsidRPr="00070E0D" w:rsidRDefault="005C36A0" w:rsidP="005C36A0">
            <w:pPr>
              <w:pStyle w:val="a7"/>
              <w:keepNext/>
              <w:ind w:left="0"/>
              <w:rPr>
                <w:i/>
                <w:sz w:val="24"/>
                <w:szCs w:val="24"/>
              </w:rPr>
            </w:pPr>
            <w:r w:rsidRPr="00070E0D">
              <w:rPr>
                <w:i/>
                <w:sz w:val="24"/>
                <w:szCs w:val="24"/>
              </w:rPr>
              <w:t xml:space="preserve">Лекции </w:t>
            </w:r>
          </w:p>
        </w:tc>
        <w:tc>
          <w:tcPr>
            <w:tcW w:w="1218" w:type="pct"/>
            <w:shd w:val="clear" w:color="auto" w:fill="auto"/>
            <w:vAlign w:val="center"/>
          </w:tcPr>
          <w:p w14:paraId="7C34BC13" w14:textId="778AE22D" w:rsidR="005C36A0" w:rsidRPr="004658A5" w:rsidRDefault="005C36A0" w:rsidP="005C36A0">
            <w:pPr>
              <w:pStyle w:val="a7"/>
              <w:keepNext/>
              <w:ind w:left="0"/>
              <w:jc w:val="center"/>
              <w:rPr>
                <w:i/>
                <w:sz w:val="24"/>
                <w:szCs w:val="24"/>
              </w:rPr>
            </w:pPr>
            <w:r>
              <w:rPr>
                <w:i/>
                <w:sz w:val="24"/>
                <w:szCs w:val="24"/>
              </w:rPr>
              <w:t>16</w:t>
            </w:r>
          </w:p>
        </w:tc>
        <w:tc>
          <w:tcPr>
            <w:tcW w:w="1219" w:type="pct"/>
            <w:shd w:val="clear" w:color="auto" w:fill="auto"/>
            <w:vAlign w:val="center"/>
          </w:tcPr>
          <w:p w14:paraId="0E202CE7" w14:textId="50F7EED5" w:rsidR="005C36A0" w:rsidRPr="004658A5" w:rsidRDefault="005C36A0" w:rsidP="005C36A0">
            <w:pPr>
              <w:pStyle w:val="a7"/>
              <w:keepNext/>
              <w:ind w:left="0"/>
              <w:jc w:val="center"/>
              <w:rPr>
                <w:i/>
                <w:sz w:val="24"/>
                <w:szCs w:val="24"/>
              </w:rPr>
            </w:pPr>
            <w:r>
              <w:rPr>
                <w:i/>
                <w:sz w:val="24"/>
                <w:szCs w:val="24"/>
              </w:rPr>
              <w:t>16</w:t>
            </w:r>
          </w:p>
        </w:tc>
      </w:tr>
      <w:tr w:rsidR="005C36A0" w:rsidRPr="004658A5" w14:paraId="0FE428A5" w14:textId="77777777" w:rsidTr="005C36A0">
        <w:trPr>
          <w:trHeight w:val="255"/>
        </w:trPr>
        <w:tc>
          <w:tcPr>
            <w:tcW w:w="2563" w:type="pct"/>
            <w:shd w:val="clear" w:color="auto" w:fill="auto"/>
          </w:tcPr>
          <w:p w14:paraId="2B398293" w14:textId="77777777" w:rsidR="005C36A0" w:rsidRPr="00070E0D" w:rsidRDefault="005C36A0" w:rsidP="005C36A0">
            <w:pPr>
              <w:pStyle w:val="a7"/>
              <w:keepNext/>
              <w:ind w:left="0"/>
              <w:rPr>
                <w:i/>
                <w:sz w:val="24"/>
                <w:szCs w:val="24"/>
              </w:rPr>
            </w:pPr>
            <w:r w:rsidRPr="00070E0D">
              <w:rPr>
                <w:i/>
                <w:sz w:val="24"/>
                <w:szCs w:val="24"/>
              </w:rPr>
              <w:t xml:space="preserve">Семинары, практические занятия  </w:t>
            </w:r>
          </w:p>
        </w:tc>
        <w:tc>
          <w:tcPr>
            <w:tcW w:w="1218" w:type="pct"/>
            <w:shd w:val="clear" w:color="auto" w:fill="auto"/>
            <w:vAlign w:val="center"/>
          </w:tcPr>
          <w:p w14:paraId="58530C1B" w14:textId="77777777" w:rsidR="005C36A0" w:rsidRPr="004658A5" w:rsidRDefault="005C36A0" w:rsidP="005C36A0">
            <w:pPr>
              <w:pStyle w:val="a7"/>
              <w:keepNext/>
              <w:ind w:left="0"/>
              <w:jc w:val="center"/>
              <w:rPr>
                <w:i/>
                <w:sz w:val="24"/>
                <w:szCs w:val="24"/>
              </w:rPr>
            </w:pPr>
            <w:r>
              <w:rPr>
                <w:i/>
                <w:sz w:val="24"/>
                <w:szCs w:val="24"/>
              </w:rPr>
              <w:t>34</w:t>
            </w:r>
          </w:p>
        </w:tc>
        <w:tc>
          <w:tcPr>
            <w:tcW w:w="1219" w:type="pct"/>
            <w:shd w:val="clear" w:color="auto" w:fill="auto"/>
            <w:vAlign w:val="center"/>
          </w:tcPr>
          <w:p w14:paraId="05044553" w14:textId="51358B26" w:rsidR="005C36A0" w:rsidRPr="004658A5" w:rsidRDefault="005C36A0" w:rsidP="005C36A0">
            <w:pPr>
              <w:pStyle w:val="a7"/>
              <w:keepNext/>
              <w:ind w:left="0"/>
              <w:jc w:val="center"/>
              <w:rPr>
                <w:i/>
                <w:sz w:val="24"/>
                <w:szCs w:val="24"/>
              </w:rPr>
            </w:pPr>
            <w:r>
              <w:rPr>
                <w:i/>
                <w:sz w:val="24"/>
                <w:szCs w:val="24"/>
              </w:rPr>
              <w:t>34</w:t>
            </w:r>
          </w:p>
        </w:tc>
      </w:tr>
      <w:tr w:rsidR="005C36A0" w:rsidRPr="004658A5" w14:paraId="42E9721A" w14:textId="77777777" w:rsidTr="005C36A0">
        <w:trPr>
          <w:trHeight w:val="255"/>
        </w:trPr>
        <w:tc>
          <w:tcPr>
            <w:tcW w:w="2563" w:type="pct"/>
            <w:shd w:val="clear" w:color="auto" w:fill="auto"/>
          </w:tcPr>
          <w:p w14:paraId="3EF7EADA" w14:textId="77777777" w:rsidR="005C36A0" w:rsidRPr="00070E0D" w:rsidRDefault="005C36A0" w:rsidP="005C36A0">
            <w:pPr>
              <w:pStyle w:val="a7"/>
              <w:keepNext/>
              <w:ind w:left="0"/>
              <w:rPr>
                <w:b/>
                <w:i/>
                <w:sz w:val="24"/>
                <w:szCs w:val="24"/>
              </w:rPr>
            </w:pPr>
            <w:r w:rsidRPr="00070E0D">
              <w:rPr>
                <w:b/>
                <w:i/>
                <w:sz w:val="24"/>
                <w:szCs w:val="24"/>
              </w:rPr>
              <w:t>Самостоятельная работа</w:t>
            </w:r>
          </w:p>
        </w:tc>
        <w:tc>
          <w:tcPr>
            <w:tcW w:w="1218" w:type="pct"/>
            <w:shd w:val="clear" w:color="auto" w:fill="auto"/>
            <w:vAlign w:val="center"/>
          </w:tcPr>
          <w:p w14:paraId="47F98DC7" w14:textId="4C3C681A" w:rsidR="005C36A0" w:rsidRPr="004658A5" w:rsidRDefault="005C36A0" w:rsidP="005C36A0">
            <w:pPr>
              <w:pStyle w:val="a7"/>
              <w:keepNext/>
              <w:ind w:left="0"/>
              <w:jc w:val="center"/>
              <w:rPr>
                <w:i/>
                <w:sz w:val="24"/>
                <w:szCs w:val="24"/>
              </w:rPr>
            </w:pPr>
            <w:r>
              <w:rPr>
                <w:i/>
                <w:sz w:val="24"/>
                <w:szCs w:val="24"/>
              </w:rPr>
              <w:t>58</w:t>
            </w:r>
          </w:p>
        </w:tc>
        <w:tc>
          <w:tcPr>
            <w:tcW w:w="1219" w:type="pct"/>
            <w:shd w:val="clear" w:color="auto" w:fill="auto"/>
            <w:vAlign w:val="center"/>
          </w:tcPr>
          <w:p w14:paraId="4BC0EA4D" w14:textId="3412CC40" w:rsidR="005C36A0" w:rsidRPr="004658A5" w:rsidRDefault="005C36A0" w:rsidP="005C36A0">
            <w:pPr>
              <w:pStyle w:val="a7"/>
              <w:keepNext/>
              <w:ind w:left="0"/>
              <w:jc w:val="center"/>
              <w:rPr>
                <w:i/>
                <w:sz w:val="24"/>
                <w:szCs w:val="24"/>
              </w:rPr>
            </w:pPr>
            <w:r>
              <w:rPr>
                <w:i/>
                <w:sz w:val="24"/>
                <w:szCs w:val="24"/>
              </w:rPr>
              <w:t>58</w:t>
            </w:r>
          </w:p>
        </w:tc>
      </w:tr>
      <w:tr w:rsidR="005C36A0" w:rsidRPr="004658A5" w14:paraId="09E11607" w14:textId="77777777" w:rsidTr="005C36A0">
        <w:trPr>
          <w:trHeight w:val="255"/>
        </w:trPr>
        <w:tc>
          <w:tcPr>
            <w:tcW w:w="2563" w:type="pct"/>
            <w:shd w:val="clear" w:color="auto" w:fill="auto"/>
          </w:tcPr>
          <w:p w14:paraId="10CB1907" w14:textId="77777777" w:rsidR="005C36A0" w:rsidRPr="00070E0D" w:rsidRDefault="005C36A0" w:rsidP="005C36A0">
            <w:pPr>
              <w:pStyle w:val="a7"/>
              <w:keepNext/>
              <w:ind w:left="0"/>
              <w:rPr>
                <w:sz w:val="24"/>
                <w:szCs w:val="24"/>
              </w:rPr>
            </w:pPr>
            <w:r w:rsidRPr="00070E0D">
              <w:rPr>
                <w:sz w:val="24"/>
                <w:szCs w:val="24"/>
              </w:rPr>
              <w:t xml:space="preserve">Вид текущего контроля </w:t>
            </w:r>
          </w:p>
        </w:tc>
        <w:tc>
          <w:tcPr>
            <w:tcW w:w="1218" w:type="pct"/>
            <w:shd w:val="clear" w:color="auto" w:fill="auto"/>
            <w:vAlign w:val="center"/>
          </w:tcPr>
          <w:p w14:paraId="5A8BE341" w14:textId="1D01FA67" w:rsidR="005C36A0" w:rsidRPr="004658A5" w:rsidRDefault="00B829E2" w:rsidP="005C36A0">
            <w:pPr>
              <w:pStyle w:val="a7"/>
              <w:keepNext/>
              <w:ind w:left="0"/>
              <w:jc w:val="center"/>
              <w:rPr>
                <w:i/>
                <w:sz w:val="24"/>
                <w:szCs w:val="24"/>
              </w:rPr>
            </w:pPr>
            <w:r>
              <w:rPr>
                <w:i/>
                <w:sz w:val="24"/>
                <w:szCs w:val="24"/>
              </w:rPr>
              <w:t>Контрольная работа</w:t>
            </w:r>
            <w:bookmarkStart w:id="1" w:name="_GoBack"/>
            <w:bookmarkEnd w:id="1"/>
          </w:p>
        </w:tc>
        <w:tc>
          <w:tcPr>
            <w:tcW w:w="1219" w:type="pct"/>
            <w:shd w:val="clear" w:color="auto" w:fill="auto"/>
            <w:vAlign w:val="center"/>
          </w:tcPr>
          <w:p w14:paraId="439A19EB" w14:textId="77777777" w:rsidR="005C36A0" w:rsidRPr="004658A5" w:rsidRDefault="005C36A0" w:rsidP="005C36A0">
            <w:pPr>
              <w:pStyle w:val="a7"/>
              <w:keepNext/>
              <w:ind w:left="0"/>
              <w:jc w:val="center"/>
              <w:rPr>
                <w:i/>
                <w:sz w:val="24"/>
                <w:szCs w:val="24"/>
              </w:rPr>
            </w:pPr>
            <w:r>
              <w:rPr>
                <w:i/>
                <w:sz w:val="24"/>
                <w:szCs w:val="24"/>
              </w:rPr>
              <w:t>Домашнее творческое задание</w:t>
            </w:r>
          </w:p>
        </w:tc>
      </w:tr>
      <w:tr w:rsidR="005C36A0" w:rsidRPr="004658A5" w14:paraId="218E8315" w14:textId="77777777" w:rsidTr="005C36A0">
        <w:trPr>
          <w:trHeight w:val="255"/>
        </w:trPr>
        <w:tc>
          <w:tcPr>
            <w:tcW w:w="2563" w:type="pct"/>
            <w:shd w:val="clear" w:color="auto" w:fill="auto"/>
          </w:tcPr>
          <w:p w14:paraId="6F4FD4D5" w14:textId="77777777" w:rsidR="005C36A0" w:rsidRDefault="005C36A0" w:rsidP="005C36A0">
            <w:pPr>
              <w:pStyle w:val="a7"/>
              <w:keepNext/>
              <w:ind w:left="0"/>
              <w:rPr>
                <w:sz w:val="24"/>
                <w:szCs w:val="24"/>
              </w:rPr>
            </w:pPr>
            <w:r w:rsidRPr="00070E0D">
              <w:rPr>
                <w:sz w:val="24"/>
                <w:szCs w:val="24"/>
              </w:rPr>
              <w:t>Вид промежуточной аттестации</w:t>
            </w:r>
          </w:p>
          <w:p w14:paraId="1B16D33A" w14:textId="1C010CAC" w:rsidR="000560E9" w:rsidRPr="00070E0D" w:rsidRDefault="000560E9" w:rsidP="005C36A0">
            <w:pPr>
              <w:pStyle w:val="a7"/>
              <w:keepNext/>
              <w:ind w:left="0"/>
              <w:rPr>
                <w:sz w:val="24"/>
                <w:szCs w:val="24"/>
              </w:rPr>
            </w:pPr>
          </w:p>
        </w:tc>
        <w:tc>
          <w:tcPr>
            <w:tcW w:w="1218" w:type="pct"/>
            <w:shd w:val="clear" w:color="auto" w:fill="auto"/>
            <w:vAlign w:val="center"/>
          </w:tcPr>
          <w:p w14:paraId="55B212E3" w14:textId="77777777" w:rsidR="005C36A0" w:rsidRPr="004658A5" w:rsidRDefault="005C36A0" w:rsidP="005C36A0">
            <w:pPr>
              <w:pStyle w:val="a7"/>
              <w:keepNext/>
              <w:ind w:left="0"/>
              <w:jc w:val="center"/>
              <w:rPr>
                <w:i/>
                <w:sz w:val="24"/>
                <w:szCs w:val="24"/>
              </w:rPr>
            </w:pPr>
            <w:r>
              <w:rPr>
                <w:i/>
                <w:sz w:val="24"/>
                <w:szCs w:val="24"/>
              </w:rPr>
              <w:t>Зачет</w:t>
            </w:r>
          </w:p>
        </w:tc>
        <w:tc>
          <w:tcPr>
            <w:tcW w:w="1219" w:type="pct"/>
            <w:shd w:val="clear" w:color="auto" w:fill="auto"/>
            <w:vAlign w:val="center"/>
          </w:tcPr>
          <w:p w14:paraId="2B8B7EDC" w14:textId="77777777" w:rsidR="005C36A0" w:rsidRPr="004658A5" w:rsidRDefault="005C36A0" w:rsidP="005C36A0">
            <w:pPr>
              <w:pStyle w:val="a7"/>
              <w:keepNext/>
              <w:ind w:left="0"/>
              <w:jc w:val="center"/>
              <w:rPr>
                <w:i/>
                <w:sz w:val="24"/>
                <w:szCs w:val="24"/>
              </w:rPr>
            </w:pPr>
            <w:r>
              <w:rPr>
                <w:i/>
                <w:sz w:val="24"/>
                <w:szCs w:val="24"/>
              </w:rPr>
              <w:t>Зачет</w:t>
            </w:r>
          </w:p>
        </w:tc>
      </w:tr>
    </w:tbl>
    <w:p w14:paraId="18D803A7" w14:textId="77777777" w:rsidR="005C36A0" w:rsidRDefault="005C36A0" w:rsidP="005C36A0">
      <w:pPr>
        <w:widowControl w:val="0"/>
        <w:jc w:val="center"/>
        <w:rPr>
          <w:sz w:val="28"/>
          <w:szCs w:val="28"/>
        </w:rPr>
      </w:pPr>
    </w:p>
    <w:p w14:paraId="65B592F2" w14:textId="77777777" w:rsidR="000560E9" w:rsidRDefault="000560E9" w:rsidP="00E65045">
      <w:pPr>
        <w:tabs>
          <w:tab w:val="right" w:pos="851"/>
        </w:tabs>
        <w:ind w:firstLine="709"/>
        <w:jc w:val="both"/>
        <w:rPr>
          <w:sz w:val="28"/>
          <w:szCs w:val="28"/>
        </w:rPr>
      </w:pPr>
    </w:p>
    <w:p w14:paraId="511A2ED1" w14:textId="20F92024" w:rsidR="00097043" w:rsidRPr="007B20E2" w:rsidRDefault="00097043" w:rsidP="000560E9">
      <w:pPr>
        <w:spacing w:line="360" w:lineRule="auto"/>
        <w:jc w:val="both"/>
        <w:rPr>
          <w:b/>
          <w:bCs/>
          <w:sz w:val="28"/>
          <w:szCs w:val="28"/>
        </w:rPr>
      </w:pPr>
      <w:r w:rsidRPr="00070E0D">
        <w:rPr>
          <w:b/>
          <w:bCs/>
          <w:sz w:val="28"/>
          <w:szCs w:val="28"/>
        </w:rPr>
        <w:t xml:space="preserve">5. Содержание дисциплины, структурированное по темам (разделам) </w:t>
      </w:r>
      <w:r w:rsidRPr="007B20E2">
        <w:rPr>
          <w:b/>
          <w:bCs/>
          <w:sz w:val="28"/>
          <w:szCs w:val="28"/>
        </w:rPr>
        <w:t>дисциплины с указанием их объемов (в академических часах) и видов учебных занятий</w:t>
      </w:r>
    </w:p>
    <w:p w14:paraId="7482E210" w14:textId="77777777" w:rsidR="00097043" w:rsidRDefault="00097043" w:rsidP="006E1E41">
      <w:pPr>
        <w:spacing w:line="276" w:lineRule="auto"/>
        <w:jc w:val="both"/>
        <w:rPr>
          <w:b/>
          <w:bCs/>
          <w:sz w:val="18"/>
          <w:szCs w:val="28"/>
        </w:rPr>
      </w:pPr>
    </w:p>
    <w:p w14:paraId="5C277BBE" w14:textId="77777777" w:rsidR="0053068F" w:rsidRPr="00510E6F" w:rsidRDefault="0053068F" w:rsidP="00097043">
      <w:pPr>
        <w:jc w:val="both"/>
        <w:rPr>
          <w:b/>
          <w:bCs/>
          <w:sz w:val="18"/>
          <w:szCs w:val="28"/>
        </w:rPr>
      </w:pPr>
    </w:p>
    <w:p w14:paraId="71C312A5" w14:textId="77777777" w:rsidR="00097043" w:rsidRPr="007B20E2" w:rsidRDefault="00097043" w:rsidP="006E1E41">
      <w:pPr>
        <w:rPr>
          <w:b/>
          <w:bCs/>
          <w:sz w:val="28"/>
          <w:szCs w:val="28"/>
        </w:rPr>
      </w:pPr>
      <w:r w:rsidRPr="007B20E2">
        <w:rPr>
          <w:b/>
          <w:bCs/>
          <w:sz w:val="28"/>
          <w:szCs w:val="28"/>
        </w:rPr>
        <w:t>5.1. Содержание дисциплины</w:t>
      </w:r>
    </w:p>
    <w:p w14:paraId="63AF2FFC" w14:textId="77777777" w:rsidR="00EF1F66" w:rsidRPr="007B20E2" w:rsidRDefault="00EF1F66" w:rsidP="006E1E41">
      <w:pPr>
        <w:tabs>
          <w:tab w:val="left" w:pos="993"/>
          <w:tab w:val="left" w:pos="1276"/>
          <w:tab w:val="left" w:pos="1418"/>
          <w:tab w:val="left" w:pos="2552"/>
        </w:tabs>
        <w:suppressAutoHyphens/>
        <w:spacing w:line="360" w:lineRule="auto"/>
        <w:contextualSpacing/>
        <w:rPr>
          <w:sz w:val="28"/>
          <w:szCs w:val="28"/>
        </w:rPr>
      </w:pPr>
    </w:p>
    <w:p w14:paraId="52D0D40D" w14:textId="16E4C9A2" w:rsidR="00EF1F66" w:rsidRPr="00EF1F66" w:rsidRDefault="00EF1F66" w:rsidP="006E1E41">
      <w:pPr>
        <w:spacing w:line="360" w:lineRule="auto"/>
        <w:ind w:firstLine="709"/>
        <w:rPr>
          <w:b/>
          <w:sz w:val="28"/>
          <w:szCs w:val="28"/>
        </w:rPr>
      </w:pPr>
      <w:r w:rsidRPr="00EF1F66">
        <w:rPr>
          <w:b/>
          <w:sz w:val="28"/>
          <w:szCs w:val="28"/>
        </w:rPr>
        <w:t xml:space="preserve">Тема 1. </w:t>
      </w:r>
      <w:r w:rsidR="00FB4CAF" w:rsidRPr="00FB4CAF">
        <w:rPr>
          <w:b/>
          <w:sz w:val="28"/>
          <w:szCs w:val="28"/>
        </w:rPr>
        <w:t>Введение в продуктовую аналитику. Функции продуктового аналитика.</w:t>
      </w:r>
    </w:p>
    <w:p w14:paraId="0F4372E9" w14:textId="77E0B35A" w:rsidR="003D1233" w:rsidRDefault="0051084A" w:rsidP="003D1233">
      <w:pPr>
        <w:spacing w:line="360" w:lineRule="auto"/>
        <w:ind w:firstLine="709"/>
        <w:jc w:val="both"/>
        <w:rPr>
          <w:sz w:val="28"/>
          <w:szCs w:val="28"/>
        </w:rPr>
      </w:pPr>
      <w:r>
        <w:rPr>
          <w:sz w:val="28"/>
          <w:szCs w:val="28"/>
        </w:rPr>
        <w:t>Основные о</w:t>
      </w:r>
      <w:r w:rsidR="00EF1F66" w:rsidRPr="00EF1F66">
        <w:rPr>
          <w:sz w:val="28"/>
          <w:szCs w:val="28"/>
        </w:rPr>
        <w:t>пределени</w:t>
      </w:r>
      <w:r>
        <w:rPr>
          <w:sz w:val="28"/>
          <w:szCs w:val="28"/>
        </w:rPr>
        <w:t>я</w:t>
      </w:r>
      <w:r w:rsidR="00EF1F66" w:rsidRPr="00EF1F66">
        <w:rPr>
          <w:sz w:val="28"/>
          <w:szCs w:val="28"/>
        </w:rPr>
        <w:t>,</w:t>
      </w:r>
      <w:r>
        <w:rPr>
          <w:sz w:val="28"/>
          <w:szCs w:val="28"/>
        </w:rPr>
        <w:t xml:space="preserve"> цели, задачи. </w:t>
      </w:r>
      <w:r w:rsidR="00A1144D">
        <w:rPr>
          <w:sz w:val="28"/>
          <w:szCs w:val="28"/>
        </w:rPr>
        <w:t>А</w:t>
      </w:r>
      <w:r w:rsidR="00A1144D" w:rsidRPr="00A1144D">
        <w:rPr>
          <w:sz w:val="28"/>
          <w:szCs w:val="28"/>
        </w:rPr>
        <w:t>ктуальность и место темы в практике бизнеса.</w:t>
      </w:r>
      <w:r w:rsidR="003D1233" w:rsidRPr="003D1233">
        <w:t xml:space="preserve"> </w:t>
      </w:r>
      <w:r w:rsidR="003D1233" w:rsidRPr="003D1233">
        <w:rPr>
          <w:sz w:val="28"/>
          <w:szCs w:val="28"/>
        </w:rPr>
        <w:t>Роль и место</w:t>
      </w:r>
      <w:r w:rsidR="003D1233">
        <w:rPr>
          <w:sz w:val="28"/>
          <w:szCs w:val="28"/>
        </w:rPr>
        <w:t xml:space="preserve"> </w:t>
      </w:r>
      <w:r w:rsidR="003D1233" w:rsidRPr="003D1233">
        <w:rPr>
          <w:sz w:val="28"/>
          <w:szCs w:val="28"/>
        </w:rPr>
        <w:t>аналитика в</w:t>
      </w:r>
      <w:r w:rsidR="003D1233">
        <w:rPr>
          <w:sz w:val="28"/>
          <w:szCs w:val="28"/>
        </w:rPr>
        <w:t xml:space="preserve"> </w:t>
      </w:r>
      <w:r w:rsidR="003D1233" w:rsidRPr="003D1233">
        <w:rPr>
          <w:sz w:val="28"/>
          <w:szCs w:val="28"/>
        </w:rPr>
        <w:t>продуктовой</w:t>
      </w:r>
      <w:r w:rsidR="003D1233">
        <w:rPr>
          <w:sz w:val="28"/>
          <w:szCs w:val="28"/>
        </w:rPr>
        <w:t xml:space="preserve"> </w:t>
      </w:r>
      <w:r w:rsidR="003D1233" w:rsidRPr="003D1233">
        <w:rPr>
          <w:sz w:val="28"/>
          <w:szCs w:val="28"/>
        </w:rPr>
        <w:t>команде</w:t>
      </w:r>
      <w:r w:rsidR="003D1233">
        <w:rPr>
          <w:sz w:val="28"/>
          <w:szCs w:val="28"/>
        </w:rPr>
        <w:t>.</w:t>
      </w:r>
      <w:r w:rsidR="00A1144D" w:rsidRPr="00A1144D">
        <w:rPr>
          <w:sz w:val="28"/>
          <w:szCs w:val="28"/>
        </w:rPr>
        <w:t xml:space="preserve"> </w:t>
      </w:r>
      <w:r w:rsidR="00A1144D">
        <w:rPr>
          <w:sz w:val="28"/>
          <w:szCs w:val="28"/>
        </w:rPr>
        <w:t>Ф</w:t>
      </w:r>
      <w:r w:rsidR="00A1144D" w:rsidRPr="00A1144D">
        <w:rPr>
          <w:sz w:val="28"/>
          <w:szCs w:val="28"/>
        </w:rPr>
        <w:t>ункции и обязанности продуктового аналитика.</w:t>
      </w:r>
      <w:r w:rsidR="003D1233" w:rsidRPr="003D1233">
        <w:t xml:space="preserve"> </w:t>
      </w:r>
      <w:r w:rsidR="003D1233">
        <w:rPr>
          <w:sz w:val="28"/>
          <w:szCs w:val="28"/>
        </w:rPr>
        <w:t>О</w:t>
      </w:r>
      <w:r w:rsidR="003D1233" w:rsidRPr="003D1233">
        <w:rPr>
          <w:sz w:val="28"/>
          <w:szCs w:val="28"/>
        </w:rPr>
        <w:t>сновны</w:t>
      </w:r>
      <w:r w:rsidR="003D1233">
        <w:rPr>
          <w:sz w:val="28"/>
          <w:szCs w:val="28"/>
        </w:rPr>
        <w:t>е</w:t>
      </w:r>
      <w:r w:rsidR="003D1233" w:rsidRPr="003D1233">
        <w:rPr>
          <w:sz w:val="28"/>
          <w:szCs w:val="28"/>
        </w:rPr>
        <w:t xml:space="preserve"> понятия</w:t>
      </w:r>
      <w:r w:rsidR="003D1233">
        <w:rPr>
          <w:sz w:val="28"/>
          <w:szCs w:val="28"/>
        </w:rPr>
        <w:t xml:space="preserve"> </w:t>
      </w:r>
      <w:r w:rsidR="003D1233" w:rsidRPr="003D1233">
        <w:rPr>
          <w:sz w:val="28"/>
          <w:szCs w:val="28"/>
        </w:rPr>
        <w:t>продуктового подхода в компаниях. Управление</w:t>
      </w:r>
      <w:r w:rsidR="003D1233">
        <w:rPr>
          <w:sz w:val="28"/>
          <w:szCs w:val="28"/>
        </w:rPr>
        <w:t xml:space="preserve"> </w:t>
      </w:r>
      <w:r w:rsidR="003D1233" w:rsidRPr="003D1233">
        <w:rPr>
          <w:sz w:val="28"/>
          <w:szCs w:val="28"/>
        </w:rPr>
        <w:t>продуктом на</w:t>
      </w:r>
      <w:r w:rsidR="003D1233">
        <w:rPr>
          <w:sz w:val="28"/>
          <w:szCs w:val="28"/>
        </w:rPr>
        <w:t xml:space="preserve"> </w:t>
      </w:r>
      <w:r w:rsidR="003D1233" w:rsidRPr="003D1233">
        <w:rPr>
          <w:sz w:val="28"/>
          <w:szCs w:val="28"/>
        </w:rPr>
        <w:t>основе модели</w:t>
      </w:r>
      <w:r w:rsidR="003D1233">
        <w:rPr>
          <w:sz w:val="28"/>
          <w:szCs w:val="28"/>
        </w:rPr>
        <w:t xml:space="preserve"> </w:t>
      </w:r>
      <w:r w:rsidR="003D1233" w:rsidRPr="003D1233">
        <w:rPr>
          <w:sz w:val="28"/>
          <w:szCs w:val="28"/>
        </w:rPr>
        <w:t>Lean Canvas и роль</w:t>
      </w:r>
      <w:r w:rsidR="003D1233">
        <w:rPr>
          <w:sz w:val="28"/>
          <w:szCs w:val="28"/>
        </w:rPr>
        <w:t xml:space="preserve"> </w:t>
      </w:r>
      <w:r w:rsidR="003D1233" w:rsidRPr="003D1233">
        <w:rPr>
          <w:sz w:val="28"/>
          <w:szCs w:val="28"/>
        </w:rPr>
        <w:t>аналитики в этой</w:t>
      </w:r>
      <w:r w:rsidR="003D1233">
        <w:rPr>
          <w:sz w:val="28"/>
          <w:szCs w:val="28"/>
        </w:rPr>
        <w:t xml:space="preserve"> </w:t>
      </w:r>
      <w:r w:rsidR="003D1233" w:rsidRPr="003D1233">
        <w:rPr>
          <w:sz w:val="28"/>
          <w:szCs w:val="28"/>
        </w:rPr>
        <w:t>модели</w:t>
      </w:r>
      <w:r w:rsidR="003D1233">
        <w:rPr>
          <w:sz w:val="28"/>
          <w:szCs w:val="28"/>
        </w:rPr>
        <w:t>.</w:t>
      </w:r>
      <w:r w:rsidR="003D1233" w:rsidRPr="003D1233">
        <w:t xml:space="preserve"> </w:t>
      </w:r>
      <w:r w:rsidR="003D1233" w:rsidRPr="003D1233">
        <w:rPr>
          <w:sz w:val="28"/>
          <w:szCs w:val="28"/>
        </w:rPr>
        <w:t>HADI-циклы в</w:t>
      </w:r>
      <w:r w:rsidR="003D1233">
        <w:rPr>
          <w:sz w:val="28"/>
          <w:szCs w:val="28"/>
        </w:rPr>
        <w:t xml:space="preserve"> </w:t>
      </w:r>
      <w:r w:rsidR="003D1233" w:rsidRPr="003D1233">
        <w:rPr>
          <w:sz w:val="28"/>
          <w:szCs w:val="28"/>
        </w:rPr>
        <w:t>продуктовой</w:t>
      </w:r>
      <w:r w:rsidR="003D1233">
        <w:rPr>
          <w:sz w:val="28"/>
          <w:szCs w:val="28"/>
        </w:rPr>
        <w:t xml:space="preserve"> </w:t>
      </w:r>
      <w:r w:rsidR="003D1233" w:rsidRPr="003D1233">
        <w:rPr>
          <w:sz w:val="28"/>
          <w:szCs w:val="28"/>
        </w:rPr>
        <w:t>аналитике</w:t>
      </w:r>
      <w:r w:rsidR="003D1233">
        <w:rPr>
          <w:sz w:val="28"/>
          <w:szCs w:val="28"/>
        </w:rPr>
        <w:t>.</w:t>
      </w:r>
    </w:p>
    <w:p w14:paraId="01B20590" w14:textId="666A18BA" w:rsidR="00EF1F66" w:rsidRPr="00EF1F66" w:rsidRDefault="00EF1F66" w:rsidP="003D1233">
      <w:pPr>
        <w:spacing w:line="360" w:lineRule="auto"/>
        <w:ind w:firstLine="709"/>
        <w:jc w:val="both"/>
        <w:rPr>
          <w:b/>
          <w:sz w:val="28"/>
          <w:szCs w:val="28"/>
        </w:rPr>
      </w:pPr>
      <w:r w:rsidRPr="00EF1F66">
        <w:rPr>
          <w:b/>
          <w:sz w:val="28"/>
          <w:szCs w:val="28"/>
        </w:rPr>
        <w:t xml:space="preserve">Тема 2. </w:t>
      </w:r>
      <w:r w:rsidR="003B4788" w:rsidRPr="003B4788">
        <w:rPr>
          <w:b/>
          <w:sz w:val="28"/>
          <w:szCs w:val="28"/>
        </w:rPr>
        <w:t xml:space="preserve">Методологии исследования продукта: </w:t>
      </w:r>
      <w:r w:rsidR="00080918">
        <w:rPr>
          <w:b/>
          <w:sz w:val="28"/>
          <w:szCs w:val="28"/>
          <w:lang w:val="en-US"/>
        </w:rPr>
        <w:t>JTBD</w:t>
      </w:r>
      <w:r w:rsidR="003B4788" w:rsidRPr="003B4788">
        <w:rPr>
          <w:b/>
          <w:sz w:val="28"/>
          <w:szCs w:val="28"/>
        </w:rPr>
        <w:t>, CJM, анализ конкурентов</w:t>
      </w:r>
      <w:r w:rsidR="003B4788">
        <w:rPr>
          <w:b/>
          <w:sz w:val="28"/>
          <w:szCs w:val="28"/>
        </w:rPr>
        <w:t>.</w:t>
      </w:r>
      <w:r w:rsidR="003B4788" w:rsidRPr="003B4788">
        <w:rPr>
          <w:b/>
          <w:sz w:val="28"/>
          <w:szCs w:val="28"/>
        </w:rPr>
        <w:t xml:space="preserve"> </w:t>
      </w:r>
    </w:p>
    <w:p w14:paraId="258C260D" w14:textId="7DC10E19" w:rsidR="00EF1F66" w:rsidRDefault="00A1144D" w:rsidP="006A6074">
      <w:pPr>
        <w:tabs>
          <w:tab w:val="num" w:pos="0"/>
        </w:tabs>
        <w:spacing w:line="360" w:lineRule="auto"/>
        <w:ind w:firstLine="709"/>
        <w:jc w:val="both"/>
        <w:rPr>
          <w:sz w:val="28"/>
          <w:szCs w:val="28"/>
        </w:rPr>
      </w:pPr>
      <w:r>
        <w:rPr>
          <w:sz w:val="28"/>
          <w:szCs w:val="28"/>
        </w:rPr>
        <w:t>А</w:t>
      </w:r>
      <w:r w:rsidRPr="00A1144D">
        <w:rPr>
          <w:sz w:val="28"/>
          <w:szCs w:val="28"/>
        </w:rPr>
        <w:t>нализ целев</w:t>
      </w:r>
      <w:r w:rsidR="001D6B0C">
        <w:rPr>
          <w:sz w:val="28"/>
          <w:szCs w:val="28"/>
        </w:rPr>
        <w:t>ой</w:t>
      </w:r>
      <w:r w:rsidRPr="00A1144D">
        <w:rPr>
          <w:sz w:val="28"/>
          <w:szCs w:val="28"/>
        </w:rPr>
        <w:t xml:space="preserve"> аудитори</w:t>
      </w:r>
      <w:r w:rsidR="001D6B0C">
        <w:rPr>
          <w:sz w:val="28"/>
          <w:szCs w:val="28"/>
        </w:rPr>
        <w:t>и</w:t>
      </w:r>
      <w:r w:rsidRPr="00A1144D">
        <w:rPr>
          <w:sz w:val="28"/>
          <w:szCs w:val="28"/>
        </w:rPr>
        <w:t xml:space="preserve">, </w:t>
      </w:r>
      <w:r w:rsidR="001D6B0C">
        <w:rPr>
          <w:sz w:val="28"/>
          <w:szCs w:val="28"/>
        </w:rPr>
        <w:t>основные</w:t>
      </w:r>
      <w:r w:rsidRPr="00A1144D">
        <w:rPr>
          <w:sz w:val="28"/>
          <w:szCs w:val="28"/>
        </w:rPr>
        <w:t xml:space="preserve"> боли и потребности</w:t>
      </w:r>
      <w:r w:rsidR="001D6B0C">
        <w:rPr>
          <w:sz w:val="28"/>
          <w:szCs w:val="28"/>
        </w:rPr>
        <w:t>.</w:t>
      </w:r>
      <w:r w:rsidRPr="00A1144D">
        <w:rPr>
          <w:sz w:val="28"/>
          <w:szCs w:val="28"/>
        </w:rPr>
        <w:t xml:space="preserve"> </w:t>
      </w:r>
      <w:r w:rsidR="001D6B0C">
        <w:rPr>
          <w:sz w:val="28"/>
          <w:szCs w:val="28"/>
        </w:rPr>
        <w:t>И</w:t>
      </w:r>
      <w:r w:rsidRPr="00A1144D">
        <w:rPr>
          <w:sz w:val="28"/>
          <w:szCs w:val="28"/>
        </w:rPr>
        <w:t>сследова</w:t>
      </w:r>
      <w:r w:rsidR="001D6B0C">
        <w:rPr>
          <w:sz w:val="28"/>
          <w:szCs w:val="28"/>
        </w:rPr>
        <w:t>ние</w:t>
      </w:r>
      <w:r w:rsidRPr="00A1144D">
        <w:rPr>
          <w:sz w:val="28"/>
          <w:szCs w:val="28"/>
        </w:rPr>
        <w:t xml:space="preserve"> персоны, анализ кей</w:t>
      </w:r>
      <w:r w:rsidR="001D6B0C">
        <w:rPr>
          <w:sz w:val="28"/>
          <w:szCs w:val="28"/>
        </w:rPr>
        <w:t xml:space="preserve">сов. </w:t>
      </w:r>
      <w:r>
        <w:rPr>
          <w:sz w:val="28"/>
          <w:szCs w:val="28"/>
        </w:rPr>
        <w:t>П</w:t>
      </w:r>
      <w:r w:rsidRPr="00A1144D">
        <w:rPr>
          <w:sz w:val="28"/>
          <w:szCs w:val="28"/>
        </w:rPr>
        <w:t>роектирова</w:t>
      </w:r>
      <w:r w:rsidR="006A6074">
        <w:rPr>
          <w:sz w:val="28"/>
          <w:szCs w:val="28"/>
        </w:rPr>
        <w:t>ние</w:t>
      </w:r>
      <w:r w:rsidRPr="00A1144D">
        <w:rPr>
          <w:sz w:val="28"/>
          <w:szCs w:val="28"/>
        </w:rPr>
        <w:t xml:space="preserve"> CJM, </w:t>
      </w:r>
      <w:r w:rsidR="006A6074">
        <w:rPr>
          <w:sz w:val="28"/>
          <w:szCs w:val="28"/>
        </w:rPr>
        <w:t xml:space="preserve">разработка </w:t>
      </w:r>
      <w:r w:rsidRPr="00A1144D">
        <w:rPr>
          <w:sz w:val="28"/>
          <w:szCs w:val="28"/>
        </w:rPr>
        <w:t>предложени</w:t>
      </w:r>
      <w:r w:rsidR="006A6074">
        <w:rPr>
          <w:sz w:val="28"/>
          <w:szCs w:val="28"/>
        </w:rPr>
        <w:t>й</w:t>
      </w:r>
      <w:r w:rsidRPr="00A1144D">
        <w:rPr>
          <w:sz w:val="28"/>
          <w:szCs w:val="28"/>
        </w:rPr>
        <w:t xml:space="preserve"> по развитию продукта</w:t>
      </w:r>
      <w:r w:rsidR="00472C28">
        <w:rPr>
          <w:sz w:val="28"/>
          <w:szCs w:val="28"/>
        </w:rPr>
        <w:t>.</w:t>
      </w:r>
      <w:r w:rsidR="001D6B0C" w:rsidRPr="001D6B0C">
        <w:t xml:space="preserve"> </w:t>
      </w:r>
      <w:r w:rsidR="001D6B0C" w:rsidRPr="001D6B0C">
        <w:rPr>
          <w:sz w:val="28"/>
          <w:szCs w:val="28"/>
        </w:rPr>
        <w:t>Концепция JTBD</w:t>
      </w:r>
      <w:r w:rsidR="001D6B0C">
        <w:rPr>
          <w:sz w:val="28"/>
          <w:szCs w:val="28"/>
        </w:rPr>
        <w:t>. Анализ конкурентов: п</w:t>
      </w:r>
      <w:r w:rsidR="001D6B0C" w:rsidRPr="001D6B0C">
        <w:rPr>
          <w:sz w:val="28"/>
          <w:szCs w:val="28"/>
        </w:rPr>
        <w:t xml:space="preserve">рямые </w:t>
      </w:r>
      <w:r w:rsidR="001D6B0C" w:rsidRPr="001D6B0C">
        <w:rPr>
          <w:sz w:val="28"/>
          <w:szCs w:val="28"/>
        </w:rPr>
        <w:lastRenderedPageBreak/>
        <w:t>конкуренты (Direct competitors)</w:t>
      </w:r>
      <w:r w:rsidR="001D6B0C">
        <w:rPr>
          <w:sz w:val="28"/>
          <w:szCs w:val="28"/>
        </w:rPr>
        <w:t>, в</w:t>
      </w:r>
      <w:r w:rsidR="001D6B0C" w:rsidRPr="001D6B0C">
        <w:rPr>
          <w:sz w:val="28"/>
          <w:szCs w:val="28"/>
        </w:rPr>
        <w:t>торичные конкуренты (Secondary competitors</w:t>
      </w:r>
      <w:r w:rsidR="001D6B0C">
        <w:rPr>
          <w:sz w:val="28"/>
          <w:szCs w:val="28"/>
        </w:rPr>
        <w:t>), к</w:t>
      </w:r>
      <w:r w:rsidR="001D6B0C" w:rsidRPr="001D6B0C">
        <w:rPr>
          <w:sz w:val="28"/>
          <w:szCs w:val="28"/>
        </w:rPr>
        <w:t>освенные конкуренты (Indirect competitors)</w:t>
      </w:r>
      <w:r w:rsidR="001D6B0C">
        <w:rPr>
          <w:sz w:val="28"/>
          <w:szCs w:val="28"/>
        </w:rPr>
        <w:t>.</w:t>
      </w:r>
    </w:p>
    <w:p w14:paraId="06B5148C" w14:textId="77777777" w:rsidR="003B4788" w:rsidRPr="00EF1F66" w:rsidRDefault="00EF1F66" w:rsidP="003B4788">
      <w:pPr>
        <w:spacing w:line="360" w:lineRule="auto"/>
        <w:ind w:firstLine="709"/>
        <w:jc w:val="both"/>
        <w:rPr>
          <w:b/>
          <w:sz w:val="28"/>
          <w:szCs w:val="28"/>
        </w:rPr>
      </w:pPr>
      <w:r w:rsidRPr="00EF1F66">
        <w:rPr>
          <w:b/>
          <w:sz w:val="28"/>
          <w:szCs w:val="28"/>
        </w:rPr>
        <w:t xml:space="preserve">Тема 3. </w:t>
      </w:r>
      <w:r w:rsidR="003B4788" w:rsidRPr="00537362">
        <w:rPr>
          <w:b/>
          <w:sz w:val="28"/>
          <w:szCs w:val="28"/>
        </w:rPr>
        <w:t>Продуктовые метрики. Построение воронки.</w:t>
      </w:r>
    </w:p>
    <w:p w14:paraId="21222FBE" w14:textId="1F16DC9E" w:rsidR="00A1144D" w:rsidRDefault="00A1144D" w:rsidP="006D0586">
      <w:pPr>
        <w:tabs>
          <w:tab w:val="num" w:pos="0"/>
        </w:tabs>
        <w:spacing w:line="360" w:lineRule="auto"/>
        <w:ind w:firstLine="709"/>
        <w:jc w:val="both"/>
        <w:rPr>
          <w:sz w:val="28"/>
          <w:szCs w:val="28"/>
        </w:rPr>
      </w:pPr>
      <w:r>
        <w:rPr>
          <w:sz w:val="28"/>
          <w:szCs w:val="28"/>
        </w:rPr>
        <w:t xml:space="preserve">Основные и уникальные продуктовые метрики. </w:t>
      </w:r>
      <w:r w:rsidR="006D0586" w:rsidRPr="006D0586">
        <w:rPr>
          <w:sz w:val="28"/>
          <w:szCs w:val="28"/>
        </w:rPr>
        <w:t>Опережающие и</w:t>
      </w:r>
      <w:r w:rsidR="006D0586">
        <w:rPr>
          <w:sz w:val="28"/>
          <w:szCs w:val="28"/>
        </w:rPr>
        <w:t xml:space="preserve"> </w:t>
      </w:r>
      <w:r w:rsidR="006D0586" w:rsidRPr="006D0586">
        <w:rPr>
          <w:sz w:val="28"/>
          <w:szCs w:val="28"/>
        </w:rPr>
        <w:t>запаздывающие метрики, метрики тщеславия и качества, агрегированные и детальные</w:t>
      </w:r>
      <w:r w:rsidR="006D0586">
        <w:rPr>
          <w:sz w:val="28"/>
          <w:szCs w:val="28"/>
        </w:rPr>
        <w:t xml:space="preserve"> </w:t>
      </w:r>
      <w:r w:rsidR="006D0586" w:rsidRPr="006D0586">
        <w:rPr>
          <w:sz w:val="28"/>
          <w:szCs w:val="28"/>
        </w:rPr>
        <w:t>метрики, метрики бизнеса и продукта, уровни метрик и типы иерархий метрик.</w:t>
      </w:r>
      <w:r w:rsidRPr="00A1144D">
        <w:rPr>
          <w:sz w:val="28"/>
          <w:szCs w:val="28"/>
        </w:rPr>
        <w:t xml:space="preserve"> </w:t>
      </w:r>
      <w:r>
        <w:rPr>
          <w:sz w:val="28"/>
          <w:szCs w:val="28"/>
        </w:rPr>
        <w:t>Проектирование</w:t>
      </w:r>
      <w:r w:rsidRPr="00A1144D">
        <w:rPr>
          <w:sz w:val="28"/>
          <w:szCs w:val="28"/>
        </w:rPr>
        <w:t xml:space="preserve"> воронк</w:t>
      </w:r>
      <w:r>
        <w:rPr>
          <w:sz w:val="28"/>
          <w:szCs w:val="28"/>
        </w:rPr>
        <w:t>и</w:t>
      </w:r>
      <w:r w:rsidRPr="00A1144D">
        <w:rPr>
          <w:sz w:val="28"/>
          <w:szCs w:val="28"/>
        </w:rPr>
        <w:t xml:space="preserve"> для разных типов продуктов</w:t>
      </w:r>
      <w:r>
        <w:rPr>
          <w:sz w:val="28"/>
          <w:szCs w:val="28"/>
        </w:rPr>
        <w:t>. Основные принципы визуализации данных.</w:t>
      </w:r>
      <w:r w:rsidR="003D1233" w:rsidRPr="003D1233">
        <w:t xml:space="preserve"> </w:t>
      </w:r>
      <w:r w:rsidR="003D1233">
        <w:rPr>
          <w:sz w:val="28"/>
          <w:szCs w:val="28"/>
        </w:rPr>
        <w:t>Отличия</w:t>
      </w:r>
      <w:r w:rsidR="003D1233" w:rsidRPr="003D1233">
        <w:rPr>
          <w:sz w:val="28"/>
          <w:szCs w:val="28"/>
        </w:rPr>
        <w:t xml:space="preserve"> KPI от метрик.</w:t>
      </w:r>
      <w:r w:rsidR="006D0586">
        <w:rPr>
          <w:sz w:val="28"/>
          <w:szCs w:val="28"/>
        </w:rPr>
        <w:t xml:space="preserve"> </w:t>
      </w:r>
      <w:r w:rsidR="006D0586" w:rsidRPr="006D0586">
        <w:rPr>
          <w:sz w:val="28"/>
          <w:szCs w:val="28"/>
        </w:rPr>
        <w:t>Популярные методологии и определение ключевых метрик (например, по</w:t>
      </w:r>
      <w:r w:rsidR="006D0586">
        <w:rPr>
          <w:sz w:val="28"/>
          <w:szCs w:val="28"/>
        </w:rPr>
        <w:t xml:space="preserve"> </w:t>
      </w:r>
      <w:r w:rsidR="006D0586" w:rsidRPr="006D0586">
        <w:rPr>
          <w:sz w:val="28"/>
          <w:szCs w:val="28"/>
        </w:rPr>
        <w:t>методологии Lean</w:t>
      </w:r>
      <w:r w:rsidR="006D0586">
        <w:rPr>
          <w:sz w:val="28"/>
          <w:szCs w:val="28"/>
        </w:rPr>
        <w:t xml:space="preserve"> </w:t>
      </w:r>
      <w:r w:rsidR="006D0586" w:rsidRPr="006D0586">
        <w:rPr>
          <w:sz w:val="28"/>
          <w:szCs w:val="28"/>
        </w:rPr>
        <w:t>Analytics)</w:t>
      </w:r>
      <w:r w:rsidR="006D0586">
        <w:rPr>
          <w:sz w:val="28"/>
          <w:szCs w:val="28"/>
        </w:rPr>
        <w:t>.</w:t>
      </w:r>
    </w:p>
    <w:p w14:paraId="36FB73BC" w14:textId="68EE82F0" w:rsidR="00EF1F66" w:rsidRPr="00EF1F66" w:rsidRDefault="00EF1F66" w:rsidP="0094159C">
      <w:pPr>
        <w:tabs>
          <w:tab w:val="num" w:pos="0"/>
        </w:tabs>
        <w:spacing w:line="360" w:lineRule="auto"/>
        <w:ind w:firstLine="709"/>
        <w:jc w:val="both"/>
        <w:rPr>
          <w:b/>
          <w:sz w:val="28"/>
          <w:szCs w:val="28"/>
        </w:rPr>
      </w:pPr>
      <w:r w:rsidRPr="00EF1F66">
        <w:rPr>
          <w:b/>
          <w:sz w:val="28"/>
          <w:szCs w:val="28"/>
        </w:rPr>
        <w:t xml:space="preserve">Тема 4. </w:t>
      </w:r>
      <w:r w:rsidR="00537362" w:rsidRPr="00537362">
        <w:rPr>
          <w:b/>
          <w:sz w:val="28"/>
          <w:szCs w:val="28"/>
        </w:rPr>
        <w:t>Юнит-экономика.</w:t>
      </w:r>
    </w:p>
    <w:p w14:paraId="6793B65B" w14:textId="25853D11" w:rsidR="00EF1F66" w:rsidRPr="00EF1F66" w:rsidRDefault="00A1144D" w:rsidP="001D6B0C">
      <w:pPr>
        <w:tabs>
          <w:tab w:val="num" w:pos="0"/>
        </w:tabs>
        <w:spacing w:line="360" w:lineRule="auto"/>
        <w:ind w:firstLine="709"/>
        <w:jc w:val="both"/>
        <w:rPr>
          <w:sz w:val="28"/>
          <w:szCs w:val="28"/>
        </w:rPr>
      </w:pPr>
      <w:r>
        <w:rPr>
          <w:sz w:val="28"/>
          <w:szCs w:val="28"/>
        </w:rPr>
        <w:t>Сегментация как метод исследования. Основные подходы в сегментировании аудитории и определение когорты.</w:t>
      </w:r>
      <w:r w:rsidR="001D6B0C" w:rsidRPr="001D6B0C">
        <w:t xml:space="preserve"> </w:t>
      </w:r>
      <w:r w:rsidR="001D6B0C" w:rsidRPr="001D6B0C">
        <w:rPr>
          <w:sz w:val="28"/>
          <w:szCs w:val="28"/>
        </w:rPr>
        <w:t>Понятие юнит-экономики. Популярные калькуляторы юнит-экономики. Основные</w:t>
      </w:r>
      <w:r w:rsidR="001D6B0C">
        <w:rPr>
          <w:sz w:val="28"/>
          <w:szCs w:val="28"/>
        </w:rPr>
        <w:t xml:space="preserve"> </w:t>
      </w:r>
      <w:r w:rsidR="001D6B0C" w:rsidRPr="001D6B0C">
        <w:rPr>
          <w:sz w:val="28"/>
          <w:szCs w:val="28"/>
        </w:rPr>
        <w:t xml:space="preserve">метрики, используемые в </w:t>
      </w:r>
      <w:r w:rsidR="001D6B0C">
        <w:rPr>
          <w:sz w:val="28"/>
          <w:szCs w:val="28"/>
        </w:rPr>
        <w:t xml:space="preserve">юнит-экономики. </w:t>
      </w:r>
      <w:r>
        <w:rPr>
          <w:sz w:val="28"/>
          <w:szCs w:val="28"/>
        </w:rPr>
        <w:t xml:space="preserve">Расчеты юнит-экономики. Кагорный анализ для расчета юнит-экономики. Интерпретация и оценка результатов.   </w:t>
      </w:r>
    </w:p>
    <w:p w14:paraId="7FF0CD86" w14:textId="77777777" w:rsidR="006E1E41" w:rsidRDefault="006E1E41" w:rsidP="006E1E41">
      <w:pPr>
        <w:tabs>
          <w:tab w:val="num" w:pos="0"/>
        </w:tabs>
        <w:spacing w:line="360" w:lineRule="auto"/>
        <w:ind w:firstLine="709"/>
        <w:jc w:val="both"/>
        <w:rPr>
          <w:sz w:val="28"/>
          <w:szCs w:val="28"/>
        </w:rPr>
      </w:pPr>
    </w:p>
    <w:p w14:paraId="0E391260" w14:textId="77777777" w:rsidR="00022264" w:rsidRPr="007B20E2" w:rsidRDefault="00ED1BAF" w:rsidP="00E65045">
      <w:pPr>
        <w:rPr>
          <w:b/>
          <w:sz w:val="28"/>
          <w:szCs w:val="28"/>
        </w:rPr>
      </w:pPr>
      <w:r>
        <w:rPr>
          <w:b/>
          <w:sz w:val="28"/>
          <w:szCs w:val="28"/>
        </w:rPr>
        <w:t xml:space="preserve">5.2. Учебно - </w:t>
      </w:r>
      <w:r w:rsidR="00022264" w:rsidRPr="007B20E2">
        <w:rPr>
          <w:b/>
          <w:sz w:val="28"/>
          <w:szCs w:val="28"/>
        </w:rPr>
        <w:t>тематический план</w:t>
      </w:r>
    </w:p>
    <w:p w14:paraId="3E829C3B" w14:textId="77777777" w:rsidR="00022264" w:rsidRPr="007B20E2" w:rsidRDefault="00022264" w:rsidP="00022264">
      <w:pPr>
        <w:jc w:val="both"/>
        <w:rPr>
          <w:b/>
          <w:sz w:val="28"/>
          <w:szCs w:val="28"/>
        </w:rPr>
      </w:pPr>
    </w:p>
    <w:p w14:paraId="373FCD3E" w14:textId="77777777" w:rsidR="000560E9" w:rsidRPr="00F131D8" w:rsidRDefault="000560E9" w:rsidP="000560E9">
      <w:pPr>
        <w:widowControl w:val="0"/>
        <w:jc w:val="center"/>
        <w:rPr>
          <w:sz w:val="28"/>
          <w:szCs w:val="28"/>
        </w:rPr>
      </w:pPr>
      <w:r w:rsidRPr="00F131D8">
        <w:rPr>
          <w:sz w:val="28"/>
          <w:szCs w:val="28"/>
        </w:rPr>
        <w:t xml:space="preserve">27.03.05. «Инноватика» образовательная программа </w:t>
      </w:r>
    </w:p>
    <w:p w14:paraId="25B1A575" w14:textId="6A301227" w:rsidR="000560E9" w:rsidRPr="009D4E7B" w:rsidRDefault="000560E9" w:rsidP="000560E9">
      <w:pPr>
        <w:widowControl w:val="0"/>
        <w:jc w:val="center"/>
        <w:rPr>
          <w:color w:val="000000"/>
          <w:sz w:val="28"/>
          <w:szCs w:val="28"/>
          <w:lang w:bidi="ru-RU"/>
        </w:rPr>
      </w:pPr>
      <w:r w:rsidRPr="00F131D8">
        <w:rPr>
          <w:sz w:val="28"/>
          <w:szCs w:val="28"/>
        </w:rPr>
        <w:t>«Управление цифровыми инновациями»</w:t>
      </w:r>
      <w:r>
        <w:rPr>
          <w:sz w:val="28"/>
          <w:szCs w:val="28"/>
        </w:rPr>
        <w:t>, профиль</w:t>
      </w:r>
      <w:r w:rsidRPr="009D4E7B">
        <w:rPr>
          <w:color w:val="000000"/>
          <w:sz w:val="28"/>
          <w:szCs w:val="28"/>
          <w:lang w:bidi="ru-RU"/>
        </w:rPr>
        <w:t xml:space="preserve"> </w:t>
      </w:r>
      <w:r w:rsidRPr="00F131D8">
        <w:rPr>
          <w:color w:val="000000"/>
          <w:sz w:val="28"/>
          <w:szCs w:val="28"/>
          <w:lang w:bidi="ru-RU"/>
        </w:rPr>
        <w:t>«Управление цифровыми инновациями»</w:t>
      </w:r>
      <w:r>
        <w:rPr>
          <w:color w:val="000000"/>
          <w:sz w:val="28"/>
          <w:szCs w:val="28"/>
          <w:lang w:bidi="ru-RU"/>
        </w:rPr>
        <w:t xml:space="preserve"> 2021г. </w:t>
      </w:r>
    </w:p>
    <w:p w14:paraId="0ECC258E" w14:textId="0F508FCE" w:rsidR="00022264" w:rsidRPr="007B20E2" w:rsidRDefault="00022264" w:rsidP="00022264">
      <w:pPr>
        <w:tabs>
          <w:tab w:val="right" w:pos="851"/>
        </w:tabs>
        <w:ind w:firstLine="709"/>
        <w:jc w:val="right"/>
        <w:rPr>
          <w:sz w:val="28"/>
          <w:szCs w:val="28"/>
        </w:rPr>
      </w:pPr>
      <w:r w:rsidRPr="007B20E2">
        <w:rPr>
          <w:sz w:val="28"/>
          <w:szCs w:val="28"/>
        </w:rPr>
        <w:t>Т</w:t>
      </w:r>
      <w:r w:rsidR="00E65045">
        <w:rPr>
          <w:sz w:val="28"/>
          <w:szCs w:val="28"/>
        </w:rPr>
        <w:t xml:space="preserve">аблица </w:t>
      </w:r>
      <w:r w:rsidR="00107D17">
        <w:rPr>
          <w:sz w:val="28"/>
          <w:szCs w:val="28"/>
        </w:rPr>
        <w:t>3</w:t>
      </w: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703"/>
        <w:gridCol w:w="992"/>
        <w:gridCol w:w="992"/>
        <w:gridCol w:w="1078"/>
        <w:gridCol w:w="1579"/>
        <w:gridCol w:w="1314"/>
        <w:gridCol w:w="2418"/>
      </w:tblGrid>
      <w:tr w:rsidR="00862981" w:rsidRPr="000560E9" w14:paraId="4D1B77FB" w14:textId="77777777" w:rsidTr="0094159C">
        <w:trPr>
          <w:trHeight w:val="241"/>
        </w:trPr>
        <w:tc>
          <w:tcPr>
            <w:tcW w:w="316" w:type="pct"/>
            <w:vMerge w:val="restart"/>
            <w:shd w:val="clear" w:color="auto" w:fill="auto"/>
          </w:tcPr>
          <w:p w14:paraId="48C97235" w14:textId="77777777" w:rsidR="00022264" w:rsidRPr="000560E9" w:rsidRDefault="00022264" w:rsidP="00181D7A">
            <w:pPr>
              <w:tabs>
                <w:tab w:val="right" w:pos="851"/>
              </w:tabs>
            </w:pPr>
            <w:r w:rsidRPr="000560E9">
              <w:t>№</w:t>
            </w:r>
          </w:p>
          <w:p w14:paraId="732F28E0" w14:textId="77777777" w:rsidR="00022264" w:rsidRPr="000560E9" w:rsidRDefault="00022264" w:rsidP="00181D7A">
            <w:pPr>
              <w:tabs>
                <w:tab w:val="right" w:pos="851"/>
              </w:tabs>
            </w:pPr>
            <w:r w:rsidRPr="000560E9">
              <w:t>п/п</w:t>
            </w:r>
          </w:p>
        </w:tc>
        <w:tc>
          <w:tcPr>
            <w:tcW w:w="792" w:type="pct"/>
            <w:vMerge w:val="restart"/>
            <w:shd w:val="clear" w:color="auto" w:fill="auto"/>
          </w:tcPr>
          <w:p w14:paraId="73402078" w14:textId="37C88131" w:rsidR="00022264" w:rsidRPr="000560E9" w:rsidRDefault="00022264" w:rsidP="00181D7A">
            <w:pPr>
              <w:tabs>
                <w:tab w:val="right" w:pos="851"/>
              </w:tabs>
            </w:pPr>
            <w:r w:rsidRPr="000560E9">
              <w:rPr>
                <w:b/>
              </w:rPr>
              <w:t xml:space="preserve">Наименование </w:t>
            </w:r>
            <w:r w:rsidR="0094159C" w:rsidRPr="000560E9">
              <w:rPr>
                <w:b/>
              </w:rPr>
              <w:t>тем (</w:t>
            </w:r>
            <w:r w:rsidRPr="000560E9">
              <w:rPr>
                <w:b/>
              </w:rPr>
              <w:t>разделов) дисциплины</w:t>
            </w:r>
          </w:p>
        </w:tc>
        <w:tc>
          <w:tcPr>
            <w:tcW w:w="2768" w:type="pct"/>
            <w:gridSpan w:val="5"/>
          </w:tcPr>
          <w:p w14:paraId="7E2A889C" w14:textId="77777777" w:rsidR="00022264" w:rsidRPr="000560E9" w:rsidRDefault="00022264" w:rsidP="00181D7A">
            <w:pPr>
              <w:tabs>
                <w:tab w:val="right" w:pos="851"/>
              </w:tabs>
              <w:jc w:val="center"/>
              <w:rPr>
                <w:b/>
              </w:rPr>
            </w:pPr>
            <w:r w:rsidRPr="000560E9">
              <w:rPr>
                <w:b/>
              </w:rPr>
              <w:t>Трудоемкость в часах</w:t>
            </w:r>
          </w:p>
        </w:tc>
        <w:tc>
          <w:tcPr>
            <w:tcW w:w="1124" w:type="pct"/>
            <w:vMerge w:val="restart"/>
            <w:shd w:val="clear" w:color="auto" w:fill="auto"/>
          </w:tcPr>
          <w:p w14:paraId="40C7D3F7" w14:textId="77777777" w:rsidR="00022264" w:rsidRPr="000560E9" w:rsidRDefault="00022264" w:rsidP="00181D7A">
            <w:pPr>
              <w:tabs>
                <w:tab w:val="right" w:pos="851"/>
              </w:tabs>
              <w:rPr>
                <w:b/>
              </w:rPr>
            </w:pPr>
            <w:r w:rsidRPr="000560E9">
              <w:rPr>
                <w:b/>
              </w:rPr>
              <w:t>Формы текущего контроля успеваемости</w:t>
            </w:r>
          </w:p>
        </w:tc>
      </w:tr>
      <w:tr w:rsidR="00862981" w:rsidRPr="000560E9" w14:paraId="13D1A04E" w14:textId="77777777" w:rsidTr="00734BC6">
        <w:trPr>
          <w:trHeight w:val="259"/>
        </w:trPr>
        <w:tc>
          <w:tcPr>
            <w:tcW w:w="316" w:type="pct"/>
            <w:vMerge/>
            <w:shd w:val="clear" w:color="auto" w:fill="auto"/>
          </w:tcPr>
          <w:p w14:paraId="31D6BC70" w14:textId="77777777" w:rsidR="00022264" w:rsidRPr="000560E9" w:rsidRDefault="00022264" w:rsidP="00181D7A">
            <w:pPr>
              <w:tabs>
                <w:tab w:val="right" w:pos="851"/>
              </w:tabs>
              <w:rPr>
                <w:color w:val="7030A0"/>
              </w:rPr>
            </w:pPr>
          </w:p>
        </w:tc>
        <w:tc>
          <w:tcPr>
            <w:tcW w:w="792" w:type="pct"/>
            <w:vMerge/>
            <w:shd w:val="clear" w:color="auto" w:fill="auto"/>
          </w:tcPr>
          <w:p w14:paraId="1607EFE1" w14:textId="77777777" w:rsidR="00022264" w:rsidRPr="000560E9" w:rsidRDefault="00022264" w:rsidP="00181D7A">
            <w:pPr>
              <w:tabs>
                <w:tab w:val="right" w:pos="851"/>
              </w:tabs>
              <w:rPr>
                <w:color w:val="7030A0"/>
              </w:rPr>
            </w:pPr>
          </w:p>
        </w:tc>
        <w:tc>
          <w:tcPr>
            <w:tcW w:w="461" w:type="pct"/>
            <w:vMerge w:val="restart"/>
            <w:shd w:val="clear" w:color="auto" w:fill="auto"/>
          </w:tcPr>
          <w:p w14:paraId="498A4063" w14:textId="77777777" w:rsidR="00022264" w:rsidRPr="000560E9" w:rsidRDefault="00022264" w:rsidP="00181D7A">
            <w:pPr>
              <w:tabs>
                <w:tab w:val="right" w:pos="851"/>
              </w:tabs>
              <w:rPr>
                <w:b/>
              </w:rPr>
            </w:pPr>
            <w:r w:rsidRPr="000560E9">
              <w:rPr>
                <w:b/>
              </w:rPr>
              <w:t>Всего</w:t>
            </w:r>
          </w:p>
        </w:tc>
        <w:tc>
          <w:tcPr>
            <w:tcW w:w="1696" w:type="pct"/>
            <w:gridSpan w:val="3"/>
            <w:shd w:val="clear" w:color="auto" w:fill="auto"/>
          </w:tcPr>
          <w:p w14:paraId="57D4F1E7" w14:textId="7C1C8D25" w:rsidR="00022264" w:rsidRPr="000560E9" w:rsidRDefault="000560E9" w:rsidP="00181D7A">
            <w:pPr>
              <w:tabs>
                <w:tab w:val="right" w:pos="851"/>
              </w:tabs>
              <w:rPr>
                <w:b/>
              </w:rPr>
            </w:pPr>
            <w:r w:rsidRPr="000560E9">
              <w:rPr>
                <w:b/>
              </w:rPr>
              <w:t>Контактная работа - Аудиторная работа</w:t>
            </w:r>
          </w:p>
        </w:tc>
        <w:tc>
          <w:tcPr>
            <w:tcW w:w="611" w:type="pct"/>
            <w:vMerge w:val="restart"/>
            <w:shd w:val="clear" w:color="auto" w:fill="auto"/>
          </w:tcPr>
          <w:p w14:paraId="1F50FFE4" w14:textId="77777777" w:rsidR="00022264" w:rsidRPr="000560E9" w:rsidRDefault="00022264" w:rsidP="00181D7A">
            <w:pPr>
              <w:tabs>
                <w:tab w:val="right" w:pos="851"/>
              </w:tabs>
              <w:rPr>
                <w:color w:val="7030A0"/>
              </w:rPr>
            </w:pPr>
            <w:r w:rsidRPr="000560E9">
              <w:rPr>
                <w:b/>
              </w:rPr>
              <w:t>Самостоятельная работа</w:t>
            </w:r>
          </w:p>
        </w:tc>
        <w:tc>
          <w:tcPr>
            <w:tcW w:w="1124" w:type="pct"/>
            <w:vMerge/>
            <w:shd w:val="clear" w:color="auto" w:fill="auto"/>
          </w:tcPr>
          <w:p w14:paraId="0175808F" w14:textId="77777777" w:rsidR="00022264" w:rsidRPr="000560E9" w:rsidRDefault="00022264" w:rsidP="00181D7A">
            <w:pPr>
              <w:tabs>
                <w:tab w:val="right" w:pos="851"/>
              </w:tabs>
              <w:rPr>
                <w:color w:val="7030A0"/>
              </w:rPr>
            </w:pPr>
          </w:p>
        </w:tc>
      </w:tr>
      <w:tr w:rsidR="002D717A" w:rsidRPr="000560E9" w14:paraId="796B383F" w14:textId="77777777" w:rsidTr="00734BC6">
        <w:trPr>
          <w:trHeight w:val="1262"/>
        </w:trPr>
        <w:tc>
          <w:tcPr>
            <w:tcW w:w="316" w:type="pct"/>
            <w:vMerge/>
            <w:shd w:val="clear" w:color="auto" w:fill="auto"/>
          </w:tcPr>
          <w:p w14:paraId="6BFF8635" w14:textId="77777777" w:rsidR="002D717A" w:rsidRPr="000560E9" w:rsidRDefault="002D717A" w:rsidP="00181D7A">
            <w:pPr>
              <w:tabs>
                <w:tab w:val="right" w:pos="851"/>
              </w:tabs>
              <w:rPr>
                <w:color w:val="7030A0"/>
              </w:rPr>
            </w:pPr>
          </w:p>
        </w:tc>
        <w:tc>
          <w:tcPr>
            <w:tcW w:w="792" w:type="pct"/>
            <w:vMerge/>
            <w:shd w:val="clear" w:color="auto" w:fill="auto"/>
          </w:tcPr>
          <w:p w14:paraId="44CC9B99" w14:textId="77777777" w:rsidR="002D717A" w:rsidRPr="000560E9" w:rsidRDefault="002D717A" w:rsidP="00181D7A">
            <w:pPr>
              <w:tabs>
                <w:tab w:val="right" w:pos="851"/>
              </w:tabs>
              <w:rPr>
                <w:color w:val="7030A0"/>
              </w:rPr>
            </w:pPr>
          </w:p>
        </w:tc>
        <w:tc>
          <w:tcPr>
            <w:tcW w:w="461" w:type="pct"/>
            <w:vMerge/>
            <w:shd w:val="clear" w:color="auto" w:fill="auto"/>
          </w:tcPr>
          <w:p w14:paraId="787A13DF" w14:textId="77777777" w:rsidR="002D717A" w:rsidRPr="000560E9" w:rsidRDefault="002D717A" w:rsidP="00181D7A">
            <w:pPr>
              <w:tabs>
                <w:tab w:val="right" w:pos="851"/>
              </w:tabs>
            </w:pPr>
          </w:p>
        </w:tc>
        <w:tc>
          <w:tcPr>
            <w:tcW w:w="461" w:type="pct"/>
            <w:shd w:val="clear" w:color="auto" w:fill="auto"/>
          </w:tcPr>
          <w:p w14:paraId="7E59434D" w14:textId="77777777" w:rsidR="002D717A" w:rsidRPr="000560E9" w:rsidRDefault="002D717A" w:rsidP="00181D7A">
            <w:pPr>
              <w:tabs>
                <w:tab w:val="right" w:pos="851"/>
              </w:tabs>
            </w:pPr>
            <w:r w:rsidRPr="000560E9">
              <w:t>Общая, в т.ч.:</w:t>
            </w:r>
          </w:p>
        </w:tc>
        <w:tc>
          <w:tcPr>
            <w:tcW w:w="501" w:type="pct"/>
            <w:shd w:val="clear" w:color="auto" w:fill="auto"/>
          </w:tcPr>
          <w:p w14:paraId="4177D363" w14:textId="77777777" w:rsidR="002D717A" w:rsidRPr="000560E9" w:rsidRDefault="002D717A" w:rsidP="00181D7A">
            <w:pPr>
              <w:tabs>
                <w:tab w:val="right" w:pos="851"/>
              </w:tabs>
            </w:pPr>
            <w:r w:rsidRPr="000560E9">
              <w:t>Лекции</w:t>
            </w:r>
          </w:p>
        </w:tc>
        <w:tc>
          <w:tcPr>
            <w:tcW w:w="734" w:type="pct"/>
            <w:shd w:val="clear" w:color="auto" w:fill="auto"/>
          </w:tcPr>
          <w:p w14:paraId="5D2C5631" w14:textId="70F63E70" w:rsidR="002D717A" w:rsidRPr="000560E9" w:rsidRDefault="002D717A" w:rsidP="00181D7A">
            <w:pPr>
              <w:tabs>
                <w:tab w:val="right" w:pos="851"/>
              </w:tabs>
            </w:pPr>
            <w:r w:rsidRPr="000560E9">
              <w:t>Семинары, практические   занятия</w:t>
            </w:r>
          </w:p>
        </w:tc>
        <w:tc>
          <w:tcPr>
            <w:tcW w:w="611" w:type="pct"/>
            <w:vMerge/>
            <w:shd w:val="clear" w:color="auto" w:fill="auto"/>
          </w:tcPr>
          <w:p w14:paraId="08F38E10" w14:textId="77777777" w:rsidR="002D717A" w:rsidRPr="000560E9" w:rsidRDefault="002D717A" w:rsidP="00181D7A">
            <w:pPr>
              <w:tabs>
                <w:tab w:val="right" w:pos="851"/>
              </w:tabs>
              <w:rPr>
                <w:color w:val="7030A0"/>
              </w:rPr>
            </w:pPr>
          </w:p>
        </w:tc>
        <w:tc>
          <w:tcPr>
            <w:tcW w:w="1124" w:type="pct"/>
            <w:vMerge/>
            <w:shd w:val="clear" w:color="auto" w:fill="auto"/>
          </w:tcPr>
          <w:p w14:paraId="029DC3BF" w14:textId="77777777" w:rsidR="002D717A" w:rsidRPr="000560E9" w:rsidRDefault="002D717A" w:rsidP="00181D7A">
            <w:pPr>
              <w:tabs>
                <w:tab w:val="right" w:pos="851"/>
              </w:tabs>
              <w:rPr>
                <w:color w:val="7030A0"/>
              </w:rPr>
            </w:pPr>
          </w:p>
        </w:tc>
      </w:tr>
      <w:tr w:rsidR="002D717A" w:rsidRPr="000560E9" w14:paraId="41BE76A2" w14:textId="77777777" w:rsidTr="00734BC6">
        <w:trPr>
          <w:trHeight w:val="1006"/>
        </w:trPr>
        <w:tc>
          <w:tcPr>
            <w:tcW w:w="316" w:type="pct"/>
            <w:shd w:val="clear" w:color="auto" w:fill="auto"/>
          </w:tcPr>
          <w:p w14:paraId="2159BC22" w14:textId="77777777" w:rsidR="002D717A" w:rsidRPr="000560E9" w:rsidRDefault="002D717A" w:rsidP="0094159C">
            <w:pPr>
              <w:tabs>
                <w:tab w:val="right" w:pos="851"/>
              </w:tabs>
            </w:pPr>
            <w:r w:rsidRPr="000560E9">
              <w:t>1.</w:t>
            </w:r>
          </w:p>
        </w:tc>
        <w:tc>
          <w:tcPr>
            <w:tcW w:w="792" w:type="pct"/>
            <w:shd w:val="clear" w:color="auto" w:fill="auto"/>
          </w:tcPr>
          <w:p w14:paraId="0A93167B" w14:textId="13DD6AD1" w:rsidR="002D717A" w:rsidRPr="000560E9" w:rsidRDefault="00375160" w:rsidP="0094159C">
            <w:r w:rsidRPr="000560E9">
              <w:rPr>
                <w:rFonts w:eastAsia="TimesNewRomanPS-BoldMT"/>
              </w:rPr>
              <w:t xml:space="preserve">Тема 1. </w:t>
            </w:r>
            <w:r w:rsidR="008748E9" w:rsidRPr="000560E9">
              <w:t>Введение в продуктовую аналитику. Функции продуктового аналитика</w:t>
            </w:r>
          </w:p>
        </w:tc>
        <w:tc>
          <w:tcPr>
            <w:tcW w:w="461" w:type="pct"/>
            <w:shd w:val="clear" w:color="auto" w:fill="auto"/>
            <w:vAlign w:val="center"/>
          </w:tcPr>
          <w:p w14:paraId="47D23404" w14:textId="36B92110" w:rsidR="002D717A" w:rsidRPr="000560E9" w:rsidRDefault="002D717A" w:rsidP="000560E9">
            <w:pPr>
              <w:tabs>
                <w:tab w:val="right" w:pos="851"/>
              </w:tabs>
              <w:jc w:val="center"/>
            </w:pPr>
            <w:r w:rsidRPr="000560E9">
              <w:t>2</w:t>
            </w:r>
            <w:r w:rsidR="00375160" w:rsidRPr="000560E9">
              <w:t>8</w:t>
            </w:r>
          </w:p>
        </w:tc>
        <w:tc>
          <w:tcPr>
            <w:tcW w:w="461" w:type="pct"/>
            <w:shd w:val="clear" w:color="auto" w:fill="auto"/>
            <w:vAlign w:val="center"/>
          </w:tcPr>
          <w:p w14:paraId="6622544B" w14:textId="0271DC43" w:rsidR="002D717A" w:rsidRPr="000560E9" w:rsidRDefault="00734BC6" w:rsidP="00DD3442">
            <w:pPr>
              <w:tabs>
                <w:tab w:val="right" w:pos="851"/>
              </w:tabs>
              <w:jc w:val="center"/>
            </w:pPr>
            <w:r w:rsidRPr="000560E9">
              <w:t>12</w:t>
            </w:r>
          </w:p>
        </w:tc>
        <w:tc>
          <w:tcPr>
            <w:tcW w:w="501" w:type="pct"/>
            <w:shd w:val="clear" w:color="auto" w:fill="auto"/>
            <w:vAlign w:val="center"/>
          </w:tcPr>
          <w:p w14:paraId="4E08AF17" w14:textId="0898B77F" w:rsidR="002D717A" w:rsidRPr="000560E9" w:rsidRDefault="00734BC6" w:rsidP="00DD3442">
            <w:pPr>
              <w:tabs>
                <w:tab w:val="right" w:pos="851"/>
              </w:tabs>
              <w:jc w:val="center"/>
            </w:pPr>
            <w:r w:rsidRPr="000560E9">
              <w:t>4</w:t>
            </w:r>
          </w:p>
        </w:tc>
        <w:tc>
          <w:tcPr>
            <w:tcW w:w="734" w:type="pct"/>
            <w:shd w:val="clear" w:color="auto" w:fill="auto"/>
            <w:vAlign w:val="center"/>
          </w:tcPr>
          <w:p w14:paraId="1BEFFFF5" w14:textId="442EF18B" w:rsidR="002D717A" w:rsidRPr="000560E9" w:rsidRDefault="00734BC6" w:rsidP="00DD3442">
            <w:pPr>
              <w:tabs>
                <w:tab w:val="right" w:pos="851"/>
              </w:tabs>
              <w:jc w:val="center"/>
            </w:pPr>
            <w:r w:rsidRPr="000560E9">
              <w:t>8</w:t>
            </w:r>
          </w:p>
        </w:tc>
        <w:tc>
          <w:tcPr>
            <w:tcW w:w="611" w:type="pct"/>
            <w:shd w:val="clear" w:color="auto" w:fill="auto"/>
            <w:vAlign w:val="center"/>
          </w:tcPr>
          <w:p w14:paraId="613B192B" w14:textId="5C6B477D" w:rsidR="002D717A" w:rsidRPr="000560E9" w:rsidRDefault="00734BC6" w:rsidP="00DD3442">
            <w:pPr>
              <w:tabs>
                <w:tab w:val="right" w:pos="851"/>
              </w:tabs>
              <w:jc w:val="center"/>
            </w:pPr>
            <w:r w:rsidRPr="000560E9">
              <w:t>16</w:t>
            </w:r>
          </w:p>
        </w:tc>
        <w:tc>
          <w:tcPr>
            <w:tcW w:w="1124" w:type="pct"/>
            <w:shd w:val="clear" w:color="auto" w:fill="auto"/>
          </w:tcPr>
          <w:p w14:paraId="6482BA14" w14:textId="77777777" w:rsidR="003053F2" w:rsidRPr="000560E9" w:rsidRDefault="003053F2" w:rsidP="003053F2">
            <w:pPr>
              <w:widowControl w:val="0"/>
              <w:tabs>
                <w:tab w:val="right" w:pos="851"/>
              </w:tabs>
              <w:autoSpaceDE w:val="0"/>
              <w:autoSpaceDN w:val="0"/>
              <w:adjustRightInd w:val="0"/>
            </w:pPr>
            <w:r w:rsidRPr="000560E9">
              <w:t>Устные ответы, решение ситуационных задач; групповая дискуссия;</w:t>
            </w:r>
          </w:p>
          <w:p w14:paraId="6ED37864" w14:textId="7E8F9213" w:rsidR="002D717A" w:rsidRPr="000560E9" w:rsidRDefault="002D717A" w:rsidP="003053F2">
            <w:pPr>
              <w:widowControl w:val="0"/>
              <w:tabs>
                <w:tab w:val="right" w:pos="851"/>
              </w:tabs>
              <w:autoSpaceDE w:val="0"/>
              <w:autoSpaceDN w:val="0"/>
              <w:adjustRightInd w:val="0"/>
            </w:pPr>
          </w:p>
        </w:tc>
      </w:tr>
      <w:tr w:rsidR="002D717A" w:rsidRPr="000560E9" w14:paraId="0A83952C" w14:textId="77777777" w:rsidTr="00734BC6">
        <w:trPr>
          <w:trHeight w:val="1261"/>
        </w:trPr>
        <w:tc>
          <w:tcPr>
            <w:tcW w:w="316" w:type="pct"/>
            <w:shd w:val="clear" w:color="auto" w:fill="auto"/>
          </w:tcPr>
          <w:p w14:paraId="42DA0AAE" w14:textId="77777777" w:rsidR="002D717A" w:rsidRPr="000560E9" w:rsidRDefault="002D717A" w:rsidP="0094159C">
            <w:pPr>
              <w:tabs>
                <w:tab w:val="right" w:pos="851"/>
              </w:tabs>
            </w:pPr>
            <w:r w:rsidRPr="000560E9">
              <w:lastRenderedPageBreak/>
              <w:t>2.</w:t>
            </w:r>
          </w:p>
        </w:tc>
        <w:tc>
          <w:tcPr>
            <w:tcW w:w="792" w:type="pct"/>
            <w:shd w:val="clear" w:color="auto" w:fill="auto"/>
          </w:tcPr>
          <w:p w14:paraId="41D88948" w14:textId="30579F4E" w:rsidR="002D717A" w:rsidRPr="000560E9" w:rsidRDefault="00375160" w:rsidP="0094159C">
            <w:r w:rsidRPr="000560E9">
              <w:rPr>
                <w:rFonts w:eastAsia="TimesNewRomanPS-BoldMT"/>
              </w:rPr>
              <w:t xml:space="preserve">Тема 2. </w:t>
            </w:r>
            <w:r w:rsidR="008748E9" w:rsidRPr="000560E9">
              <w:t>Методологии исследования продукта: JTBD, CJM, анализ конкурентов</w:t>
            </w:r>
          </w:p>
        </w:tc>
        <w:tc>
          <w:tcPr>
            <w:tcW w:w="461" w:type="pct"/>
            <w:shd w:val="clear" w:color="auto" w:fill="auto"/>
            <w:vAlign w:val="center"/>
          </w:tcPr>
          <w:p w14:paraId="2B17615B" w14:textId="5FE86439" w:rsidR="002D717A" w:rsidRPr="000560E9" w:rsidRDefault="002D717A" w:rsidP="000560E9">
            <w:pPr>
              <w:jc w:val="center"/>
            </w:pPr>
            <w:r w:rsidRPr="000560E9">
              <w:t>2</w:t>
            </w:r>
            <w:r w:rsidR="00375160" w:rsidRPr="000560E9">
              <w:t>8</w:t>
            </w:r>
          </w:p>
        </w:tc>
        <w:tc>
          <w:tcPr>
            <w:tcW w:w="461" w:type="pct"/>
            <w:shd w:val="clear" w:color="auto" w:fill="auto"/>
            <w:vAlign w:val="center"/>
          </w:tcPr>
          <w:p w14:paraId="3AFE9D80" w14:textId="3B3B98A3" w:rsidR="002D717A" w:rsidRPr="000560E9" w:rsidRDefault="00734BC6" w:rsidP="00DD3442">
            <w:pPr>
              <w:jc w:val="center"/>
            </w:pPr>
            <w:r w:rsidRPr="000560E9">
              <w:t>12</w:t>
            </w:r>
          </w:p>
        </w:tc>
        <w:tc>
          <w:tcPr>
            <w:tcW w:w="501" w:type="pct"/>
            <w:shd w:val="clear" w:color="auto" w:fill="auto"/>
            <w:vAlign w:val="center"/>
          </w:tcPr>
          <w:p w14:paraId="54ED0F3D" w14:textId="097DAC0B" w:rsidR="002D717A" w:rsidRPr="000560E9" w:rsidRDefault="00734BC6" w:rsidP="00DD3442">
            <w:pPr>
              <w:jc w:val="center"/>
            </w:pPr>
            <w:r w:rsidRPr="000560E9">
              <w:t>4</w:t>
            </w:r>
          </w:p>
        </w:tc>
        <w:tc>
          <w:tcPr>
            <w:tcW w:w="734" w:type="pct"/>
            <w:shd w:val="clear" w:color="auto" w:fill="auto"/>
            <w:vAlign w:val="center"/>
          </w:tcPr>
          <w:p w14:paraId="1CF9D03F" w14:textId="4F93944D" w:rsidR="002D717A" w:rsidRPr="000560E9" w:rsidRDefault="00734BC6" w:rsidP="00DD3442">
            <w:pPr>
              <w:tabs>
                <w:tab w:val="right" w:pos="851"/>
              </w:tabs>
              <w:jc w:val="center"/>
            </w:pPr>
            <w:r w:rsidRPr="000560E9">
              <w:t>8</w:t>
            </w:r>
          </w:p>
        </w:tc>
        <w:tc>
          <w:tcPr>
            <w:tcW w:w="611" w:type="pct"/>
            <w:shd w:val="clear" w:color="auto" w:fill="auto"/>
            <w:vAlign w:val="center"/>
          </w:tcPr>
          <w:p w14:paraId="36B6C49F" w14:textId="62643AE2" w:rsidR="002D717A" w:rsidRPr="000560E9" w:rsidRDefault="00734BC6" w:rsidP="00DD3442">
            <w:pPr>
              <w:jc w:val="center"/>
            </w:pPr>
            <w:r w:rsidRPr="000560E9">
              <w:t>16</w:t>
            </w:r>
          </w:p>
        </w:tc>
        <w:tc>
          <w:tcPr>
            <w:tcW w:w="1124" w:type="pct"/>
            <w:shd w:val="clear" w:color="auto" w:fill="auto"/>
          </w:tcPr>
          <w:p w14:paraId="1CA1E965" w14:textId="4166721C" w:rsidR="002D717A" w:rsidRPr="000560E9" w:rsidRDefault="002D717A" w:rsidP="0094159C">
            <w:pPr>
              <w:widowControl w:val="0"/>
              <w:tabs>
                <w:tab w:val="right" w:pos="851"/>
              </w:tabs>
              <w:autoSpaceDE w:val="0"/>
              <w:autoSpaceDN w:val="0"/>
              <w:adjustRightInd w:val="0"/>
            </w:pPr>
            <w:r w:rsidRPr="000560E9">
              <w:t xml:space="preserve">Дискуссия, решение практико-ориентированных задач, </w:t>
            </w:r>
            <w:r w:rsidR="00375160" w:rsidRPr="000560E9">
              <w:t>проектирование CJM</w:t>
            </w:r>
          </w:p>
        </w:tc>
      </w:tr>
      <w:tr w:rsidR="00734BC6" w:rsidRPr="000560E9" w14:paraId="7B9C511A" w14:textId="77777777" w:rsidTr="00874304">
        <w:trPr>
          <w:trHeight w:val="854"/>
        </w:trPr>
        <w:tc>
          <w:tcPr>
            <w:tcW w:w="316" w:type="pct"/>
            <w:shd w:val="clear" w:color="auto" w:fill="auto"/>
          </w:tcPr>
          <w:p w14:paraId="74FE656A" w14:textId="77777777" w:rsidR="00734BC6" w:rsidRPr="000560E9" w:rsidRDefault="00734BC6" w:rsidP="00734BC6">
            <w:pPr>
              <w:tabs>
                <w:tab w:val="right" w:pos="851"/>
              </w:tabs>
            </w:pPr>
            <w:r w:rsidRPr="000560E9">
              <w:t>3.</w:t>
            </w:r>
          </w:p>
        </w:tc>
        <w:tc>
          <w:tcPr>
            <w:tcW w:w="792" w:type="pct"/>
            <w:shd w:val="clear" w:color="auto" w:fill="auto"/>
          </w:tcPr>
          <w:p w14:paraId="5E8588B2" w14:textId="2C8742D6" w:rsidR="00734BC6" w:rsidRPr="000560E9" w:rsidRDefault="00734BC6" w:rsidP="00734BC6">
            <w:r w:rsidRPr="000560E9">
              <w:rPr>
                <w:rFonts w:eastAsia="TimesNewRomanPS-BoldMT"/>
              </w:rPr>
              <w:t xml:space="preserve">Тема 3. </w:t>
            </w:r>
            <w:r w:rsidRPr="000560E9">
              <w:t>Продуктовые метрики. Построение воронки</w:t>
            </w:r>
          </w:p>
        </w:tc>
        <w:tc>
          <w:tcPr>
            <w:tcW w:w="461" w:type="pct"/>
            <w:shd w:val="clear" w:color="auto" w:fill="auto"/>
            <w:vAlign w:val="center"/>
          </w:tcPr>
          <w:p w14:paraId="43D9F1CD" w14:textId="4F79B0F7" w:rsidR="00734BC6" w:rsidRPr="000560E9" w:rsidRDefault="00734BC6" w:rsidP="000560E9">
            <w:pPr>
              <w:jc w:val="center"/>
            </w:pPr>
            <w:r w:rsidRPr="000560E9">
              <w:t>26</w:t>
            </w:r>
          </w:p>
        </w:tc>
        <w:tc>
          <w:tcPr>
            <w:tcW w:w="461" w:type="pct"/>
            <w:shd w:val="clear" w:color="auto" w:fill="auto"/>
            <w:vAlign w:val="center"/>
          </w:tcPr>
          <w:p w14:paraId="1B1E16D9" w14:textId="2E882813" w:rsidR="00734BC6" w:rsidRPr="000560E9" w:rsidRDefault="00734BC6" w:rsidP="00734BC6">
            <w:pPr>
              <w:jc w:val="center"/>
            </w:pPr>
            <w:r w:rsidRPr="000560E9">
              <w:t>13</w:t>
            </w:r>
          </w:p>
        </w:tc>
        <w:tc>
          <w:tcPr>
            <w:tcW w:w="501" w:type="pct"/>
            <w:shd w:val="clear" w:color="auto" w:fill="auto"/>
          </w:tcPr>
          <w:p w14:paraId="7A3433CD" w14:textId="77777777" w:rsidR="00734BC6" w:rsidRPr="000560E9" w:rsidRDefault="00734BC6" w:rsidP="00734BC6">
            <w:pPr>
              <w:jc w:val="center"/>
            </w:pPr>
          </w:p>
          <w:p w14:paraId="36B265EF" w14:textId="77777777" w:rsidR="00734BC6" w:rsidRPr="000560E9" w:rsidRDefault="00734BC6" w:rsidP="00734BC6">
            <w:pPr>
              <w:jc w:val="center"/>
            </w:pPr>
          </w:p>
          <w:p w14:paraId="59CF6728" w14:textId="77777777" w:rsidR="00734BC6" w:rsidRPr="000560E9" w:rsidRDefault="00734BC6" w:rsidP="00734BC6">
            <w:pPr>
              <w:jc w:val="center"/>
            </w:pPr>
          </w:p>
          <w:p w14:paraId="6C5F4059" w14:textId="183DA970" w:rsidR="00734BC6" w:rsidRPr="000560E9" w:rsidRDefault="00734BC6" w:rsidP="00734BC6">
            <w:pPr>
              <w:jc w:val="center"/>
            </w:pPr>
            <w:r w:rsidRPr="000560E9">
              <w:t>4</w:t>
            </w:r>
          </w:p>
        </w:tc>
        <w:tc>
          <w:tcPr>
            <w:tcW w:w="734" w:type="pct"/>
            <w:shd w:val="clear" w:color="auto" w:fill="auto"/>
            <w:vAlign w:val="center"/>
          </w:tcPr>
          <w:p w14:paraId="007AF141" w14:textId="77512F31" w:rsidR="00734BC6" w:rsidRPr="000560E9" w:rsidRDefault="00734BC6" w:rsidP="00734BC6">
            <w:pPr>
              <w:tabs>
                <w:tab w:val="right" w:pos="851"/>
              </w:tabs>
              <w:jc w:val="center"/>
            </w:pPr>
            <w:r w:rsidRPr="000560E9">
              <w:t>9</w:t>
            </w:r>
          </w:p>
        </w:tc>
        <w:tc>
          <w:tcPr>
            <w:tcW w:w="611" w:type="pct"/>
            <w:shd w:val="clear" w:color="auto" w:fill="auto"/>
            <w:vAlign w:val="center"/>
          </w:tcPr>
          <w:p w14:paraId="0785FE51" w14:textId="2E01009A" w:rsidR="00734BC6" w:rsidRPr="000560E9" w:rsidRDefault="00734BC6" w:rsidP="00734BC6">
            <w:pPr>
              <w:jc w:val="center"/>
            </w:pPr>
            <w:r w:rsidRPr="000560E9">
              <w:t>13</w:t>
            </w:r>
          </w:p>
        </w:tc>
        <w:tc>
          <w:tcPr>
            <w:tcW w:w="1124" w:type="pct"/>
            <w:shd w:val="clear" w:color="auto" w:fill="auto"/>
          </w:tcPr>
          <w:p w14:paraId="50D701A0" w14:textId="77777777" w:rsidR="00734BC6" w:rsidRPr="000560E9" w:rsidRDefault="00734BC6" w:rsidP="00734BC6">
            <w:pPr>
              <w:widowControl w:val="0"/>
              <w:tabs>
                <w:tab w:val="right" w:pos="851"/>
              </w:tabs>
              <w:autoSpaceDE w:val="0"/>
              <w:autoSpaceDN w:val="0"/>
              <w:adjustRightInd w:val="0"/>
            </w:pPr>
            <w:r w:rsidRPr="000560E9">
              <w:t>Устные ответы, решение ситуационных задач; групповая дискуссия;</w:t>
            </w:r>
          </w:p>
          <w:p w14:paraId="3A7A29A4" w14:textId="61C1ED4A" w:rsidR="00734BC6" w:rsidRPr="000560E9" w:rsidRDefault="00734BC6" w:rsidP="00734BC6">
            <w:pPr>
              <w:widowControl w:val="0"/>
              <w:tabs>
                <w:tab w:val="right" w:pos="851"/>
              </w:tabs>
              <w:autoSpaceDE w:val="0"/>
              <w:autoSpaceDN w:val="0"/>
              <w:adjustRightInd w:val="0"/>
            </w:pPr>
            <w:r w:rsidRPr="000560E9">
              <w:t xml:space="preserve">обсуждение домашнего творческого задания </w:t>
            </w:r>
          </w:p>
        </w:tc>
      </w:tr>
      <w:tr w:rsidR="00734BC6" w:rsidRPr="000560E9" w14:paraId="3D687B36" w14:textId="77777777" w:rsidTr="00874304">
        <w:trPr>
          <w:trHeight w:val="278"/>
        </w:trPr>
        <w:tc>
          <w:tcPr>
            <w:tcW w:w="316" w:type="pct"/>
            <w:shd w:val="clear" w:color="auto" w:fill="auto"/>
          </w:tcPr>
          <w:p w14:paraId="36E056C5" w14:textId="77777777" w:rsidR="00734BC6" w:rsidRPr="000560E9" w:rsidRDefault="00734BC6" w:rsidP="00734BC6">
            <w:pPr>
              <w:tabs>
                <w:tab w:val="right" w:pos="851"/>
              </w:tabs>
            </w:pPr>
            <w:r w:rsidRPr="000560E9">
              <w:t>4.</w:t>
            </w:r>
          </w:p>
        </w:tc>
        <w:tc>
          <w:tcPr>
            <w:tcW w:w="792" w:type="pct"/>
            <w:shd w:val="clear" w:color="auto" w:fill="auto"/>
          </w:tcPr>
          <w:p w14:paraId="576D9503" w14:textId="5C1BDADD" w:rsidR="00734BC6" w:rsidRPr="000560E9" w:rsidRDefault="00734BC6" w:rsidP="00734BC6">
            <w:r w:rsidRPr="000560E9">
              <w:rPr>
                <w:rFonts w:eastAsia="TimesNewRomanPS-BoldMT"/>
              </w:rPr>
              <w:t xml:space="preserve">Тема 4. </w:t>
            </w:r>
            <w:r w:rsidRPr="000560E9">
              <w:t>Юнит-экономика</w:t>
            </w:r>
          </w:p>
        </w:tc>
        <w:tc>
          <w:tcPr>
            <w:tcW w:w="461" w:type="pct"/>
            <w:shd w:val="clear" w:color="auto" w:fill="auto"/>
            <w:vAlign w:val="center"/>
          </w:tcPr>
          <w:p w14:paraId="21FA7EF1" w14:textId="39C4A170" w:rsidR="00734BC6" w:rsidRPr="000560E9" w:rsidRDefault="00734BC6" w:rsidP="000560E9">
            <w:pPr>
              <w:jc w:val="center"/>
            </w:pPr>
            <w:r w:rsidRPr="000560E9">
              <w:t>26</w:t>
            </w:r>
          </w:p>
        </w:tc>
        <w:tc>
          <w:tcPr>
            <w:tcW w:w="461" w:type="pct"/>
            <w:shd w:val="clear" w:color="auto" w:fill="auto"/>
            <w:vAlign w:val="center"/>
          </w:tcPr>
          <w:p w14:paraId="21E497C7" w14:textId="1E15D235" w:rsidR="00734BC6" w:rsidRPr="000560E9" w:rsidRDefault="00734BC6" w:rsidP="00734BC6">
            <w:pPr>
              <w:jc w:val="center"/>
            </w:pPr>
            <w:r w:rsidRPr="000560E9">
              <w:t>13</w:t>
            </w:r>
          </w:p>
        </w:tc>
        <w:tc>
          <w:tcPr>
            <w:tcW w:w="501" w:type="pct"/>
            <w:shd w:val="clear" w:color="auto" w:fill="auto"/>
          </w:tcPr>
          <w:p w14:paraId="0EBED366" w14:textId="77777777" w:rsidR="00734BC6" w:rsidRPr="000560E9" w:rsidRDefault="00734BC6" w:rsidP="00734BC6">
            <w:pPr>
              <w:jc w:val="center"/>
            </w:pPr>
          </w:p>
          <w:p w14:paraId="6B886DBB" w14:textId="77777777" w:rsidR="00734BC6" w:rsidRPr="000560E9" w:rsidRDefault="00734BC6" w:rsidP="00734BC6">
            <w:pPr>
              <w:jc w:val="center"/>
            </w:pPr>
          </w:p>
          <w:p w14:paraId="25D24189" w14:textId="77777777" w:rsidR="00734BC6" w:rsidRPr="000560E9" w:rsidRDefault="00734BC6" w:rsidP="00734BC6">
            <w:pPr>
              <w:jc w:val="center"/>
            </w:pPr>
          </w:p>
          <w:p w14:paraId="66F9DCE6" w14:textId="77777777" w:rsidR="00734BC6" w:rsidRPr="000560E9" w:rsidRDefault="00734BC6" w:rsidP="00734BC6">
            <w:pPr>
              <w:jc w:val="center"/>
            </w:pPr>
          </w:p>
          <w:p w14:paraId="599F77EC" w14:textId="5D6D6CAE" w:rsidR="00734BC6" w:rsidRPr="000560E9" w:rsidRDefault="00734BC6" w:rsidP="00734BC6">
            <w:pPr>
              <w:jc w:val="center"/>
            </w:pPr>
            <w:r w:rsidRPr="000560E9">
              <w:t>4</w:t>
            </w:r>
          </w:p>
        </w:tc>
        <w:tc>
          <w:tcPr>
            <w:tcW w:w="734" w:type="pct"/>
            <w:shd w:val="clear" w:color="auto" w:fill="auto"/>
            <w:vAlign w:val="center"/>
          </w:tcPr>
          <w:p w14:paraId="0561C8C5" w14:textId="16A3DC5A" w:rsidR="00734BC6" w:rsidRPr="000560E9" w:rsidRDefault="00734BC6" w:rsidP="00734BC6">
            <w:pPr>
              <w:tabs>
                <w:tab w:val="right" w:pos="851"/>
              </w:tabs>
              <w:jc w:val="center"/>
            </w:pPr>
            <w:r w:rsidRPr="000560E9">
              <w:t>9</w:t>
            </w:r>
          </w:p>
        </w:tc>
        <w:tc>
          <w:tcPr>
            <w:tcW w:w="611" w:type="pct"/>
            <w:shd w:val="clear" w:color="auto" w:fill="auto"/>
            <w:vAlign w:val="center"/>
          </w:tcPr>
          <w:p w14:paraId="135FD61B" w14:textId="425D32DA" w:rsidR="00734BC6" w:rsidRPr="000560E9" w:rsidRDefault="00734BC6" w:rsidP="00734BC6">
            <w:pPr>
              <w:jc w:val="center"/>
            </w:pPr>
            <w:r w:rsidRPr="000560E9">
              <w:t>13</w:t>
            </w:r>
          </w:p>
        </w:tc>
        <w:tc>
          <w:tcPr>
            <w:tcW w:w="1124" w:type="pct"/>
            <w:shd w:val="clear" w:color="auto" w:fill="auto"/>
          </w:tcPr>
          <w:p w14:paraId="7B2A317D" w14:textId="77777777" w:rsidR="00734BC6" w:rsidRPr="000560E9" w:rsidRDefault="00734BC6" w:rsidP="00734BC6">
            <w:pPr>
              <w:keepNext/>
              <w:widowControl w:val="0"/>
              <w:autoSpaceDE w:val="0"/>
              <w:autoSpaceDN w:val="0"/>
              <w:adjustRightInd w:val="0"/>
            </w:pPr>
            <w:r w:rsidRPr="000560E9">
              <w:t>Устные ответы, решение ситуационных задач; групповая дискуссия;</w:t>
            </w:r>
          </w:p>
          <w:p w14:paraId="0F4DF97A" w14:textId="1CB982D8" w:rsidR="00734BC6" w:rsidRPr="000560E9" w:rsidRDefault="00734BC6" w:rsidP="00734BC6">
            <w:pPr>
              <w:widowControl w:val="0"/>
              <w:tabs>
                <w:tab w:val="right" w:pos="851"/>
              </w:tabs>
              <w:autoSpaceDE w:val="0"/>
              <w:autoSpaceDN w:val="0"/>
              <w:adjustRightInd w:val="0"/>
            </w:pPr>
            <w:r w:rsidRPr="000560E9">
              <w:t>обсуждение домашнего творческого задания</w:t>
            </w:r>
          </w:p>
        </w:tc>
      </w:tr>
      <w:tr w:rsidR="002D717A" w:rsidRPr="000560E9" w14:paraId="5097397E" w14:textId="77777777" w:rsidTr="00734BC6">
        <w:trPr>
          <w:trHeight w:val="982"/>
        </w:trPr>
        <w:tc>
          <w:tcPr>
            <w:tcW w:w="316" w:type="pct"/>
            <w:shd w:val="clear" w:color="auto" w:fill="auto"/>
          </w:tcPr>
          <w:p w14:paraId="7AF50A26" w14:textId="3D0FDACC" w:rsidR="002D717A" w:rsidRPr="000560E9" w:rsidRDefault="008748E9" w:rsidP="0094159C">
            <w:pPr>
              <w:tabs>
                <w:tab w:val="right" w:pos="851"/>
              </w:tabs>
            </w:pPr>
            <w:r w:rsidRPr="000560E9">
              <w:t>5</w:t>
            </w:r>
            <w:r w:rsidR="0094159C" w:rsidRPr="000560E9">
              <w:t>.</w:t>
            </w:r>
          </w:p>
        </w:tc>
        <w:tc>
          <w:tcPr>
            <w:tcW w:w="792" w:type="pct"/>
            <w:shd w:val="clear" w:color="auto" w:fill="auto"/>
          </w:tcPr>
          <w:p w14:paraId="25935ECC" w14:textId="77777777" w:rsidR="002D717A" w:rsidRPr="000560E9" w:rsidRDefault="002D717A" w:rsidP="0094159C">
            <w:pPr>
              <w:tabs>
                <w:tab w:val="right" w:pos="851"/>
              </w:tabs>
            </w:pPr>
            <w:r w:rsidRPr="000560E9">
              <w:t>В целом по дисциплине</w:t>
            </w:r>
          </w:p>
        </w:tc>
        <w:tc>
          <w:tcPr>
            <w:tcW w:w="461" w:type="pct"/>
            <w:shd w:val="clear" w:color="auto" w:fill="auto"/>
            <w:vAlign w:val="center"/>
          </w:tcPr>
          <w:p w14:paraId="21A88FDA" w14:textId="44E348B5" w:rsidR="002D717A" w:rsidRPr="000560E9" w:rsidRDefault="002D717A" w:rsidP="000560E9">
            <w:pPr>
              <w:tabs>
                <w:tab w:val="right" w:pos="851"/>
              </w:tabs>
              <w:jc w:val="center"/>
              <w:rPr>
                <w:b/>
              </w:rPr>
            </w:pPr>
            <w:r w:rsidRPr="000560E9">
              <w:rPr>
                <w:b/>
              </w:rPr>
              <w:t>1</w:t>
            </w:r>
            <w:r w:rsidR="00375160" w:rsidRPr="000560E9">
              <w:rPr>
                <w:b/>
              </w:rPr>
              <w:t>08</w:t>
            </w:r>
          </w:p>
        </w:tc>
        <w:tc>
          <w:tcPr>
            <w:tcW w:w="461" w:type="pct"/>
            <w:shd w:val="clear" w:color="auto" w:fill="auto"/>
            <w:vAlign w:val="center"/>
          </w:tcPr>
          <w:p w14:paraId="5AA36C92" w14:textId="7383FFBD" w:rsidR="002D717A" w:rsidRPr="000560E9" w:rsidRDefault="005C36A0" w:rsidP="00917F56">
            <w:pPr>
              <w:tabs>
                <w:tab w:val="right" w:pos="851"/>
              </w:tabs>
              <w:jc w:val="center"/>
              <w:rPr>
                <w:b/>
              </w:rPr>
            </w:pPr>
            <w:r w:rsidRPr="000560E9">
              <w:rPr>
                <w:b/>
              </w:rPr>
              <w:t>50</w:t>
            </w:r>
          </w:p>
        </w:tc>
        <w:tc>
          <w:tcPr>
            <w:tcW w:w="501" w:type="pct"/>
            <w:shd w:val="clear" w:color="auto" w:fill="auto"/>
            <w:vAlign w:val="center"/>
          </w:tcPr>
          <w:p w14:paraId="4A88F6BA" w14:textId="522EE6E9" w:rsidR="002D717A" w:rsidRPr="000560E9" w:rsidRDefault="005C36A0" w:rsidP="00917F56">
            <w:pPr>
              <w:tabs>
                <w:tab w:val="right" w:pos="851"/>
              </w:tabs>
              <w:jc w:val="center"/>
              <w:rPr>
                <w:b/>
              </w:rPr>
            </w:pPr>
            <w:r w:rsidRPr="000560E9">
              <w:rPr>
                <w:b/>
              </w:rPr>
              <w:t>16</w:t>
            </w:r>
          </w:p>
        </w:tc>
        <w:tc>
          <w:tcPr>
            <w:tcW w:w="734" w:type="pct"/>
            <w:shd w:val="clear" w:color="auto" w:fill="auto"/>
            <w:vAlign w:val="center"/>
          </w:tcPr>
          <w:p w14:paraId="33F4ACC1" w14:textId="5D9C43BB" w:rsidR="002D717A" w:rsidRPr="000560E9" w:rsidRDefault="005C36A0" w:rsidP="00917F56">
            <w:pPr>
              <w:tabs>
                <w:tab w:val="right" w:pos="851"/>
              </w:tabs>
              <w:jc w:val="center"/>
            </w:pPr>
            <w:r w:rsidRPr="000560E9">
              <w:rPr>
                <w:b/>
              </w:rPr>
              <w:t>34</w:t>
            </w:r>
          </w:p>
        </w:tc>
        <w:tc>
          <w:tcPr>
            <w:tcW w:w="611" w:type="pct"/>
            <w:shd w:val="clear" w:color="auto" w:fill="auto"/>
            <w:vAlign w:val="center"/>
          </w:tcPr>
          <w:p w14:paraId="4C943597" w14:textId="2A1BA93E" w:rsidR="002D717A" w:rsidRPr="000560E9" w:rsidRDefault="005C36A0" w:rsidP="00917F56">
            <w:pPr>
              <w:tabs>
                <w:tab w:val="right" w:pos="851"/>
              </w:tabs>
              <w:jc w:val="center"/>
              <w:rPr>
                <w:b/>
                <w:bCs/>
              </w:rPr>
            </w:pPr>
            <w:r w:rsidRPr="000560E9">
              <w:rPr>
                <w:b/>
                <w:bCs/>
              </w:rPr>
              <w:t>58</w:t>
            </w:r>
          </w:p>
        </w:tc>
        <w:tc>
          <w:tcPr>
            <w:tcW w:w="1124" w:type="pct"/>
            <w:shd w:val="clear" w:color="auto" w:fill="auto"/>
          </w:tcPr>
          <w:p w14:paraId="6CD8B4A6" w14:textId="0B822217" w:rsidR="002D717A" w:rsidRPr="000560E9" w:rsidRDefault="002D717A" w:rsidP="0094159C">
            <w:pPr>
              <w:tabs>
                <w:tab w:val="right" w:pos="851"/>
              </w:tabs>
            </w:pPr>
            <w:r w:rsidRPr="000560E9">
              <w:t xml:space="preserve">Согласно учебному плану: </w:t>
            </w:r>
            <w:r w:rsidR="003053F2" w:rsidRPr="000560E9">
              <w:t>домашнее творческое задание</w:t>
            </w:r>
          </w:p>
        </w:tc>
      </w:tr>
      <w:tr w:rsidR="002D717A" w:rsidRPr="000560E9" w14:paraId="7C975967" w14:textId="77777777" w:rsidTr="00734BC6">
        <w:trPr>
          <w:trHeight w:val="259"/>
        </w:trPr>
        <w:tc>
          <w:tcPr>
            <w:tcW w:w="316" w:type="pct"/>
            <w:shd w:val="clear" w:color="auto" w:fill="auto"/>
            <w:vAlign w:val="center"/>
          </w:tcPr>
          <w:p w14:paraId="548573E9" w14:textId="37CFDE5B" w:rsidR="002D717A" w:rsidRPr="000560E9" w:rsidRDefault="008748E9" w:rsidP="00917F56">
            <w:pPr>
              <w:tabs>
                <w:tab w:val="right" w:pos="851"/>
              </w:tabs>
            </w:pPr>
            <w:r w:rsidRPr="000560E9">
              <w:t>6</w:t>
            </w:r>
            <w:r w:rsidR="0094159C" w:rsidRPr="000560E9">
              <w:t>.</w:t>
            </w:r>
          </w:p>
        </w:tc>
        <w:tc>
          <w:tcPr>
            <w:tcW w:w="792" w:type="pct"/>
            <w:shd w:val="clear" w:color="auto" w:fill="auto"/>
            <w:vAlign w:val="center"/>
          </w:tcPr>
          <w:p w14:paraId="1EBC8305" w14:textId="77777777" w:rsidR="002D717A" w:rsidRPr="000560E9" w:rsidRDefault="002D717A" w:rsidP="00917F56">
            <w:pPr>
              <w:tabs>
                <w:tab w:val="right" w:pos="851"/>
              </w:tabs>
            </w:pPr>
            <w:r w:rsidRPr="000560E9">
              <w:t>Итого в %</w:t>
            </w:r>
          </w:p>
        </w:tc>
        <w:tc>
          <w:tcPr>
            <w:tcW w:w="461" w:type="pct"/>
            <w:shd w:val="clear" w:color="auto" w:fill="auto"/>
          </w:tcPr>
          <w:p w14:paraId="40FB1455" w14:textId="459ED30D" w:rsidR="002D717A" w:rsidRPr="000560E9" w:rsidRDefault="002D717A" w:rsidP="000560E9">
            <w:pPr>
              <w:tabs>
                <w:tab w:val="right" w:pos="851"/>
              </w:tabs>
              <w:jc w:val="center"/>
              <w:rPr>
                <w:b/>
              </w:rPr>
            </w:pPr>
            <w:r w:rsidRPr="000560E9">
              <w:rPr>
                <w:b/>
              </w:rPr>
              <w:t>100</w:t>
            </w:r>
          </w:p>
        </w:tc>
        <w:tc>
          <w:tcPr>
            <w:tcW w:w="461" w:type="pct"/>
            <w:shd w:val="clear" w:color="auto" w:fill="auto"/>
          </w:tcPr>
          <w:p w14:paraId="7B47DF96" w14:textId="0D233B42" w:rsidR="002D717A" w:rsidRPr="000560E9" w:rsidRDefault="00734BC6" w:rsidP="00917F56">
            <w:pPr>
              <w:tabs>
                <w:tab w:val="right" w:pos="851"/>
              </w:tabs>
              <w:jc w:val="center"/>
              <w:rPr>
                <w:b/>
              </w:rPr>
            </w:pPr>
            <w:r w:rsidRPr="000560E9">
              <w:rPr>
                <w:b/>
              </w:rPr>
              <w:t>46</w:t>
            </w:r>
          </w:p>
        </w:tc>
        <w:tc>
          <w:tcPr>
            <w:tcW w:w="501" w:type="pct"/>
            <w:shd w:val="clear" w:color="auto" w:fill="auto"/>
          </w:tcPr>
          <w:p w14:paraId="0F596E1D" w14:textId="42E22422" w:rsidR="002D717A" w:rsidRPr="000560E9" w:rsidRDefault="00734BC6" w:rsidP="00917F56">
            <w:pPr>
              <w:tabs>
                <w:tab w:val="right" w:pos="851"/>
              </w:tabs>
              <w:jc w:val="center"/>
              <w:rPr>
                <w:b/>
              </w:rPr>
            </w:pPr>
            <w:r w:rsidRPr="000560E9">
              <w:rPr>
                <w:b/>
              </w:rPr>
              <w:t>32</w:t>
            </w:r>
          </w:p>
        </w:tc>
        <w:tc>
          <w:tcPr>
            <w:tcW w:w="734" w:type="pct"/>
            <w:shd w:val="clear" w:color="auto" w:fill="auto"/>
          </w:tcPr>
          <w:p w14:paraId="1D7F7E3F" w14:textId="1620C7C3" w:rsidR="002D717A" w:rsidRPr="000560E9" w:rsidRDefault="00734BC6" w:rsidP="00917F56">
            <w:pPr>
              <w:tabs>
                <w:tab w:val="right" w:pos="851"/>
              </w:tabs>
              <w:jc w:val="center"/>
              <w:rPr>
                <w:b/>
              </w:rPr>
            </w:pPr>
            <w:r w:rsidRPr="000560E9">
              <w:rPr>
                <w:b/>
              </w:rPr>
              <w:t>68</w:t>
            </w:r>
          </w:p>
        </w:tc>
        <w:tc>
          <w:tcPr>
            <w:tcW w:w="611" w:type="pct"/>
            <w:shd w:val="clear" w:color="auto" w:fill="auto"/>
          </w:tcPr>
          <w:p w14:paraId="3F1AFFF1" w14:textId="23371841" w:rsidR="002D717A" w:rsidRPr="000560E9" w:rsidRDefault="00734BC6" w:rsidP="00917F56">
            <w:pPr>
              <w:tabs>
                <w:tab w:val="right" w:pos="851"/>
              </w:tabs>
              <w:jc w:val="center"/>
              <w:rPr>
                <w:b/>
              </w:rPr>
            </w:pPr>
            <w:r w:rsidRPr="000560E9">
              <w:rPr>
                <w:b/>
              </w:rPr>
              <w:t>54</w:t>
            </w:r>
          </w:p>
        </w:tc>
        <w:tc>
          <w:tcPr>
            <w:tcW w:w="1124" w:type="pct"/>
            <w:shd w:val="clear" w:color="auto" w:fill="auto"/>
          </w:tcPr>
          <w:p w14:paraId="09D99E37" w14:textId="77777777" w:rsidR="002D717A" w:rsidRPr="000560E9" w:rsidRDefault="002D717A" w:rsidP="00917F56">
            <w:pPr>
              <w:tabs>
                <w:tab w:val="right" w:pos="851"/>
              </w:tabs>
            </w:pPr>
          </w:p>
        </w:tc>
      </w:tr>
    </w:tbl>
    <w:p w14:paraId="02B44718" w14:textId="5C1B844B" w:rsidR="00296936" w:rsidRDefault="00296936" w:rsidP="00022264">
      <w:pPr>
        <w:pStyle w:val="a8"/>
        <w:jc w:val="both"/>
        <w:rPr>
          <w:szCs w:val="28"/>
        </w:rPr>
      </w:pPr>
    </w:p>
    <w:p w14:paraId="24236CB2" w14:textId="77777777" w:rsidR="000560E9" w:rsidRPr="00F131D8" w:rsidRDefault="000560E9" w:rsidP="000560E9">
      <w:pPr>
        <w:widowControl w:val="0"/>
        <w:jc w:val="center"/>
        <w:rPr>
          <w:sz w:val="28"/>
          <w:szCs w:val="28"/>
        </w:rPr>
      </w:pPr>
      <w:r w:rsidRPr="00F131D8">
        <w:rPr>
          <w:sz w:val="28"/>
          <w:szCs w:val="28"/>
        </w:rPr>
        <w:t xml:space="preserve">27.03.05. «Инноватика» образовательная программа </w:t>
      </w:r>
    </w:p>
    <w:p w14:paraId="741C29FA" w14:textId="05FB15E7" w:rsidR="000560E9" w:rsidRPr="000560E9" w:rsidRDefault="000560E9" w:rsidP="000560E9">
      <w:pPr>
        <w:widowControl w:val="0"/>
        <w:jc w:val="center"/>
        <w:rPr>
          <w:color w:val="000000"/>
          <w:sz w:val="28"/>
          <w:szCs w:val="28"/>
          <w:lang w:bidi="ru-RU"/>
        </w:rPr>
      </w:pPr>
      <w:r w:rsidRPr="00F131D8">
        <w:rPr>
          <w:sz w:val="28"/>
          <w:szCs w:val="28"/>
        </w:rPr>
        <w:t>«Управление цифровыми инновациями»</w:t>
      </w:r>
      <w:r>
        <w:rPr>
          <w:sz w:val="28"/>
          <w:szCs w:val="28"/>
        </w:rPr>
        <w:t>, профиль</w:t>
      </w:r>
      <w:r w:rsidRPr="009D4E7B">
        <w:rPr>
          <w:color w:val="000000"/>
          <w:sz w:val="28"/>
          <w:szCs w:val="28"/>
          <w:lang w:bidi="ru-RU"/>
        </w:rPr>
        <w:t xml:space="preserve"> </w:t>
      </w:r>
      <w:r w:rsidRPr="00F131D8">
        <w:rPr>
          <w:color w:val="000000"/>
          <w:sz w:val="28"/>
          <w:szCs w:val="28"/>
          <w:lang w:bidi="ru-RU"/>
        </w:rPr>
        <w:t>«Управление цифровыми инновациями»</w:t>
      </w:r>
      <w:r>
        <w:rPr>
          <w:color w:val="000000"/>
          <w:sz w:val="28"/>
          <w:szCs w:val="28"/>
          <w:lang w:bidi="ru-RU"/>
        </w:rPr>
        <w:t xml:space="preserve"> с 2022г. </w:t>
      </w: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703"/>
        <w:gridCol w:w="992"/>
        <w:gridCol w:w="992"/>
        <w:gridCol w:w="1078"/>
        <w:gridCol w:w="1579"/>
        <w:gridCol w:w="1314"/>
        <w:gridCol w:w="2418"/>
      </w:tblGrid>
      <w:tr w:rsidR="000560E9" w:rsidRPr="000560E9" w14:paraId="10D7255D" w14:textId="77777777" w:rsidTr="00A013DA">
        <w:trPr>
          <w:trHeight w:val="241"/>
        </w:trPr>
        <w:tc>
          <w:tcPr>
            <w:tcW w:w="316" w:type="pct"/>
            <w:vMerge w:val="restart"/>
            <w:shd w:val="clear" w:color="auto" w:fill="auto"/>
          </w:tcPr>
          <w:p w14:paraId="5284FC3B" w14:textId="77777777" w:rsidR="000560E9" w:rsidRPr="000560E9" w:rsidRDefault="000560E9" w:rsidP="00A013DA">
            <w:pPr>
              <w:tabs>
                <w:tab w:val="right" w:pos="851"/>
              </w:tabs>
            </w:pPr>
            <w:r w:rsidRPr="000560E9">
              <w:t>№</w:t>
            </w:r>
          </w:p>
          <w:p w14:paraId="52CD3B8C" w14:textId="77777777" w:rsidR="000560E9" w:rsidRPr="000560E9" w:rsidRDefault="000560E9" w:rsidP="00A013DA">
            <w:pPr>
              <w:tabs>
                <w:tab w:val="right" w:pos="851"/>
              </w:tabs>
            </w:pPr>
            <w:r w:rsidRPr="000560E9">
              <w:t>п/п</w:t>
            </w:r>
          </w:p>
        </w:tc>
        <w:tc>
          <w:tcPr>
            <w:tcW w:w="792" w:type="pct"/>
            <w:vMerge w:val="restart"/>
            <w:shd w:val="clear" w:color="auto" w:fill="auto"/>
          </w:tcPr>
          <w:p w14:paraId="26725B14" w14:textId="77777777" w:rsidR="000560E9" w:rsidRPr="000560E9" w:rsidRDefault="000560E9" w:rsidP="00A013DA">
            <w:pPr>
              <w:tabs>
                <w:tab w:val="right" w:pos="851"/>
              </w:tabs>
            </w:pPr>
            <w:r w:rsidRPr="000560E9">
              <w:rPr>
                <w:b/>
              </w:rPr>
              <w:t>Наименование тем (разделов) дисциплины</w:t>
            </w:r>
          </w:p>
        </w:tc>
        <w:tc>
          <w:tcPr>
            <w:tcW w:w="2768" w:type="pct"/>
            <w:gridSpan w:val="5"/>
          </w:tcPr>
          <w:p w14:paraId="0C1CD35A" w14:textId="77777777" w:rsidR="000560E9" w:rsidRPr="000560E9" w:rsidRDefault="000560E9" w:rsidP="00A013DA">
            <w:pPr>
              <w:tabs>
                <w:tab w:val="right" w:pos="851"/>
              </w:tabs>
              <w:jc w:val="center"/>
              <w:rPr>
                <w:b/>
              </w:rPr>
            </w:pPr>
            <w:r w:rsidRPr="000560E9">
              <w:rPr>
                <w:b/>
              </w:rPr>
              <w:t>Трудоемкость в часах</w:t>
            </w:r>
          </w:p>
        </w:tc>
        <w:tc>
          <w:tcPr>
            <w:tcW w:w="1124" w:type="pct"/>
            <w:vMerge w:val="restart"/>
            <w:shd w:val="clear" w:color="auto" w:fill="auto"/>
          </w:tcPr>
          <w:p w14:paraId="48E4E94E" w14:textId="77777777" w:rsidR="000560E9" w:rsidRPr="000560E9" w:rsidRDefault="000560E9" w:rsidP="00A013DA">
            <w:pPr>
              <w:tabs>
                <w:tab w:val="right" w:pos="851"/>
              </w:tabs>
              <w:rPr>
                <w:b/>
              </w:rPr>
            </w:pPr>
            <w:r w:rsidRPr="000560E9">
              <w:rPr>
                <w:b/>
              </w:rPr>
              <w:t>Формы текущего контроля успеваемости</w:t>
            </w:r>
          </w:p>
        </w:tc>
      </w:tr>
      <w:tr w:rsidR="000560E9" w:rsidRPr="000560E9" w14:paraId="05A07253" w14:textId="77777777" w:rsidTr="00A013DA">
        <w:trPr>
          <w:trHeight w:val="259"/>
        </w:trPr>
        <w:tc>
          <w:tcPr>
            <w:tcW w:w="316" w:type="pct"/>
            <w:vMerge/>
            <w:shd w:val="clear" w:color="auto" w:fill="auto"/>
          </w:tcPr>
          <w:p w14:paraId="28C113F7" w14:textId="77777777" w:rsidR="000560E9" w:rsidRPr="000560E9" w:rsidRDefault="000560E9" w:rsidP="00A013DA">
            <w:pPr>
              <w:tabs>
                <w:tab w:val="right" w:pos="851"/>
              </w:tabs>
              <w:rPr>
                <w:color w:val="7030A0"/>
              </w:rPr>
            </w:pPr>
          </w:p>
        </w:tc>
        <w:tc>
          <w:tcPr>
            <w:tcW w:w="792" w:type="pct"/>
            <w:vMerge/>
            <w:shd w:val="clear" w:color="auto" w:fill="auto"/>
          </w:tcPr>
          <w:p w14:paraId="1227A088" w14:textId="77777777" w:rsidR="000560E9" w:rsidRPr="000560E9" w:rsidRDefault="000560E9" w:rsidP="00A013DA">
            <w:pPr>
              <w:tabs>
                <w:tab w:val="right" w:pos="851"/>
              </w:tabs>
              <w:rPr>
                <w:color w:val="7030A0"/>
              </w:rPr>
            </w:pPr>
          </w:p>
        </w:tc>
        <w:tc>
          <w:tcPr>
            <w:tcW w:w="461" w:type="pct"/>
            <w:vMerge w:val="restart"/>
            <w:shd w:val="clear" w:color="auto" w:fill="auto"/>
          </w:tcPr>
          <w:p w14:paraId="154644EB" w14:textId="77777777" w:rsidR="000560E9" w:rsidRPr="000560E9" w:rsidRDefault="000560E9" w:rsidP="00A013DA">
            <w:pPr>
              <w:tabs>
                <w:tab w:val="right" w:pos="851"/>
              </w:tabs>
              <w:rPr>
                <w:b/>
              </w:rPr>
            </w:pPr>
            <w:r w:rsidRPr="000560E9">
              <w:rPr>
                <w:b/>
              </w:rPr>
              <w:t>Всего</w:t>
            </w:r>
          </w:p>
        </w:tc>
        <w:tc>
          <w:tcPr>
            <w:tcW w:w="1696" w:type="pct"/>
            <w:gridSpan w:val="3"/>
            <w:shd w:val="clear" w:color="auto" w:fill="auto"/>
          </w:tcPr>
          <w:p w14:paraId="43CEB819" w14:textId="08FC9027" w:rsidR="000560E9" w:rsidRPr="000560E9" w:rsidRDefault="000560E9" w:rsidP="00A013DA">
            <w:pPr>
              <w:tabs>
                <w:tab w:val="right" w:pos="851"/>
              </w:tabs>
              <w:rPr>
                <w:b/>
              </w:rPr>
            </w:pPr>
            <w:r w:rsidRPr="000560E9">
              <w:rPr>
                <w:b/>
              </w:rPr>
              <w:t>Контактная работа - Аудиторная работа</w:t>
            </w:r>
          </w:p>
        </w:tc>
        <w:tc>
          <w:tcPr>
            <w:tcW w:w="611" w:type="pct"/>
            <w:vMerge w:val="restart"/>
            <w:shd w:val="clear" w:color="auto" w:fill="auto"/>
          </w:tcPr>
          <w:p w14:paraId="6C7970EB" w14:textId="77777777" w:rsidR="000560E9" w:rsidRPr="000560E9" w:rsidRDefault="000560E9" w:rsidP="00A013DA">
            <w:pPr>
              <w:tabs>
                <w:tab w:val="right" w:pos="851"/>
              </w:tabs>
              <w:rPr>
                <w:color w:val="7030A0"/>
              </w:rPr>
            </w:pPr>
            <w:r w:rsidRPr="000560E9">
              <w:rPr>
                <w:b/>
              </w:rPr>
              <w:t>Самостоятельная работа</w:t>
            </w:r>
          </w:p>
        </w:tc>
        <w:tc>
          <w:tcPr>
            <w:tcW w:w="1124" w:type="pct"/>
            <w:vMerge/>
            <w:shd w:val="clear" w:color="auto" w:fill="auto"/>
          </w:tcPr>
          <w:p w14:paraId="09EDDF69" w14:textId="77777777" w:rsidR="000560E9" w:rsidRPr="000560E9" w:rsidRDefault="000560E9" w:rsidP="00A013DA">
            <w:pPr>
              <w:tabs>
                <w:tab w:val="right" w:pos="851"/>
              </w:tabs>
              <w:rPr>
                <w:color w:val="7030A0"/>
              </w:rPr>
            </w:pPr>
          </w:p>
        </w:tc>
      </w:tr>
      <w:tr w:rsidR="000560E9" w:rsidRPr="000560E9" w14:paraId="44CEF64B" w14:textId="77777777" w:rsidTr="00A013DA">
        <w:trPr>
          <w:trHeight w:val="1262"/>
        </w:trPr>
        <w:tc>
          <w:tcPr>
            <w:tcW w:w="316" w:type="pct"/>
            <w:vMerge/>
            <w:shd w:val="clear" w:color="auto" w:fill="auto"/>
          </w:tcPr>
          <w:p w14:paraId="774E8FF3" w14:textId="77777777" w:rsidR="000560E9" w:rsidRPr="000560E9" w:rsidRDefault="000560E9" w:rsidP="00A013DA">
            <w:pPr>
              <w:tabs>
                <w:tab w:val="right" w:pos="851"/>
              </w:tabs>
              <w:rPr>
                <w:color w:val="7030A0"/>
              </w:rPr>
            </w:pPr>
          </w:p>
        </w:tc>
        <w:tc>
          <w:tcPr>
            <w:tcW w:w="792" w:type="pct"/>
            <w:vMerge/>
            <w:shd w:val="clear" w:color="auto" w:fill="auto"/>
          </w:tcPr>
          <w:p w14:paraId="1BF54727" w14:textId="77777777" w:rsidR="000560E9" w:rsidRPr="000560E9" w:rsidRDefault="000560E9" w:rsidP="00A013DA">
            <w:pPr>
              <w:tabs>
                <w:tab w:val="right" w:pos="851"/>
              </w:tabs>
              <w:rPr>
                <w:color w:val="7030A0"/>
              </w:rPr>
            </w:pPr>
          </w:p>
        </w:tc>
        <w:tc>
          <w:tcPr>
            <w:tcW w:w="461" w:type="pct"/>
            <w:vMerge/>
            <w:shd w:val="clear" w:color="auto" w:fill="auto"/>
          </w:tcPr>
          <w:p w14:paraId="2BB76FF9" w14:textId="77777777" w:rsidR="000560E9" w:rsidRPr="000560E9" w:rsidRDefault="000560E9" w:rsidP="00A013DA">
            <w:pPr>
              <w:tabs>
                <w:tab w:val="right" w:pos="851"/>
              </w:tabs>
            </w:pPr>
          </w:p>
        </w:tc>
        <w:tc>
          <w:tcPr>
            <w:tcW w:w="461" w:type="pct"/>
            <w:shd w:val="clear" w:color="auto" w:fill="auto"/>
          </w:tcPr>
          <w:p w14:paraId="374F5DE7" w14:textId="77777777" w:rsidR="000560E9" w:rsidRPr="000560E9" w:rsidRDefault="000560E9" w:rsidP="00A013DA">
            <w:pPr>
              <w:tabs>
                <w:tab w:val="right" w:pos="851"/>
              </w:tabs>
            </w:pPr>
            <w:r w:rsidRPr="000560E9">
              <w:t>Общая, в т.ч.:</w:t>
            </w:r>
          </w:p>
        </w:tc>
        <w:tc>
          <w:tcPr>
            <w:tcW w:w="501" w:type="pct"/>
            <w:shd w:val="clear" w:color="auto" w:fill="auto"/>
          </w:tcPr>
          <w:p w14:paraId="7AD23477" w14:textId="77777777" w:rsidR="000560E9" w:rsidRPr="000560E9" w:rsidRDefault="000560E9" w:rsidP="00A013DA">
            <w:pPr>
              <w:tabs>
                <w:tab w:val="right" w:pos="851"/>
              </w:tabs>
            </w:pPr>
            <w:r w:rsidRPr="000560E9">
              <w:t>Лекции</w:t>
            </w:r>
          </w:p>
        </w:tc>
        <w:tc>
          <w:tcPr>
            <w:tcW w:w="734" w:type="pct"/>
            <w:shd w:val="clear" w:color="auto" w:fill="auto"/>
          </w:tcPr>
          <w:p w14:paraId="6D33B95B" w14:textId="77777777" w:rsidR="000560E9" w:rsidRPr="000560E9" w:rsidRDefault="000560E9" w:rsidP="00A013DA">
            <w:pPr>
              <w:tabs>
                <w:tab w:val="right" w:pos="851"/>
              </w:tabs>
            </w:pPr>
            <w:r w:rsidRPr="000560E9">
              <w:t>Семинары, практические   занятия</w:t>
            </w:r>
          </w:p>
        </w:tc>
        <w:tc>
          <w:tcPr>
            <w:tcW w:w="611" w:type="pct"/>
            <w:vMerge/>
            <w:shd w:val="clear" w:color="auto" w:fill="auto"/>
          </w:tcPr>
          <w:p w14:paraId="745AC946" w14:textId="77777777" w:rsidR="000560E9" w:rsidRPr="000560E9" w:rsidRDefault="000560E9" w:rsidP="00A013DA">
            <w:pPr>
              <w:tabs>
                <w:tab w:val="right" w:pos="851"/>
              </w:tabs>
              <w:rPr>
                <w:color w:val="7030A0"/>
              </w:rPr>
            </w:pPr>
          </w:p>
        </w:tc>
        <w:tc>
          <w:tcPr>
            <w:tcW w:w="1124" w:type="pct"/>
            <w:vMerge/>
            <w:shd w:val="clear" w:color="auto" w:fill="auto"/>
          </w:tcPr>
          <w:p w14:paraId="59E86DF3" w14:textId="77777777" w:rsidR="000560E9" w:rsidRPr="000560E9" w:rsidRDefault="000560E9" w:rsidP="00A013DA">
            <w:pPr>
              <w:tabs>
                <w:tab w:val="right" w:pos="851"/>
              </w:tabs>
              <w:rPr>
                <w:color w:val="7030A0"/>
              </w:rPr>
            </w:pPr>
          </w:p>
        </w:tc>
      </w:tr>
      <w:tr w:rsidR="000560E9" w:rsidRPr="000560E9" w14:paraId="20944835" w14:textId="77777777" w:rsidTr="00A013DA">
        <w:trPr>
          <w:trHeight w:val="1006"/>
        </w:trPr>
        <w:tc>
          <w:tcPr>
            <w:tcW w:w="316" w:type="pct"/>
            <w:shd w:val="clear" w:color="auto" w:fill="auto"/>
          </w:tcPr>
          <w:p w14:paraId="52CB6E1E" w14:textId="77777777" w:rsidR="000560E9" w:rsidRPr="000560E9" w:rsidRDefault="000560E9" w:rsidP="00A013DA">
            <w:pPr>
              <w:tabs>
                <w:tab w:val="right" w:pos="851"/>
              </w:tabs>
            </w:pPr>
            <w:r w:rsidRPr="000560E9">
              <w:t>1.</w:t>
            </w:r>
          </w:p>
        </w:tc>
        <w:tc>
          <w:tcPr>
            <w:tcW w:w="792" w:type="pct"/>
            <w:shd w:val="clear" w:color="auto" w:fill="auto"/>
          </w:tcPr>
          <w:p w14:paraId="614C4AB1" w14:textId="77777777" w:rsidR="000560E9" w:rsidRPr="000560E9" w:rsidRDefault="000560E9" w:rsidP="00A013DA">
            <w:r w:rsidRPr="000560E9">
              <w:rPr>
                <w:rFonts w:eastAsia="TimesNewRomanPS-BoldMT"/>
              </w:rPr>
              <w:t xml:space="preserve">Тема 1. </w:t>
            </w:r>
            <w:r w:rsidRPr="000560E9">
              <w:t>Введение в продуктовую аналитику. Функции продуктового аналитика</w:t>
            </w:r>
          </w:p>
        </w:tc>
        <w:tc>
          <w:tcPr>
            <w:tcW w:w="461" w:type="pct"/>
            <w:shd w:val="clear" w:color="auto" w:fill="auto"/>
            <w:vAlign w:val="center"/>
          </w:tcPr>
          <w:p w14:paraId="46DA4151" w14:textId="24A7B891" w:rsidR="000560E9" w:rsidRPr="000560E9" w:rsidRDefault="000560E9" w:rsidP="000560E9">
            <w:pPr>
              <w:tabs>
                <w:tab w:val="right" w:pos="851"/>
              </w:tabs>
              <w:jc w:val="center"/>
            </w:pPr>
            <w:r w:rsidRPr="000560E9">
              <w:t>28</w:t>
            </w:r>
          </w:p>
        </w:tc>
        <w:tc>
          <w:tcPr>
            <w:tcW w:w="461" w:type="pct"/>
            <w:shd w:val="clear" w:color="auto" w:fill="auto"/>
            <w:vAlign w:val="center"/>
          </w:tcPr>
          <w:p w14:paraId="3E08922C" w14:textId="071FEC12" w:rsidR="000560E9" w:rsidRPr="000560E9" w:rsidRDefault="000560E9" w:rsidP="000560E9">
            <w:pPr>
              <w:tabs>
                <w:tab w:val="right" w:pos="851"/>
              </w:tabs>
              <w:jc w:val="center"/>
            </w:pPr>
            <w:r w:rsidRPr="000560E9">
              <w:t>10</w:t>
            </w:r>
          </w:p>
        </w:tc>
        <w:tc>
          <w:tcPr>
            <w:tcW w:w="501" w:type="pct"/>
            <w:shd w:val="clear" w:color="auto" w:fill="auto"/>
            <w:vAlign w:val="center"/>
          </w:tcPr>
          <w:p w14:paraId="69DC8257" w14:textId="708934C1" w:rsidR="000560E9" w:rsidRPr="000560E9" w:rsidRDefault="000560E9" w:rsidP="000560E9">
            <w:pPr>
              <w:tabs>
                <w:tab w:val="right" w:pos="851"/>
              </w:tabs>
              <w:jc w:val="center"/>
            </w:pPr>
            <w:r w:rsidRPr="000560E9">
              <w:t>2</w:t>
            </w:r>
          </w:p>
        </w:tc>
        <w:tc>
          <w:tcPr>
            <w:tcW w:w="734" w:type="pct"/>
            <w:shd w:val="clear" w:color="auto" w:fill="auto"/>
            <w:vAlign w:val="center"/>
          </w:tcPr>
          <w:p w14:paraId="4B813413" w14:textId="189B4ED8" w:rsidR="000560E9" w:rsidRPr="000560E9" w:rsidRDefault="000560E9" w:rsidP="000560E9">
            <w:pPr>
              <w:tabs>
                <w:tab w:val="right" w:pos="851"/>
              </w:tabs>
              <w:jc w:val="center"/>
            </w:pPr>
            <w:r w:rsidRPr="000560E9">
              <w:t>8</w:t>
            </w:r>
          </w:p>
        </w:tc>
        <w:tc>
          <w:tcPr>
            <w:tcW w:w="611" w:type="pct"/>
            <w:shd w:val="clear" w:color="auto" w:fill="auto"/>
            <w:vAlign w:val="center"/>
          </w:tcPr>
          <w:p w14:paraId="36B78908" w14:textId="17244B18" w:rsidR="000560E9" w:rsidRPr="000560E9" w:rsidRDefault="000560E9" w:rsidP="000560E9">
            <w:pPr>
              <w:tabs>
                <w:tab w:val="right" w:pos="851"/>
              </w:tabs>
              <w:jc w:val="center"/>
            </w:pPr>
            <w:r w:rsidRPr="000560E9">
              <w:t>18</w:t>
            </w:r>
          </w:p>
        </w:tc>
        <w:tc>
          <w:tcPr>
            <w:tcW w:w="1124" w:type="pct"/>
            <w:shd w:val="clear" w:color="auto" w:fill="auto"/>
          </w:tcPr>
          <w:p w14:paraId="3A10C05D" w14:textId="77777777" w:rsidR="000560E9" w:rsidRPr="000560E9" w:rsidRDefault="000560E9" w:rsidP="00A013DA">
            <w:pPr>
              <w:widowControl w:val="0"/>
              <w:tabs>
                <w:tab w:val="right" w:pos="851"/>
              </w:tabs>
              <w:autoSpaceDE w:val="0"/>
              <w:autoSpaceDN w:val="0"/>
              <w:adjustRightInd w:val="0"/>
            </w:pPr>
            <w:r w:rsidRPr="000560E9">
              <w:t>Устные ответы, решение ситуационных задач; групповая дискуссия;</w:t>
            </w:r>
          </w:p>
          <w:p w14:paraId="2FB07C10" w14:textId="77777777" w:rsidR="000560E9" w:rsidRPr="000560E9" w:rsidRDefault="000560E9" w:rsidP="00A013DA">
            <w:pPr>
              <w:widowControl w:val="0"/>
              <w:tabs>
                <w:tab w:val="right" w:pos="851"/>
              </w:tabs>
              <w:autoSpaceDE w:val="0"/>
              <w:autoSpaceDN w:val="0"/>
              <w:adjustRightInd w:val="0"/>
            </w:pPr>
          </w:p>
        </w:tc>
      </w:tr>
      <w:tr w:rsidR="000560E9" w:rsidRPr="000560E9" w14:paraId="66B71E3E" w14:textId="77777777" w:rsidTr="00A013DA">
        <w:trPr>
          <w:trHeight w:val="1261"/>
        </w:trPr>
        <w:tc>
          <w:tcPr>
            <w:tcW w:w="316" w:type="pct"/>
            <w:shd w:val="clear" w:color="auto" w:fill="auto"/>
          </w:tcPr>
          <w:p w14:paraId="73A2DD49" w14:textId="77777777" w:rsidR="000560E9" w:rsidRPr="000560E9" w:rsidRDefault="000560E9" w:rsidP="00A013DA">
            <w:pPr>
              <w:tabs>
                <w:tab w:val="right" w:pos="851"/>
              </w:tabs>
            </w:pPr>
            <w:r w:rsidRPr="000560E9">
              <w:t>2.</w:t>
            </w:r>
          </w:p>
        </w:tc>
        <w:tc>
          <w:tcPr>
            <w:tcW w:w="792" w:type="pct"/>
            <w:shd w:val="clear" w:color="auto" w:fill="auto"/>
          </w:tcPr>
          <w:p w14:paraId="4A103706" w14:textId="77777777" w:rsidR="000560E9" w:rsidRPr="000560E9" w:rsidRDefault="000560E9" w:rsidP="00A013DA">
            <w:r w:rsidRPr="000560E9">
              <w:rPr>
                <w:rFonts w:eastAsia="TimesNewRomanPS-BoldMT"/>
              </w:rPr>
              <w:t xml:space="preserve">Тема 2. </w:t>
            </w:r>
            <w:r w:rsidRPr="000560E9">
              <w:t xml:space="preserve">Методологии исследования продукта: JTBD, CJM, </w:t>
            </w:r>
            <w:r w:rsidRPr="000560E9">
              <w:lastRenderedPageBreak/>
              <w:t>анализ конкурентов</w:t>
            </w:r>
          </w:p>
        </w:tc>
        <w:tc>
          <w:tcPr>
            <w:tcW w:w="461" w:type="pct"/>
            <w:shd w:val="clear" w:color="auto" w:fill="auto"/>
            <w:vAlign w:val="center"/>
          </w:tcPr>
          <w:p w14:paraId="6B1BC49B" w14:textId="5B898EF5" w:rsidR="000560E9" w:rsidRPr="000560E9" w:rsidRDefault="000560E9" w:rsidP="000560E9">
            <w:pPr>
              <w:jc w:val="center"/>
            </w:pPr>
            <w:r w:rsidRPr="000560E9">
              <w:lastRenderedPageBreak/>
              <w:t>28</w:t>
            </w:r>
          </w:p>
        </w:tc>
        <w:tc>
          <w:tcPr>
            <w:tcW w:w="461" w:type="pct"/>
            <w:shd w:val="clear" w:color="auto" w:fill="auto"/>
            <w:vAlign w:val="center"/>
          </w:tcPr>
          <w:p w14:paraId="23526FF0" w14:textId="613DF9A2" w:rsidR="000560E9" w:rsidRPr="000560E9" w:rsidRDefault="000560E9" w:rsidP="000560E9">
            <w:pPr>
              <w:jc w:val="center"/>
            </w:pPr>
            <w:r w:rsidRPr="000560E9">
              <w:t>10</w:t>
            </w:r>
          </w:p>
        </w:tc>
        <w:tc>
          <w:tcPr>
            <w:tcW w:w="501" w:type="pct"/>
            <w:shd w:val="clear" w:color="auto" w:fill="auto"/>
            <w:vAlign w:val="center"/>
          </w:tcPr>
          <w:p w14:paraId="2C9D06F5" w14:textId="5C0ED5DD" w:rsidR="000560E9" w:rsidRPr="000560E9" w:rsidRDefault="000560E9" w:rsidP="000560E9">
            <w:pPr>
              <w:jc w:val="center"/>
            </w:pPr>
            <w:r w:rsidRPr="000560E9">
              <w:t>-</w:t>
            </w:r>
          </w:p>
        </w:tc>
        <w:tc>
          <w:tcPr>
            <w:tcW w:w="734" w:type="pct"/>
            <w:shd w:val="clear" w:color="auto" w:fill="auto"/>
            <w:vAlign w:val="center"/>
          </w:tcPr>
          <w:p w14:paraId="1F20A465" w14:textId="144A92DE" w:rsidR="000560E9" w:rsidRPr="000560E9" w:rsidRDefault="000560E9" w:rsidP="000560E9">
            <w:pPr>
              <w:tabs>
                <w:tab w:val="right" w:pos="851"/>
              </w:tabs>
              <w:jc w:val="center"/>
            </w:pPr>
            <w:r w:rsidRPr="000560E9">
              <w:t>10</w:t>
            </w:r>
          </w:p>
        </w:tc>
        <w:tc>
          <w:tcPr>
            <w:tcW w:w="611" w:type="pct"/>
            <w:shd w:val="clear" w:color="auto" w:fill="auto"/>
            <w:vAlign w:val="center"/>
          </w:tcPr>
          <w:p w14:paraId="424F83CB" w14:textId="41590F84" w:rsidR="000560E9" w:rsidRPr="000560E9" w:rsidRDefault="000560E9" w:rsidP="000560E9">
            <w:pPr>
              <w:jc w:val="center"/>
            </w:pPr>
            <w:r w:rsidRPr="000560E9">
              <w:t>18</w:t>
            </w:r>
          </w:p>
        </w:tc>
        <w:tc>
          <w:tcPr>
            <w:tcW w:w="1124" w:type="pct"/>
            <w:shd w:val="clear" w:color="auto" w:fill="auto"/>
          </w:tcPr>
          <w:p w14:paraId="7F7FD90F" w14:textId="77777777" w:rsidR="000560E9" w:rsidRPr="000560E9" w:rsidRDefault="000560E9" w:rsidP="00A013DA">
            <w:pPr>
              <w:widowControl w:val="0"/>
              <w:tabs>
                <w:tab w:val="right" w:pos="851"/>
              </w:tabs>
              <w:autoSpaceDE w:val="0"/>
              <w:autoSpaceDN w:val="0"/>
              <w:adjustRightInd w:val="0"/>
            </w:pPr>
            <w:r w:rsidRPr="000560E9">
              <w:t>Дискуссия, решение практико-ориентированных задач, проектирование CJM</w:t>
            </w:r>
          </w:p>
        </w:tc>
      </w:tr>
      <w:tr w:rsidR="000560E9" w:rsidRPr="000560E9" w14:paraId="42212039" w14:textId="77777777" w:rsidTr="00A013DA">
        <w:trPr>
          <w:trHeight w:val="854"/>
        </w:trPr>
        <w:tc>
          <w:tcPr>
            <w:tcW w:w="316" w:type="pct"/>
            <w:shd w:val="clear" w:color="auto" w:fill="auto"/>
          </w:tcPr>
          <w:p w14:paraId="1A100BDD" w14:textId="77777777" w:rsidR="000560E9" w:rsidRPr="000560E9" w:rsidRDefault="000560E9" w:rsidP="00A013DA">
            <w:pPr>
              <w:tabs>
                <w:tab w:val="right" w:pos="851"/>
              </w:tabs>
            </w:pPr>
            <w:r w:rsidRPr="000560E9">
              <w:t>3.</w:t>
            </w:r>
          </w:p>
        </w:tc>
        <w:tc>
          <w:tcPr>
            <w:tcW w:w="792" w:type="pct"/>
            <w:shd w:val="clear" w:color="auto" w:fill="auto"/>
          </w:tcPr>
          <w:p w14:paraId="74A3E0DE" w14:textId="77777777" w:rsidR="000560E9" w:rsidRPr="000560E9" w:rsidRDefault="000560E9" w:rsidP="00A013DA">
            <w:r w:rsidRPr="000560E9">
              <w:rPr>
                <w:rFonts w:eastAsia="TimesNewRomanPS-BoldMT"/>
              </w:rPr>
              <w:t xml:space="preserve">Тема 3. </w:t>
            </w:r>
            <w:r w:rsidRPr="000560E9">
              <w:t>Продуктовые метрики. Построение воронки</w:t>
            </w:r>
          </w:p>
        </w:tc>
        <w:tc>
          <w:tcPr>
            <w:tcW w:w="461" w:type="pct"/>
            <w:shd w:val="clear" w:color="auto" w:fill="auto"/>
            <w:vAlign w:val="center"/>
          </w:tcPr>
          <w:p w14:paraId="4DF69EB5" w14:textId="640A0C72" w:rsidR="000560E9" w:rsidRPr="000560E9" w:rsidRDefault="000560E9" w:rsidP="000560E9">
            <w:pPr>
              <w:jc w:val="center"/>
            </w:pPr>
            <w:r w:rsidRPr="000560E9">
              <w:t>26</w:t>
            </w:r>
          </w:p>
        </w:tc>
        <w:tc>
          <w:tcPr>
            <w:tcW w:w="461" w:type="pct"/>
            <w:shd w:val="clear" w:color="auto" w:fill="auto"/>
            <w:vAlign w:val="center"/>
          </w:tcPr>
          <w:p w14:paraId="09335B8D" w14:textId="347A3AD9" w:rsidR="000560E9" w:rsidRPr="000560E9" w:rsidRDefault="000560E9" w:rsidP="000560E9">
            <w:pPr>
              <w:jc w:val="center"/>
            </w:pPr>
            <w:r w:rsidRPr="000560E9">
              <w:t>8</w:t>
            </w:r>
          </w:p>
        </w:tc>
        <w:tc>
          <w:tcPr>
            <w:tcW w:w="501" w:type="pct"/>
            <w:shd w:val="clear" w:color="auto" w:fill="auto"/>
          </w:tcPr>
          <w:p w14:paraId="124BE2E1" w14:textId="77777777" w:rsidR="000560E9" w:rsidRPr="000560E9" w:rsidRDefault="000560E9" w:rsidP="00A013DA">
            <w:pPr>
              <w:jc w:val="center"/>
            </w:pPr>
          </w:p>
          <w:p w14:paraId="044B7D20" w14:textId="77777777" w:rsidR="000560E9" w:rsidRPr="000560E9" w:rsidRDefault="000560E9" w:rsidP="00A013DA">
            <w:pPr>
              <w:jc w:val="center"/>
            </w:pPr>
          </w:p>
          <w:p w14:paraId="5F0BEE9E" w14:textId="77777777" w:rsidR="000560E9" w:rsidRPr="000560E9" w:rsidRDefault="000560E9" w:rsidP="00A013DA">
            <w:pPr>
              <w:jc w:val="center"/>
            </w:pPr>
          </w:p>
          <w:p w14:paraId="67CE13DD" w14:textId="7604E046" w:rsidR="000560E9" w:rsidRPr="000560E9" w:rsidRDefault="000560E9" w:rsidP="000560E9">
            <w:pPr>
              <w:jc w:val="center"/>
            </w:pPr>
            <w:r w:rsidRPr="000560E9">
              <w:t>-</w:t>
            </w:r>
          </w:p>
        </w:tc>
        <w:tc>
          <w:tcPr>
            <w:tcW w:w="734" w:type="pct"/>
            <w:shd w:val="clear" w:color="auto" w:fill="auto"/>
            <w:vAlign w:val="center"/>
          </w:tcPr>
          <w:p w14:paraId="67DCF7C6" w14:textId="1FF18642" w:rsidR="000560E9" w:rsidRPr="000560E9" w:rsidRDefault="000560E9" w:rsidP="000560E9">
            <w:pPr>
              <w:tabs>
                <w:tab w:val="right" w:pos="851"/>
              </w:tabs>
              <w:jc w:val="center"/>
            </w:pPr>
            <w:r w:rsidRPr="000560E9">
              <w:t>8</w:t>
            </w:r>
          </w:p>
        </w:tc>
        <w:tc>
          <w:tcPr>
            <w:tcW w:w="611" w:type="pct"/>
            <w:shd w:val="clear" w:color="auto" w:fill="auto"/>
            <w:vAlign w:val="center"/>
          </w:tcPr>
          <w:p w14:paraId="231A55C0" w14:textId="437AF5AB" w:rsidR="000560E9" w:rsidRPr="000560E9" w:rsidRDefault="000560E9" w:rsidP="000560E9">
            <w:pPr>
              <w:jc w:val="center"/>
            </w:pPr>
            <w:r w:rsidRPr="000560E9">
              <w:t>18</w:t>
            </w:r>
          </w:p>
        </w:tc>
        <w:tc>
          <w:tcPr>
            <w:tcW w:w="1124" w:type="pct"/>
            <w:shd w:val="clear" w:color="auto" w:fill="auto"/>
          </w:tcPr>
          <w:p w14:paraId="44587307" w14:textId="77777777" w:rsidR="000560E9" w:rsidRPr="000560E9" w:rsidRDefault="000560E9" w:rsidP="00A013DA">
            <w:pPr>
              <w:widowControl w:val="0"/>
              <w:tabs>
                <w:tab w:val="right" w:pos="851"/>
              </w:tabs>
              <w:autoSpaceDE w:val="0"/>
              <w:autoSpaceDN w:val="0"/>
              <w:adjustRightInd w:val="0"/>
            </w:pPr>
            <w:r w:rsidRPr="000560E9">
              <w:t>Устные ответы, решение ситуационных задач; групповая дискуссия;</w:t>
            </w:r>
          </w:p>
          <w:p w14:paraId="1041A9F0" w14:textId="77777777" w:rsidR="000560E9" w:rsidRPr="000560E9" w:rsidRDefault="000560E9" w:rsidP="00A013DA">
            <w:pPr>
              <w:widowControl w:val="0"/>
              <w:tabs>
                <w:tab w:val="right" w:pos="851"/>
              </w:tabs>
              <w:autoSpaceDE w:val="0"/>
              <w:autoSpaceDN w:val="0"/>
              <w:adjustRightInd w:val="0"/>
            </w:pPr>
            <w:r w:rsidRPr="000560E9">
              <w:t xml:space="preserve">обсуждение домашнего творческого задания </w:t>
            </w:r>
          </w:p>
        </w:tc>
      </w:tr>
      <w:tr w:rsidR="000560E9" w:rsidRPr="000560E9" w14:paraId="1A5F1482" w14:textId="77777777" w:rsidTr="00A013DA">
        <w:trPr>
          <w:trHeight w:val="278"/>
        </w:trPr>
        <w:tc>
          <w:tcPr>
            <w:tcW w:w="316" w:type="pct"/>
            <w:shd w:val="clear" w:color="auto" w:fill="auto"/>
          </w:tcPr>
          <w:p w14:paraId="0BDE01DA" w14:textId="77777777" w:rsidR="000560E9" w:rsidRPr="000560E9" w:rsidRDefault="000560E9" w:rsidP="00A013DA">
            <w:pPr>
              <w:tabs>
                <w:tab w:val="right" w:pos="851"/>
              </w:tabs>
            </w:pPr>
            <w:r w:rsidRPr="000560E9">
              <w:t>4.</w:t>
            </w:r>
          </w:p>
        </w:tc>
        <w:tc>
          <w:tcPr>
            <w:tcW w:w="792" w:type="pct"/>
            <w:shd w:val="clear" w:color="auto" w:fill="auto"/>
          </w:tcPr>
          <w:p w14:paraId="5EF9C52F" w14:textId="77777777" w:rsidR="000560E9" w:rsidRPr="000560E9" w:rsidRDefault="000560E9" w:rsidP="00A013DA">
            <w:r w:rsidRPr="000560E9">
              <w:rPr>
                <w:rFonts w:eastAsia="TimesNewRomanPS-BoldMT"/>
              </w:rPr>
              <w:t xml:space="preserve">Тема 4. </w:t>
            </w:r>
            <w:r w:rsidRPr="000560E9">
              <w:t>Юнит-экономика</w:t>
            </w:r>
          </w:p>
        </w:tc>
        <w:tc>
          <w:tcPr>
            <w:tcW w:w="461" w:type="pct"/>
            <w:shd w:val="clear" w:color="auto" w:fill="auto"/>
            <w:vAlign w:val="center"/>
          </w:tcPr>
          <w:p w14:paraId="2F0E96BC" w14:textId="1DA1CB7C" w:rsidR="000560E9" w:rsidRPr="000560E9" w:rsidRDefault="000560E9" w:rsidP="000560E9">
            <w:pPr>
              <w:jc w:val="center"/>
            </w:pPr>
            <w:r w:rsidRPr="000560E9">
              <w:t>26</w:t>
            </w:r>
          </w:p>
        </w:tc>
        <w:tc>
          <w:tcPr>
            <w:tcW w:w="461" w:type="pct"/>
            <w:shd w:val="clear" w:color="auto" w:fill="auto"/>
            <w:vAlign w:val="center"/>
          </w:tcPr>
          <w:p w14:paraId="5DB96B09" w14:textId="16CBB5C2" w:rsidR="000560E9" w:rsidRPr="000560E9" w:rsidRDefault="000560E9" w:rsidP="000560E9">
            <w:pPr>
              <w:jc w:val="center"/>
            </w:pPr>
            <w:r w:rsidRPr="000560E9">
              <w:t>8</w:t>
            </w:r>
          </w:p>
        </w:tc>
        <w:tc>
          <w:tcPr>
            <w:tcW w:w="501" w:type="pct"/>
            <w:shd w:val="clear" w:color="auto" w:fill="auto"/>
          </w:tcPr>
          <w:p w14:paraId="2D4C0FB6" w14:textId="77777777" w:rsidR="000560E9" w:rsidRPr="000560E9" w:rsidRDefault="000560E9" w:rsidP="00A013DA">
            <w:pPr>
              <w:jc w:val="center"/>
            </w:pPr>
          </w:p>
          <w:p w14:paraId="5A0391FB" w14:textId="77777777" w:rsidR="000560E9" w:rsidRPr="000560E9" w:rsidRDefault="000560E9" w:rsidP="00A013DA">
            <w:pPr>
              <w:jc w:val="center"/>
            </w:pPr>
          </w:p>
          <w:p w14:paraId="5604345B" w14:textId="77777777" w:rsidR="000560E9" w:rsidRPr="000560E9" w:rsidRDefault="000560E9" w:rsidP="00A013DA">
            <w:pPr>
              <w:jc w:val="center"/>
            </w:pPr>
          </w:p>
          <w:p w14:paraId="7A596FA8" w14:textId="77777777" w:rsidR="000560E9" w:rsidRPr="000560E9" w:rsidRDefault="000560E9" w:rsidP="00A013DA">
            <w:pPr>
              <w:jc w:val="center"/>
            </w:pPr>
          </w:p>
          <w:p w14:paraId="541D6FC0" w14:textId="7EDBA337" w:rsidR="000560E9" w:rsidRPr="000560E9" w:rsidRDefault="000560E9" w:rsidP="000560E9">
            <w:pPr>
              <w:jc w:val="center"/>
            </w:pPr>
            <w:r w:rsidRPr="000560E9">
              <w:t>-</w:t>
            </w:r>
          </w:p>
        </w:tc>
        <w:tc>
          <w:tcPr>
            <w:tcW w:w="734" w:type="pct"/>
            <w:shd w:val="clear" w:color="auto" w:fill="auto"/>
            <w:vAlign w:val="center"/>
          </w:tcPr>
          <w:p w14:paraId="0854EC00" w14:textId="10272554" w:rsidR="000560E9" w:rsidRPr="000560E9" w:rsidRDefault="000560E9" w:rsidP="000560E9">
            <w:pPr>
              <w:tabs>
                <w:tab w:val="right" w:pos="851"/>
              </w:tabs>
              <w:jc w:val="center"/>
            </w:pPr>
            <w:r w:rsidRPr="000560E9">
              <w:t>8</w:t>
            </w:r>
          </w:p>
        </w:tc>
        <w:tc>
          <w:tcPr>
            <w:tcW w:w="611" w:type="pct"/>
            <w:shd w:val="clear" w:color="auto" w:fill="auto"/>
            <w:vAlign w:val="center"/>
          </w:tcPr>
          <w:p w14:paraId="3CEE67E9" w14:textId="661FE83F" w:rsidR="000560E9" w:rsidRPr="000560E9" w:rsidRDefault="000560E9" w:rsidP="000560E9">
            <w:pPr>
              <w:jc w:val="center"/>
            </w:pPr>
            <w:r w:rsidRPr="000560E9">
              <w:t>18</w:t>
            </w:r>
          </w:p>
        </w:tc>
        <w:tc>
          <w:tcPr>
            <w:tcW w:w="1124" w:type="pct"/>
            <w:shd w:val="clear" w:color="auto" w:fill="auto"/>
          </w:tcPr>
          <w:p w14:paraId="21151A0E" w14:textId="77777777" w:rsidR="000560E9" w:rsidRPr="000560E9" w:rsidRDefault="000560E9" w:rsidP="00A013DA">
            <w:pPr>
              <w:keepNext/>
              <w:widowControl w:val="0"/>
              <w:autoSpaceDE w:val="0"/>
              <w:autoSpaceDN w:val="0"/>
              <w:adjustRightInd w:val="0"/>
            </w:pPr>
            <w:r w:rsidRPr="000560E9">
              <w:t>Устные ответы, решение ситуационных задач; групповая дискуссия;</w:t>
            </w:r>
          </w:p>
          <w:p w14:paraId="41955EB5" w14:textId="77777777" w:rsidR="000560E9" w:rsidRPr="000560E9" w:rsidRDefault="000560E9" w:rsidP="00A013DA">
            <w:pPr>
              <w:widowControl w:val="0"/>
              <w:tabs>
                <w:tab w:val="right" w:pos="851"/>
              </w:tabs>
              <w:autoSpaceDE w:val="0"/>
              <w:autoSpaceDN w:val="0"/>
              <w:adjustRightInd w:val="0"/>
            </w:pPr>
            <w:r w:rsidRPr="000560E9">
              <w:t>обсуждение домашнего творческого задания</w:t>
            </w:r>
          </w:p>
        </w:tc>
      </w:tr>
      <w:tr w:rsidR="000560E9" w:rsidRPr="000560E9" w14:paraId="3A6C82C6" w14:textId="77777777" w:rsidTr="00A013DA">
        <w:trPr>
          <w:trHeight w:val="982"/>
        </w:trPr>
        <w:tc>
          <w:tcPr>
            <w:tcW w:w="316" w:type="pct"/>
            <w:shd w:val="clear" w:color="auto" w:fill="auto"/>
          </w:tcPr>
          <w:p w14:paraId="4CA26F08" w14:textId="77777777" w:rsidR="000560E9" w:rsidRPr="000560E9" w:rsidRDefault="000560E9" w:rsidP="00A013DA">
            <w:pPr>
              <w:tabs>
                <w:tab w:val="right" w:pos="851"/>
              </w:tabs>
            </w:pPr>
            <w:r w:rsidRPr="000560E9">
              <w:t>5.</w:t>
            </w:r>
          </w:p>
        </w:tc>
        <w:tc>
          <w:tcPr>
            <w:tcW w:w="792" w:type="pct"/>
            <w:shd w:val="clear" w:color="auto" w:fill="auto"/>
          </w:tcPr>
          <w:p w14:paraId="0E8A5B67" w14:textId="77777777" w:rsidR="000560E9" w:rsidRPr="000560E9" w:rsidRDefault="000560E9" w:rsidP="00A013DA">
            <w:pPr>
              <w:tabs>
                <w:tab w:val="right" w:pos="851"/>
              </w:tabs>
            </w:pPr>
            <w:r w:rsidRPr="000560E9">
              <w:t>В целом по дисциплине</w:t>
            </w:r>
          </w:p>
        </w:tc>
        <w:tc>
          <w:tcPr>
            <w:tcW w:w="461" w:type="pct"/>
            <w:shd w:val="clear" w:color="auto" w:fill="auto"/>
            <w:vAlign w:val="center"/>
          </w:tcPr>
          <w:p w14:paraId="6CE13B8F" w14:textId="77777777" w:rsidR="000560E9" w:rsidRPr="000560E9" w:rsidRDefault="000560E9" w:rsidP="00A013DA">
            <w:pPr>
              <w:tabs>
                <w:tab w:val="right" w:pos="851"/>
              </w:tabs>
              <w:jc w:val="center"/>
              <w:rPr>
                <w:b/>
              </w:rPr>
            </w:pPr>
            <w:r w:rsidRPr="000560E9">
              <w:rPr>
                <w:b/>
              </w:rPr>
              <w:t>108/108</w:t>
            </w:r>
          </w:p>
        </w:tc>
        <w:tc>
          <w:tcPr>
            <w:tcW w:w="461" w:type="pct"/>
            <w:shd w:val="clear" w:color="auto" w:fill="auto"/>
            <w:vAlign w:val="center"/>
          </w:tcPr>
          <w:p w14:paraId="17B6BF2F" w14:textId="44BFECE7" w:rsidR="000560E9" w:rsidRPr="000560E9" w:rsidRDefault="000560E9" w:rsidP="000560E9">
            <w:pPr>
              <w:tabs>
                <w:tab w:val="right" w:pos="851"/>
              </w:tabs>
              <w:jc w:val="center"/>
              <w:rPr>
                <w:b/>
              </w:rPr>
            </w:pPr>
            <w:r w:rsidRPr="000560E9">
              <w:rPr>
                <w:b/>
              </w:rPr>
              <w:t>36</w:t>
            </w:r>
          </w:p>
        </w:tc>
        <w:tc>
          <w:tcPr>
            <w:tcW w:w="501" w:type="pct"/>
            <w:shd w:val="clear" w:color="auto" w:fill="auto"/>
            <w:vAlign w:val="center"/>
          </w:tcPr>
          <w:p w14:paraId="58D126A5" w14:textId="0F95B90B" w:rsidR="000560E9" w:rsidRPr="000560E9" w:rsidRDefault="000560E9" w:rsidP="000560E9">
            <w:pPr>
              <w:tabs>
                <w:tab w:val="right" w:pos="851"/>
              </w:tabs>
              <w:jc w:val="center"/>
              <w:rPr>
                <w:b/>
              </w:rPr>
            </w:pPr>
            <w:r w:rsidRPr="000560E9">
              <w:rPr>
                <w:b/>
              </w:rPr>
              <w:t>2</w:t>
            </w:r>
          </w:p>
        </w:tc>
        <w:tc>
          <w:tcPr>
            <w:tcW w:w="734" w:type="pct"/>
            <w:shd w:val="clear" w:color="auto" w:fill="auto"/>
            <w:vAlign w:val="center"/>
          </w:tcPr>
          <w:p w14:paraId="6AC46719" w14:textId="53A535F6" w:rsidR="000560E9" w:rsidRPr="000560E9" w:rsidRDefault="000560E9" w:rsidP="000560E9">
            <w:pPr>
              <w:tabs>
                <w:tab w:val="right" w:pos="851"/>
              </w:tabs>
              <w:jc w:val="center"/>
            </w:pPr>
            <w:r w:rsidRPr="000560E9">
              <w:rPr>
                <w:b/>
              </w:rPr>
              <w:t>34</w:t>
            </w:r>
          </w:p>
        </w:tc>
        <w:tc>
          <w:tcPr>
            <w:tcW w:w="611" w:type="pct"/>
            <w:shd w:val="clear" w:color="auto" w:fill="auto"/>
            <w:vAlign w:val="center"/>
          </w:tcPr>
          <w:p w14:paraId="0BB41E26" w14:textId="468BFFBA" w:rsidR="000560E9" w:rsidRPr="000560E9" w:rsidRDefault="000560E9" w:rsidP="000560E9">
            <w:pPr>
              <w:tabs>
                <w:tab w:val="right" w:pos="851"/>
              </w:tabs>
              <w:jc w:val="center"/>
              <w:rPr>
                <w:b/>
                <w:bCs/>
              </w:rPr>
            </w:pPr>
            <w:r w:rsidRPr="000560E9">
              <w:rPr>
                <w:b/>
                <w:bCs/>
              </w:rPr>
              <w:t>72</w:t>
            </w:r>
          </w:p>
        </w:tc>
        <w:tc>
          <w:tcPr>
            <w:tcW w:w="1124" w:type="pct"/>
            <w:shd w:val="clear" w:color="auto" w:fill="auto"/>
          </w:tcPr>
          <w:p w14:paraId="17F55938" w14:textId="77777777" w:rsidR="000560E9" w:rsidRPr="000560E9" w:rsidRDefault="000560E9" w:rsidP="00A013DA">
            <w:pPr>
              <w:tabs>
                <w:tab w:val="right" w:pos="851"/>
              </w:tabs>
            </w:pPr>
            <w:r w:rsidRPr="000560E9">
              <w:t>Согласно учебному плану: домашнее творческое задание</w:t>
            </w:r>
          </w:p>
        </w:tc>
      </w:tr>
      <w:tr w:rsidR="000560E9" w:rsidRPr="000560E9" w14:paraId="302E5D8F" w14:textId="77777777" w:rsidTr="00A013DA">
        <w:trPr>
          <w:trHeight w:val="259"/>
        </w:trPr>
        <w:tc>
          <w:tcPr>
            <w:tcW w:w="316" w:type="pct"/>
            <w:shd w:val="clear" w:color="auto" w:fill="auto"/>
            <w:vAlign w:val="center"/>
          </w:tcPr>
          <w:p w14:paraId="6FE1C011" w14:textId="77777777" w:rsidR="000560E9" w:rsidRPr="000560E9" w:rsidRDefault="000560E9" w:rsidP="00A013DA">
            <w:pPr>
              <w:tabs>
                <w:tab w:val="right" w:pos="851"/>
              </w:tabs>
            </w:pPr>
            <w:r w:rsidRPr="000560E9">
              <w:t>6.</w:t>
            </w:r>
          </w:p>
        </w:tc>
        <w:tc>
          <w:tcPr>
            <w:tcW w:w="792" w:type="pct"/>
            <w:shd w:val="clear" w:color="auto" w:fill="auto"/>
            <w:vAlign w:val="center"/>
          </w:tcPr>
          <w:p w14:paraId="429239B9" w14:textId="77777777" w:rsidR="000560E9" w:rsidRPr="000560E9" w:rsidRDefault="000560E9" w:rsidP="00A013DA">
            <w:pPr>
              <w:tabs>
                <w:tab w:val="right" w:pos="851"/>
              </w:tabs>
            </w:pPr>
            <w:r w:rsidRPr="000560E9">
              <w:t>Итого в %</w:t>
            </w:r>
          </w:p>
        </w:tc>
        <w:tc>
          <w:tcPr>
            <w:tcW w:w="461" w:type="pct"/>
            <w:shd w:val="clear" w:color="auto" w:fill="auto"/>
          </w:tcPr>
          <w:p w14:paraId="7EBD3742" w14:textId="354C4B4B" w:rsidR="000560E9" w:rsidRPr="000560E9" w:rsidRDefault="000560E9" w:rsidP="000560E9">
            <w:pPr>
              <w:tabs>
                <w:tab w:val="right" w:pos="851"/>
              </w:tabs>
              <w:jc w:val="center"/>
              <w:rPr>
                <w:b/>
              </w:rPr>
            </w:pPr>
            <w:r w:rsidRPr="000560E9">
              <w:rPr>
                <w:b/>
              </w:rPr>
              <w:t>100</w:t>
            </w:r>
          </w:p>
        </w:tc>
        <w:tc>
          <w:tcPr>
            <w:tcW w:w="461" w:type="pct"/>
            <w:shd w:val="clear" w:color="auto" w:fill="auto"/>
          </w:tcPr>
          <w:p w14:paraId="3BFDE300" w14:textId="0EFD6D62" w:rsidR="000560E9" w:rsidRPr="000560E9" w:rsidRDefault="000560E9" w:rsidP="000560E9">
            <w:pPr>
              <w:tabs>
                <w:tab w:val="right" w:pos="851"/>
              </w:tabs>
              <w:jc w:val="center"/>
              <w:rPr>
                <w:b/>
              </w:rPr>
            </w:pPr>
            <w:r w:rsidRPr="000560E9">
              <w:rPr>
                <w:b/>
              </w:rPr>
              <w:t>33</w:t>
            </w:r>
          </w:p>
        </w:tc>
        <w:tc>
          <w:tcPr>
            <w:tcW w:w="501" w:type="pct"/>
            <w:shd w:val="clear" w:color="auto" w:fill="auto"/>
          </w:tcPr>
          <w:p w14:paraId="15FA52F1" w14:textId="048AAB62" w:rsidR="000560E9" w:rsidRPr="000560E9" w:rsidRDefault="000560E9" w:rsidP="000560E9">
            <w:pPr>
              <w:tabs>
                <w:tab w:val="right" w:pos="851"/>
              </w:tabs>
              <w:jc w:val="center"/>
              <w:rPr>
                <w:b/>
              </w:rPr>
            </w:pPr>
            <w:r w:rsidRPr="000560E9">
              <w:rPr>
                <w:b/>
              </w:rPr>
              <w:t>6</w:t>
            </w:r>
          </w:p>
        </w:tc>
        <w:tc>
          <w:tcPr>
            <w:tcW w:w="734" w:type="pct"/>
            <w:shd w:val="clear" w:color="auto" w:fill="auto"/>
          </w:tcPr>
          <w:p w14:paraId="3F4C9628" w14:textId="6AC3BA06" w:rsidR="000560E9" w:rsidRPr="000560E9" w:rsidRDefault="000560E9" w:rsidP="000560E9">
            <w:pPr>
              <w:tabs>
                <w:tab w:val="right" w:pos="851"/>
              </w:tabs>
              <w:jc w:val="center"/>
              <w:rPr>
                <w:b/>
              </w:rPr>
            </w:pPr>
            <w:r w:rsidRPr="000560E9">
              <w:rPr>
                <w:b/>
              </w:rPr>
              <w:t>94</w:t>
            </w:r>
          </w:p>
        </w:tc>
        <w:tc>
          <w:tcPr>
            <w:tcW w:w="611" w:type="pct"/>
            <w:shd w:val="clear" w:color="auto" w:fill="auto"/>
          </w:tcPr>
          <w:p w14:paraId="7829559E" w14:textId="25DD83FA" w:rsidR="000560E9" w:rsidRPr="000560E9" w:rsidRDefault="000560E9" w:rsidP="000560E9">
            <w:pPr>
              <w:tabs>
                <w:tab w:val="right" w:pos="851"/>
              </w:tabs>
              <w:jc w:val="center"/>
              <w:rPr>
                <w:b/>
              </w:rPr>
            </w:pPr>
            <w:r w:rsidRPr="000560E9">
              <w:rPr>
                <w:b/>
              </w:rPr>
              <w:t>67</w:t>
            </w:r>
          </w:p>
        </w:tc>
        <w:tc>
          <w:tcPr>
            <w:tcW w:w="1124" w:type="pct"/>
            <w:shd w:val="clear" w:color="auto" w:fill="auto"/>
          </w:tcPr>
          <w:p w14:paraId="64C68D7A" w14:textId="77777777" w:rsidR="000560E9" w:rsidRPr="000560E9" w:rsidRDefault="000560E9" w:rsidP="00A013DA">
            <w:pPr>
              <w:tabs>
                <w:tab w:val="right" w:pos="851"/>
              </w:tabs>
            </w:pPr>
          </w:p>
        </w:tc>
      </w:tr>
    </w:tbl>
    <w:p w14:paraId="297E756C" w14:textId="77777777" w:rsidR="000560E9" w:rsidRDefault="000560E9" w:rsidP="00022264">
      <w:pPr>
        <w:pStyle w:val="a8"/>
        <w:jc w:val="both"/>
        <w:rPr>
          <w:szCs w:val="28"/>
        </w:rPr>
      </w:pPr>
    </w:p>
    <w:p w14:paraId="1BF4784A" w14:textId="49A965D4" w:rsidR="00022264" w:rsidRDefault="00022264" w:rsidP="00022264">
      <w:pPr>
        <w:pStyle w:val="a8"/>
        <w:jc w:val="both"/>
        <w:rPr>
          <w:szCs w:val="28"/>
        </w:rPr>
      </w:pPr>
      <w:r w:rsidRPr="007B20E2">
        <w:rPr>
          <w:szCs w:val="28"/>
        </w:rPr>
        <w:t xml:space="preserve">5.3. Содержание семинаров, практических занятий </w:t>
      </w:r>
    </w:p>
    <w:p w14:paraId="0CB75E17" w14:textId="249406E8" w:rsidR="00022264" w:rsidRPr="007B20E2" w:rsidRDefault="00022264" w:rsidP="00D547AF">
      <w:pPr>
        <w:keepNext/>
        <w:jc w:val="right"/>
        <w:rPr>
          <w:sz w:val="28"/>
          <w:szCs w:val="28"/>
        </w:rPr>
      </w:pPr>
      <w:r>
        <w:rPr>
          <w:sz w:val="28"/>
          <w:szCs w:val="28"/>
        </w:rPr>
        <w:t xml:space="preserve">                                                                                                                           </w:t>
      </w:r>
      <w:r w:rsidRPr="005849A5">
        <w:rPr>
          <w:sz w:val="28"/>
          <w:szCs w:val="28"/>
        </w:rPr>
        <w:t>Табли</w:t>
      </w:r>
      <w:r w:rsidR="005A4280">
        <w:rPr>
          <w:sz w:val="28"/>
          <w:szCs w:val="28"/>
        </w:rPr>
        <w:t xml:space="preserve">ца </w:t>
      </w:r>
      <w:r w:rsidR="00107D17">
        <w:rPr>
          <w:sz w:val="28"/>
          <w:szCs w:val="28"/>
        </w:rPr>
        <w:t>4</w:t>
      </w:r>
    </w:p>
    <w:tbl>
      <w:tblPr>
        <w:tblStyle w:val="a3"/>
        <w:tblW w:w="10490" w:type="dxa"/>
        <w:tblInd w:w="-601" w:type="dxa"/>
        <w:tblLayout w:type="fixed"/>
        <w:tblLook w:val="04A0" w:firstRow="1" w:lastRow="0" w:firstColumn="1" w:lastColumn="0" w:noHBand="0" w:noVBand="1"/>
      </w:tblPr>
      <w:tblGrid>
        <w:gridCol w:w="2410"/>
        <w:gridCol w:w="6237"/>
        <w:gridCol w:w="1843"/>
      </w:tblGrid>
      <w:tr w:rsidR="00022264" w:rsidRPr="007B20E2" w14:paraId="6720AE82" w14:textId="77777777" w:rsidTr="00234B76">
        <w:tc>
          <w:tcPr>
            <w:tcW w:w="2410" w:type="dxa"/>
          </w:tcPr>
          <w:p w14:paraId="71A15C76" w14:textId="77777777" w:rsidR="00022264" w:rsidRPr="00E4179A" w:rsidRDefault="00022264" w:rsidP="00E4179A">
            <w:pPr>
              <w:keepNext/>
              <w:ind w:right="502"/>
              <w:contextualSpacing/>
              <w:jc w:val="both"/>
              <w:rPr>
                <w:b/>
              </w:rPr>
            </w:pPr>
            <w:r w:rsidRPr="00E4179A">
              <w:rPr>
                <w:b/>
              </w:rPr>
              <w:t>Наименование тем (разделов) дисциплины</w:t>
            </w:r>
          </w:p>
        </w:tc>
        <w:tc>
          <w:tcPr>
            <w:tcW w:w="6237" w:type="dxa"/>
          </w:tcPr>
          <w:p w14:paraId="56651F57" w14:textId="77777777" w:rsidR="00022264" w:rsidRPr="00E4179A" w:rsidRDefault="00022264" w:rsidP="00E4179A">
            <w:pPr>
              <w:keepNext/>
              <w:contextualSpacing/>
              <w:jc w:val="both"/>
              <w:rPr>
                <w:b/>
              </w:rPr>
            </w:pPr>
            <w:r w:rsidRPr="00E4179A">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00702BD8" w14:textId="77777777" w:rsidR="00022264" w:rsidRPr="00E4179A" w:rsidRDefault="00022264" w:rsidP="00E4179A">
            <w:pPr>
              <w:keepNext/>
              <w:contextualSpacing/>
              <w:jc w:val="both"/>
              <w:rPr>
                <w:b/>
              </w:rPr>
            </w:pPr>
          </w:p>
        </w:tc>
        <w:tc>
          <w:tcPr>
            <w:tcW w:w="1843" w:type="dxa"/>
          </w:tcPr>
          <w:p w14:paraId="6A4EABC6" w14:textId="77777777" w:rsidR="00022264" w:rsidRPr="00E4179A" w:rsidRDefault="00022264" w:rsidP="00E4179A">
            <w:pPr>
              <w:keepNext/>
              <w:contextualSpacing/>
              <w:jc w:val="both"/>
              <w:rPr>
                <w:b/>
              </w:rPr>
            </w:pPr>
            <w:r w:rsidRPr="00E4179A">
              <w:rPr>
                <w:b/>
              </w:rPr>
              <w:t>Формы проведения занятий</w:t>
            </w:r>
          </w:p>
        </w:tc>
      </w:tr>
      <w:tr w:rsidR="006A6074" w14:paraId="3A3947AD" w14:textId="77777777" w:rsidTr="00234B76">
        <w:tc>
          <w:tcPr>
            <w:tcW w:w="2410" w:type="dxa"/>
            <w:shd w:val="clear" w:color="auto" w:fill="auto"/>
          </w:tcPr>
          <w:p w14:paraId="6BD3A5E3" w14:textId="53330576" w:rsidR="006A6074" w:rsidRPr="0094159C" w:rsidRDefault="006A6074" w:rsidP="006A6074">
            <w:pPr>
              <w:contextualSpacing/>
            </w:pPr>
            <w:r w:rsidRPr="001C51A1">
              <w:t>Тема 1. Введение в продуктовую аналитику. Функции продуктового аналитика</w:t>
            </w:r>
          </w:p>
        </w:tc>
        <w:tc>
          <w:tcPr>
            <w:tcW w:w="6237" w:type="dxa"/>
          </w:tcPr>
          <w:p w14:paraId="142D1A0F" w14:textId="7BE14F50" w:rsidR="00200933" w:rsidRDefault="00200933" w:rsidP="00200933">
            <w:pPr>
              <w:contextualSpacing/>
            </w:pPr>
            <w:r>
              <w:t>1. Бизнес-смысл. Зачем нужна аналитика и что такое аналитическая культура в компании?</w:t>
            </w:r>
          </w:p>
          <w:p w14:paraId="214D73EA" w14:textId="0B8EAF22" w:rsidR="00200933" w:rsidRDefault="00200933" w:rsidP="00200933">
            <w:pPr>
              <w:contextualSpacing/>
            </w:pPr>
            <w:r>
              <w:t>2. Виды аналитиков и задач у них. BI, продуктовый аналитик, дата-аналитик, бизнес-аналитик. Чем продуктовый аналитик отличается от них всех?</w:t>
            </w:r>
          </w:p>
          <w:p w14:paraId="33648FE8" w14:textId="4752DE3A" w:rsidR="00200933" w:rsidRDefault="00200933" w:rsidP="00200933">
            <w:pPr>
              <w:contextualSpacing/>
            </w:pPr>
            <w:r>
              <w:t>3. Задачи в аналитике: ad hoc запросы, построение дашбордов, исследования, факторный анализ, АВ-тесты</w:t>
            </w:r>
            <w:r w:rsidR="001F65F7">
              <w:t>?</w:t>
            </w:r>
          </w:p>
          <w:p w14:paraId="4F0E29AA" w14:textId="77777777" w:rsidR="00465CBE" w:rsidRDefault="00200933" w:rsidP="00200933">
            <w:pPr>
              <w:contextualSpacing/>
            </w:pPr>
            <w:r>
              <w:t>4.</w:t>
            </w:r>
            <w:r w:rsidR="00465CBE">
              <w:t>Какие инструменты</w:t>
            </w:r>
            <w:r>
              <w:t xml:space="preserve"> для анализа бизнес-показателей</w:t>
            </w:r>
            <w:r w:rsidR="00465CBE">
              <w:t xml:space="preserve"> вы знаете ?</w:t>
            </w:r>
          </w:p>
          <w:p w14:paraId="1D26AE16" w14:textId="77777777" w:rsidR="00465CBE" w:rsidRDefault="00465CBE" w:rsidP="00200933">
            <w:pPr>
              <w:contextualSpacing/>
            </w:pPr>
            <w:r>
              <w:t>5.Какая в</w:t>
            </w:r>
            <w:r w:rsidR="00200933">
              <w:t>заимосвязь продуктовых метрик и жизненного цикла продукта</w:t>
            </w:r>
            <w:r>
              <w:t>?</w:t>
            </w:r>
          </w:p>
          <w:p w14:paraId="1FE97FFE" w14:textId="6ADA64A9" w:rsidR="006A6074" w:rsidRPr="0094159C" w:rsidRDefault="00107D17" w:rsidP="00200933">
            <w:pPr>
              <w:contextualSpacing/>
            </w:pPr>
            <w:r w:rsidRPr="0094159C">
              <w:t>Рекомендуемые источники</w:t>
            </w:r>
            <w:r>
              <w:t xml:space="preserve">: </w:t>
            </w:r>
            <w:r w:rsidRPr="0094159C">
              <w:t>раздел</w:t>
            </w:r>
            <w:r>
              <w:t>ы</w:t>
            </w:r>
            <w:r w:rsidRPr="0094159C">
              <w:t xml:space="preserve"> </w:t>
            </w:r>
            <w:r>
              <w:t>8 и</w:t>
            </w:r>
            <w:r w:rsidRPr="0094159C">
              <w:t xml:space="preserve"> </w:t>
            </w:r>
            <w:r>
              <w:t>9</w:t>
            </w:r>
          </w:p>
        </w:tc>
        <w:tc>
          <w:tcPr>
            <w:tcW w:w="1843" w:type="dxa"/>
          </w:tcPr>
          <w:p w14:paraId="49735813" w14:textId="77777777" w:rsidR="00107D17" w:rsidRDefault="00107D17" w:rsidP="00107D17">
            <w:pPr>
              <w:widowControl w:val="0"/>
            </w:pPr>
            <w:r>
              <w:t>Выборочный опрос студентов по теме занятия.</w:t>
            </w:r>
          </w:p>
          <w:p w14:paraId="5BDFF7FB" w14:textId="77777777" w:rsidR="006A6074" w:rsidRPr="0094159C" w:rsidRDefault="006A6074" w:rsidP="006A6074">
            <w:pPr>
              <w:keepNext/>
              <w:widowControl w:val="0"/>
              <w:autoSpaceDE w:val="0"/>
              <w:autoSpaceDN w:val="0"/>
              <w:adjustRightInd w:val="0"/>
              <w:contextualSpacing/>
            </w:pPr>
            <w:r w:rsidRPr="0094159C">
              <w:t>Доклад, групповая дискуссия</w:t>
            </w:r>
          </w:p>
        </w:tc>
      </w:tr>
      <w:tr w:rsidR="006A6074" w14:paraId="4DBFB350" w14:textId="77777777" w:rsidTr="00234B76">
        <w:tc>
          <w:tcPr>
            <w:tcW w:w="2410" w:type="dxa"/>
            <w:shd w:val="clear" w:color="auto" w:fill="auto"/>
          </w:tcPr>
          <w:p w14:paraId="427F9C7A" w14:textId="353251CF" w:rsidR="006A6074" w:rsidRPr="0094159C" w:rsidRDefault="006A6074" w:rsidP="006A6074">
            <w:pPr>
              <w:contextualSpacing/>
            </w:pPr>
            <w:r w:rsidRPr="001C51A1">
              <w:t>Тема 2. Методологии исследования продукта: JTBD, CJM, анализ конкурентов</w:t>
            </w:r>
          </w:p>
        </w:tc>
        <w:tc>
          <w:tcPr>
            <w:tcW w:w="6237" w:type="dxa"/>
          </w:tcPr>
          <w:p w14:paraId="738AAF3E" w14:textId="5DAD1C9D" w:rsidR="00772393" w:rsidRDefault="006A6074" w:rsidP="006A6074">
            <w:pPr>
              <w:tabs>
                <w:tab w:val="num" w:pos="0"/>
              </w:tabs>
              <w:contextualSpacing/>
            </w:pPr>
            <w:r w:rsidRPr="0094159C">
              <w:t>1.</w:t>
            </w:r>
            <w:r w:rsidR="00772393">
              <w:t xml:space="preserve"> К</w:t>
            </w:r>
            <w:r w:rsidR="00772393" w:rsidRPr="00772393">
              <w:t xml:space="preserve">ак сегментировать </w:t>
            </w:r>
            <w:r w:rsidR="006E6C4C">
              <w:t>потребителей</w:t>
            </w:r>
            <w:r w:rsidR="00772393" w:rsidRPr="00772393">
              <w:t>?</w:t>
            </w:r>
          </w:p>
          <w:p w14:paraId="63FC355A" w14:textId="77777777" w:rsidR="00772393" w:rsidRDefault="00772393" w:rsidP="006A6074">
            <w:pPr>
              <w:tabs>
                <w:tab w:val="num" w:pos="0"/>
              </w:tabs>
              <w:contextualSpacing/>
            </w:pPr>
            <w:r>
              <w:t xml:space="preserve">2. Каким образом </w:t>
            </w:r>
            <w:r w:rsidRPr="00772393">
              <w:t>анализировать путь клиента</w:t>
            </w:r>
            <w:r>
              <w:t>?</w:t>
            </w:r>
          </w:p>
          <w:p w14:paraId="405F52A4" w14:textId="23F22A75" w:rsidR="00772393" w:rsidRDefault="00772393" w:rsidP="006A6074">
            <w:pPr>
              <w:tabs>
                <w:tab w:val="num" w:pos="0"/>
              </w:tabs>
              <w:contextualSpacing/>
            </w:pPr>
            <w:r w:rsidRPr="00772393">
              <w:t xml:space="preserve"> </w:t>
            </w:r>
            <w:r>
              <w:t xml:space="preserve">3. </w:t>
            </w:r>
            <w:r w:rsidRPr="00772393">
              <w:t>CJM</w:t>
            </w:r>
            <w:r>
              <w:t xml:space="preserve">: как построить карту пути клиента </w:t>
            </w:r>
            <w:r w:rsidRPr="00772393">
              <w:t xml:space="preserve"> и проводить исследования</w:t>
            </w:r>
            <w:r>
              <w:t>?</w:t>
            </w:r>
          </w:p>
          <w:p w14:paraId="1C538BEB" w14:textId="25F9186F" w:rsidR="00772393" w:rsidRPr="00107D17" w:rsidRDefault="00465CBE" w:rsidP="006A6074">
            <w:pPr>
              <w:tabs>
                <w:tab w:val="num" w:pos="0"/>
              </w:tabs>
              <w:contextualSpacing/>
            </w:pPr>
            <w:r w:rsidRPr="00107D17">
              <w:t xml:space="preserve">4. </w:t>
            </w:r>
            <w:r w:rsidR="00772393">
              <w:t xml:space="preserve">Что такое </w:t>
            </w:r>
            <w:r>
              <w:rPr>
                <w:lang w:val="en-US"/>
              </w:rPr>
              <w:t>JTBD</w:t>
            </w:r>
          </w:p>
          <w:p w14:paraId="5B741FA9" w14:textId="7FEF7065" w:rsidR="006A6074" w:rsidRPr="0094159C" w:rsidRDefault="00772393" w:rsidP="006A6074">
            <w:pPr>
              <w:tabs>
                <w:tab w:val="num" w:pos="0"/>
              </w:tabs>
              <w:contextualSpacing/>
            </w:pPr>
            <w:r w:rsidRPr="00772393">
              <w:lastRenderedPageBreak/>
              <w:t xml:space="preserve"> </w:t>
            </w:r>
            <w:r w:rsidR="00107D17" w:rsidRPr="0094159C">
              <w:t>Рекомендуемые источники</w:t>
            </w:r>
            <w:r w:rsidR="00107D17">
              <w:t xml:space="preserve">: </w:t>
            </w:r>
            <w:r w:rsidR="00107D17" w:rsidRPr="0094159C">
              <w:t>раздел</w:t>
            </w:r>
            <w:r w:rsidR="00107D17">
              <w:t>ы</w:t>
            </w:r>
            <w:r w:rsidR="00107D17" w:rsidRPr="0094159C">
              <w:t xml:space="preserve"> </w:t>
            </w:r>
            <w:r w:rsidR="00107D17">
              <w:t>8 и</w:t>
            </w:r>
            <w:r w:rsidR="00107D17" w:rsidRPr="0094159C">
              <w:t xml:space="preserve"> </w:t>
            </w:r>
            <w:r w:rsidR="00107D17">
              <w:t>9</w:t>
            </w:r>
          </w:p>
        </w:tc>
        <w:tc>
          <w:tcPr>
            <w:tcW w:w="1843" w:type="dxa"/>
          </w:tcPr>
          <w:p w14:paraId="10EF7748" w14:textId="61A05207" w:rsidR="006A6074" w:rsidRPr="0094159C" w:rsidRDefault="00107D17" w:rsidP="006A6074">
            <w:pPr>
              <w:keepNext/>
              <w:widowControl w:val="0"/>
              <w:autoSpaceDE w:val="0"/>
              <w:autoSpaceDN w:val="0"/>
              <w:adjustRightInd w:val="0"/>
              <w:contextualSpacing/>
            </w:pPr>
            <w:r w:rsidRPr="00107D17">
              <w:lastRenderedPageBreak/>
              <w:t>Выборочный опрос студентов по теме занятия</w:t>
            </w:r>
            <w:r w:rsidR="006A6074" w:rsidRPr="0094159C">
              <w:t xml:space="preserve">, доклад, </w:t>
            </w:r>
            <w:r w:rsidRPr="00107D17">
              <w:lastRenderedPageBreak/>
              <w:t>пост</w:t>
            </w:r>
            <w:r>
              <w:t xml:space="preserve">роение </w:t>
            </w:r>
            <w:r w:rsidRPr="00107D17">
              <w:t>карт</w:t>
            </w:r>
            <w:r>
              <w:t>ы</w:t>
            </w:r>
            <w:r w:rsidRPr="00107D17">
              <w:t xml:space="preserve"> пути клиента  </w:t>
            </w:r>
          </w:p>
        </w:tc>
      </w:tr>
      <w:tr w:rsidR="006A6074" w14:paraId="2EA7C6FF" w14:textId="77777777" w:rsidTr="00234B76">
        <w:tc>
          <w:tcPr>
            <w:tcW w:w="2410" w:type="dxa"/>
            <w:shd w:val="clear" w:color="auto" w:fill="auto"/>
          </w:tcPr>
          <w:p w14:paraId="4E4ED9B4" w14:textId="5330D24A" w:rsidR="006A6074" w:rsidRPr="0094159C" w:rsidRDefault="006A6074" w:rsidP="006A6074">
            <w:pPr>
              <w:contextualSpacing/>
            </w:pPr>
            <w:r w:rsidRPr="001C51A1">
              <w:lastRenderedPageBreak/>
              <w:t>Тема 3. Продуктовые метрики. Построение воронки</w:t>
            </w:r>
          </w:p>
        </w:tc>
        <w:tc>
          <w:tcPr>
            <w:tcW w:w="6237" w:type="dxa"/>
          </w:tcPr>
          <w:p w14:paraId="1AF34367" w14:textId="5BBC4BFB" w:rsidR="001F65F7" w:rsidRDefault="001F65F7" w:rsidP="001F65F7">
            <w:pPr>
              <w:tabs>
                <w:tab w:val="num" w:pos="0"/>
              </w:tabs>
              <w:contextualSpacing/>
            </w:pPr>
            <w:r>
              <w:t>1. Продуктовая аналитика: расчеты?</w:t>
            </w:r>
          </w:p>
          <w:p w14:paraId="016D7913" w14:textId="567E6CF8" w:rsidR="001F65F7" w:rsidRDefault="001F65F7" w:rsidP="001F65F7">
            <w:pPr>
              <w:tabs>
                <w:tab w:val="num" w:pos="0"/>
              </w:tabs>
              <w:contextualSpacing/>
            </w:pPr>
            <w:r>
              <w:t>2. Иерархия метрик?</w:t>
            </w:r>
          </w:p>
          <w:p w14:paraId="56B290F5" w14:textId="77777777" w:rsidR="00F625B5" w:rsidRDefault="00F625B5" w:rsidP="001F65F7">
            <w:pPr>
              <w:tabs>
                <w:tab w:val="num" w:pos="0"/>
              </w:tabs>
              <w:contextualSpacing/>
            </w:pPr>
            <w:r>
              <w:t>3. К</w:t>
            </w:r>
            <w:r w:rsidRPr="00F625B5">
              <w:t>ак выбрать подходящие метрики для анализа продукта</w:t>
            </w:r>
            <w:r>
              <w:t>?</w:t>
            </w:r>
          </w:p>
          <w:p w14:paraId="4B27513E" w14:textId="38F40471" w:rsidR="00F625B5" w:rsidRDefault="00F625B5" w:rsidP="001F65F7">
            <w:pPr>
              <w:tabs>
                <w:tab w:val="num" w:pos="0"/>
              </w:tabs>
              <w:contextualSpacing/>
            </w:pPr>
            <w:r>
              <w:t>4. Как</w:t>
            </w:r>
            <w:r w:rsidRPr="00F625B5">
              <w:t xml:space="preserve"> работ</w:t>
            </w:r>
            <w:r>
              <w:t>ать</w:t>
            </w:r>
            <w:r w:rsidRPr="00F625B5">
              <w:t xml:space="preserve"> с пирамидой метрик</w:t>
            </w:r>
            <w:r>
              <w:t>?</w:t>
            </w:r>
          </w:p>
          <w:p w14:paraId="045B389F" w14:textId="2A363CF2" w:rsidR="003739B5" w:rsidRDefault="003739B5" w:rsidP="001F65F7">
            <w:pPr>
              <w:tabs>
                <w:tab w:val="num" w:pos="0"/>
              </w:tabs>
              <w:contextualSpacing/>
            </w:pPr>
            <w:r>
              <w:t xml:space="preserve">5. </w:t>
            </w:r>
            <w:r w:rsidR="006E6C4C">
              <w:t>К</w:t>
            </w:r>
            <w:r w:rsidRPr="003739B5">
              <w:t>ак метрики связаны между собой и как они влияют на KPI</w:t>
            </w:r>
            <w:r>
              <w:t>?</w:t>
            </w:r>
          </w:p>
          <w:p w14:paraId="564E3B06" w14:textId="16F1B197" w:rsidR="006A6074" w:rsidRPr="0094159C" w:rsidRDefault="006A6074" w:rsidP="001F65F7">
            <w:pPr>
              <w:tabs>
                <w:tab w:val="num" w:pos="0"/>
              </w:tabs>
              <w:contextualSpacing/>
            </w:pPr>
            <w:r w:rsidRPr="0094159C">
              <w:t>Рекомендуемые источники</w:t>
            </w:r>
            <w:r w:rsidR="00107D17">
              <w:t xml:space="preserve">: </w:t>
            </w:r>
            <w:r w:rsidRPr="0094159C">
              <w:t>раздел</w:t>
            </w:r>
            <w:r w:rsidR="00107D17">
              <w:t>ы</w:t>
            </w:r>
            <w:r w:rsidRPr="0094159C">
              <w:t xml:space="preserve"> </w:t>
            </w:r>
            <w:r w:rsidR="00D54C42">
              <w:t>8</w:t>
            </w:r>
            <w:r w:rsidR="00107D17">
              <w:t xml:space="preserve"> и</w:t>
            </w:r>
            <w:r w:rsidR="00D54C42" w:rsidRPr="0094159C">
              <w:t xml:space="preserve"> </w:t>
            </w:r>
            <w:r w:rsidR="00D54C42">
              <w:t>9</w:t>
            </w:r>
          </w:p>
        </w:tc>
        <w:tc>
          <w:tcPr>
            <w:tcW w:w="1843" w:type="dxa"/>
          </w:tcPr>
          <w:p w14:paraId="123B40B4" w14:textId="0D05A6BD" w:rsidR="006A6074" w:rsidRPr="0094159C" w:rsidRDefault="00107D17" w:rsidP="006A6074">
            <w:pPr>
              <w:tabs>
                <w:tab w:val="left" w:pos="1765"/>
                <w:tab w:val="left" w:pos="2497"/>
                <w:tab w:val="left" w:pos="3711"/>
              </w:tabs>
              <w:autoSpaceDE w:val="0"/>
              <w:autoSpaceDN w:val="0"/>
              <w:adjustRightInd w:val="0"/>
              <w:ind w:right="284"/>
              <w:contextualSpacing/>
            </w:pPr>
            <w:r w:rsidRPr="00107D17">
              <w:t>Выборочный опрос студентов по теме занятия</w:t>
            </w:r>
            <w:r w:rsidR="006A6074" w:rsidRPr="0094159C">
              <w:t>, доклад,</w:t>
            </w:r>
          </w:p>
          <w:p w14:paraId="062E05F9" w14:textId="77777777" w:rsidR="006A6074" w:rsidRPr="0094159C" w:rsidRDefault="006A6074" w:rsidP="006A6074">
            <w:pPr>
              <w:keepNext/>
              <w:widowControl w:val="0"/>
              <w:autoSpaceDE w:val="0"/>
              <w:autoSpaceDN w:val="0"/>
              <w:adjustRightInd w:val="0"/>
              <w:contextualSpacing/>
            </w:pPr>
            <w:r w:rsidRPr="0094159C">
              <w:t>групповая дискуссия</w:t>
            </w:r>
          </w:p>
        </w:tc>
      </w:tr>
      <w:tr w:rsidR="006A6074" w14:paraId="1A66651B" w14:textId="77777777" w:rsidTr="00234B76">
        <w:tc>
          <w:tcPr>
            <w:tcW w:w="2410" w:type="dxa"/>
            <w:shd w:val="clear" w:color="auto" w:fill="auto"/>
          </w:tcPr>
          <w:p w14:paraId="7589FE8C" w14:textId="0EEFEDCF" w:rsidR="006A6074" w:rsidRPr="0094159C" w:rsidRDefault="006A6074" w:rsidP="006A6074">
            <w:pPr>
              <w:contextualSpacing/>
            </w:pPr>
            <w:r w:rsidRPr="001C51A1">
              <w:t>Тема 4. Юнит-экономика</w:t>
            </w:r>
          </w:p>
        </w:tc>
        <w:tc>
          <w:tcPr>
            <w:tcW w:w="6237" w:type="dxa"/>
          </w:tcPr>
          <w:p w14:paraId="3AFE0CBA" w14:textId="6074F617" w:rsidR="001F65F7" w:rsidRDefault="006A6074" w:rsidP="001F65F7">
            <w:pPr>
              <w:tabs>
                <w:tab w:val="num" w:pos="0"/>
              </w:tabs>
              <w:contextualSpacing/>
            </w:pPr>
            <w:r w:rsidRPr="0094159C">
              <w:t xml:space="preserve">1. </w:t>
            </w:r>
            <w:r w:rsidR="00D36E1C">
              <w:t>Как проводить кагорный</w:t>
            </w:r>
            <w:r w:rsidR="001F65F7">
              <w:t xml:space="preserve"> анализ </w:t>
            </w:r>
            <w:r w:rsidR="00D36E1C">
              <w:t>и сегментацию</w:t>
            </w:r>
            <w:r w:rsidR="001F65F7">
              <w:t>?</w:t>
            </w:r>
          </w:p>
          <w:p w14:paraId="3F3B199B" w14:textId="3C995714" w:rsidR="001F65F7" w:rsidRDefault="001F65F7" w:rsidP="001F65F7">
            <w:pPr>
              <w:tabs>
                <w:tab w:val="num" w:pos="0"/>
              </w:tabs>
              <w:contextualSpacing/>
            </w:pPr>
            <w:r>
              <w:t xml:space="preserve">2. </w:t>
            </w:r>
            <w:r w:rsidR="00D36E1C">
              <w:t>Что такое ю</w:t>
            </w:r>
            <w:r>
              <w:t>нит-экономика?</w:t>
            </w:r>
          </w:p>
          <w:p w14:paraId="6275F96F" w14:textId="49909836" w:rsidR="001F65F7" w:rsidRDefault="001F65F7" w:rsidP="001F65F7">
            <w:pPr>
              <w:tabs>
                <w:tab w:val="num" w:pos="0"/>
              </w:tabs>
              <w:contextualSpacing/>
            </w:pPr>
            <w:r>
              <w:t>3.</w:t>
            </w:r>
            <w:r w:rsidRPr="001F65F7">
              <w:t xml:space="preserve"> Дизайн А/В-теста — полный цикл. Как правильно организовать А/В-тест?</w:t>
            </w:r>
          </w:p>
          <w:p w14:paraId="6671F27A" w14:textId="157CC403" w:rsidR="001F65F7" w:rsidRDefault="001F65F7" w:rsidP="001F65F7">
            <w:pPr>
              <w:tabs>
                <w:tab w:val="num" w:pos="0"/>
              </w:tabs>
              <w:contextualSpacing/>
            </w:pPr>
            <w:r>
              <w:t>4.Формулирование гипотез, поиск точек роста?</w:t>
            </w:r>
          </w:p>
          <w:p w14:paraId="6D61CFDB" w14:textId="1B56B16B" w:rsidR="001F65F7" w:rsidRDefault="001F65F7" w:rsidP="001F65F7">
            <w:pPr>
              <w:tabs>
                <w:tab w:val="num" w:pos="0"/>
              </w:tabs>
              <w:contextualSpacing/>
            </w:pPr>
            <w:r>
              <w:t xml:space="preserve">5. </w:t>
            </w:r>
            <w:r w:rsidRPr="001F65F7">
              <w:t>Валидация продуктовых гипотез — как понять, нужно тестировать эту идею или нет?</w:t>
            </w:r>
          </w:p>
          <w:p w14:paraId="342799AF" w14:textId="61A0B917" w:rsidR="006A6074" w:rsidRPr="0094159C" w:rsidRDefault="00107D17" w:rsidP="001F65F7">
            <w:pPr>
              <w:tabs>
                <w:tab w:val="num" w:pos="0"/>
              </w:tabs>
              <w:contextualSpacing/>
            </w:pPr>
            <w:r w:rsidRPr="0094159C">
              <w:t>Рекомендуемые источники</w:t>
            </w:r>
            <w:r>
              <w:t xml:space="preserve">: </w:t>
            </w:r>
            <w:r w:rsidRPr="0094159C">
              <w:t>раздел</w:t>
            </w:r>
            <w:r>
              <w:t>ы</w:t>
            </w:r>
            <w:r w:rsidRPr="0094159C">
              <w:t xml:space="preserve"> </w:t>
            </w:r>
            <w:r>
              <w:t>8 и</w:t>
            </w:r>
            <w:r w:rsidRPr="0094159C">
              <w:t xml:space="preserve"> </w:t>
            </w:r>
            <w:r>
              <w:t>9</w:t>
            </w:r>
          </w:p>
        </w:tc>
        <w:tc>
          <w:tcPr>
            <w:tcW w:w="1843" w:type="dxa"/>
          </w:tcPr>
          <w:p w14:paraId="6E3FA33E" w14:textId="6267A4FA" w:rsidR="006A6074" w:rsidRPr="0094159C" w:rsidRDefault="00107D17" w:rsidP="006A6074">
            <w:pPr>
              <w:keepNext/>
              <w:widowControl w:val="0"/>
              <w:autoSpaceDE w:val="0"/>
              <w:autoSpaceDN w:val="0"/>
              <w:adjustRightInd w:val="0"/>
              <w:contextualSpacing/>
            </w:pPr>
            <w:r w:rsidRPr="00107D17">
              <w:t>Выборочный опрос студентов по теме занятия</w:t>
            </w:r>
            <w:r w:rsidR="006A6074" w:rsidRPr="0094159C">
              <w:t>, кейс-стадии</w:t>
            </w:r>
          </w:p>
        </w:tc>
      </w:tr>
    </w:tbl>
    <w:p w14:paraId="2D3A816D" w14:textId="77777777" w:rsidR="00022264" w:rsidRDefault="00022264" w:rsidP="00022264">
      <w:pPr>
        <w:jc w:val="both"/>
        <w:rPr>
          <w:b/>
          <w:bCs/>
          <w:sz w:val="28"/>
          <w:szCs w:val="28"/>
        </w:rPr>
      </w:pPr>
    </w:p>
    <w:p w14:paraId="5EA65B3A" w14:textId="77777777" w:rsidR="00234B76" w:rsidRDefault="00234B76" w:rsidP="0094159C">
      <w:pPr>
        <w:spacing w:line="276" w:lineRule="auto"/>
        <w:jc w:val="both"/>
        <w:rPr>
          <w:b/>
          <w:bCs/>
          <w:sz w:val="28"/>
          <w:szCs w:val="28"/>
        </w:rPr>
      </w:pPr>
    </w:p>
    <w:p w14:paraId="3A7C91C7" w14:textId="0B80937A" w:rsidR="00022264" w:rsidRDefault="00022264" w:rsidP="0094159C">
      <w:pPr>
        <w:spacing w:line="276" w:lineRule="auto"/>
        <w:jc w:val="both"/>
        <w:rPr>
          <w:b/>
          <w:bCs/>
          <w:sz w:val="28"/>
          <w:szCs w:val="28"/>
        </w:rPr>
      </w:pPr>
      <w:r w:rsidRPr="007C6E3E">
        <w:rPr>
          <w:b/>
          <w:bCs/>
          <w:sz w:val="28"/>
          <w:szCs w:val="28"/>
        </w:rPr>
        <w:t>6. Перечень учебно-методического обеспечения для самостоятельной работы обучающихся по дисциплине</w:t>
      </w:r>
    </w:p>
    <w:p w14:paraId="57F14FFD" w14:textId="77777777" w:rsidR="00CD2AF0" w:rsidRPr="00671C86" w:rsidRDefault="00CD2AF0" w:rsidP="0094159C">
      <w:pPr>
        <w:spacing w:line="276" w:lineRule="auto"/>
        <w:jc w:val="both"/>
        <w:rPr>
          <w:b/>
          <w:bCs/>
          <w:sz w:val="20"/>
          <w:szCs w:val="28"/>
        </w:rPr>
      </w:pPr>
    </w:p>
    <w:p w14:paraId="3AF79F82" w14:textId="153F42B4" w:rsidR="00107D17" w:rsidRDefault="00022264" w:rsidP="0094159C">
      <w:pPr>
        <w:keepNext/>
        <w:spacing w:line="276" w:lineRule="auto"/>
        <w:jc w:val="both"/>
        <w:rPr>
          <w:b/>
          <w:sz w:val="28"/>
          <w:szCs w:val="28"/>
        </w:rPr>
      </w:pPr>
      <w:r w:rsidRPr="007C6E3E">
        <w:rPr>
          <w:b/>
          <w:sz w:val="28"/>
          <w:szCs w:val="28"/>
        </w:rPr>
        <w:t>6.1. Перечень вопросов, отводимых на самостоятельное освоение дисциплины, формы внеаудиторной самостоятельной работы</w:t>
      </w:r>
    </w:p>
    <w:p w14:paraId="16F173F2" w14:textId="03CF7D19" w:rsidR="00022264" w:rsidRPr="005532E3" w:rsidRDefault="00022264" w:rsidP="00022264">
      <w:pPr>
        <w:jc w:val="right"/>
        <w:rPr>
          <w:sz w:val="28"/>
          <w:szCs w:val="28"/>
        </w:rPr>
      </w:pPr>
      <w:r w:rsidRPr="005532E3">
        <w:rPr>
          <w:sz w:val="28"/>
          <w:szCs w:val="28"/>
        </w:rPr>
        <w:t xml:space="preserve">Таблица </w:t>
      </w:r>
      <w:r w:rsidR="00107D17">
        <w:rPr>
          <w:sz w:val="28"/>
          <w:szCs w:val="28"/>
        </w:rPr>
        <w:t>5</w:t>
      </w:r>
    </w:p>
    <w:tbl>
      <w:tblPr>
        <w:tblW w:w="5693"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4819"/>
        <w:gridCol w:w="4111"/>
      </w:tblGrid>
      <w:tr w:rsidR="00234B76" w:rsidRPr="00C5415D" w14:paraId="0CB763D5" w14:textId="77777777" w:rsidTr="00234B76">
        <w:tc>
          <w:tcPr>
            <w:tcW w:w="962" w:type="pct"/>
            <w:shd w:val="clear" w:color="auto" w:fill="auto"/>
          </w:tcPr>
          <w:p w14:paraId="47F9D624" w14:textId="77777777" w:rsidR="00022264" w:rsidRPr="00C5415D" w:rsidRDefault="00022264" w:rsidP="00181D7A">
            <w:pPr>
              <w:keepNext/>
              <w:jc w:val="center"/>
            </w:pPr>
            <w:r w:rsidRPr="00C5415D">
              <w:rPr>
                <w:b/>
              </w:rPr>
              <w:t>Наименование тем (разделов) дисциплины</w:t>
            </w:r>
          </w:p>
        </w:tc>
        <w:tc>
          <w:tcPr>
            <w:tcW w:w="2179" w:type="pct"/>
            <w:shd w:val="clear" w:color="auto" w:fill="auto"/>
          </w:tcPr>
          <w:p w14:paraId="56990B01" w14:textId="77777777" w:rsidR="00022264" w:rsidRPr="00C5415D" w:rsidRDefault="00022264" w:rsidP="00181D7A">
            <w:pPr>
              <w:keepNext/>
              <w:jc w:val="center"/>
              <w:rPr>
                <w:b/>
              </w:rPr>
            </w:pPr>
            <w:r w:rsidRPr="00C5415D">
              <w:rPr>
                <w:b/>
              </w:rPr>
              <w:t xml:space="preserve">Перечень вопросов, отводимых на самостоятельное освоение </w:t>
            </w:r>
          </w:p>
        </w:tc>
        <w:tc>
          <w:tcPr>
            <w:tcW w:w="1859" w:type="pct"/>
          </w:tcPr>
          <w:p w14:paraId="4847FCBB" w14:textId="77777777" w:rsidR="00022264" w:rsidRPr="00C5415D" w:rsidRDefault="00022264" w:rsidP="00181D7A">
            <w:pPr>
              <w:keepNext/>
              <w:jc w:val="center"/>
              <w:rPr>
                <w:b/>
              </w:rPr>
            </w:pPr>
            <w:r w:rsidRPr="00C5415D">
              <w:rPr>
                <w:b/>
              </w:rPr>
              <w:t>Формы внеаудиторной самостоятельной работы</w:t>
            </w:r>
          </w:p>
        </w:tc>
      </w:tr>
      <w:tr w:rsidR="00234B76" w:rsidRPr="00C5415D" w14:paraId="0A643C0B" w14:textId="77777777" w:rsidTr="00234B76">
        <w:tc>
          <w:tcPr>
            <w:tcW w:w="962" w:type="pct"/>
            <w:shd w:val="clear" w:color="auto" w:fill="auto"/>
          </w:tcPr>
          <w:p w14:paraId="727DAA4F" w14:textId="4C75D730" w:rsidR="006A6074" w:rsidRPr="00C5415D" w:rsidRDefault="006A6074" w:rsidP="006A6074">
            <w:r w:rsidRPr="00C5415D">
              <w:t>Тема 1. Введение в продуктовую аналитику. Функции продуктового аналитика</w:t>
            </w:r>
          </w:p>
        </w:tc>
        <w:tc>
          <w:tcPr>
            <w:tcW w:w="2179" w:type="pct"/>
            <w:shd w:val="clear" w:color="auto" w:fill="auto"/>
          </w:tcPr>
          <w:p w14:paraId="59FB80EC" w14:textId="77777777" w:rsidR="006A6074" w:rsidRPr="00C5415D" w:rsidRDefault="006A6074" w:rsidP="006A6074">
            <w:pPr>
              <w:pStyle w:val="a7"/>
              <w:keepNext/>
              <w:numPr>
                <w:ilvl w:val="0"/>
                <w:numId w:val="7"/>
              </w:numPr>
              <w:tabs>
                <w:tab w:val="left" w:pos="286"/>
              </w:tabs>
              <w:ind w:left="2" w:hanging="2"/>
              <w:rPr>
                <w:bCs/>
                <w:sz w:val="24"/>
                <w:szCs w:val="24"/>
              </w:rPr>
            </w:pPr>
            <w:r w:rsidRPr="00C5415D">
              <w:rPr>
                <w:bCs/>
                <w:sz w:val="24"/>
                <w:szCs w:val="24"/>
              </w:rPr>
              <w:t>Что такое продуктовая политика фирмы?</w:t>
            </w:r>
          </w:p>
          <w:p w14:paraId="208DD10D" w14:textId="77777777" w:rsidR="006A6074" w:rsidRPr="00C5415D" w:rsidRDefault="006A6074" w:rsidP="006A6074">
            <w:pPr>
              <w:pStyle w:val="a7"/>
              <w:keepNext/>
              <w:numPr>
                <w:ilvl w:val="0"/>
                <w:numId w:val="7"/>
              </w:numPr>
              <w:tabs>
                <w:tab w:val="left" w:pos="286"/>
              </w:tabs>
              <w:ind w:left="2" w:hanging="2"/>
              <w:rPr>
                <w:bCs/>
                <w:sz w:val="24"/>
                <w:szCs w:val="24"/>
              </w:rPr>
            </w:pPr>
            <w:r w:rsidRPr="00C5415D">
              <w:rPr>
                <w:bCs/>
                <w:sz w:val="24"/>
                <w:szCs w:val="24"/>
              </w:rPr>
              <w:t>Назовите основные цели продуктовой политики фирмы.</w:t>
            </w:r>
          </w:p>
          <w:p w14:paraId="14D3DE1D" w14:textId="5F331B98" w:rsidR="00C56E02" w:rsidRPr="00C5415D" w:rsidRDefault="00C56E02" w:rsidP="00C56E02">
            <w:pPr>
              <w:keepNext/>
              <w:tabs>
                <w:tab w:val="left" w:pos="286"/>
              </w:tabs>
              <w:rPr>
                <w:bCs/>
              </w:rPr>
            </w:pPr>
            <w:r w:rsidRPr="00C5415D">
              <w:rPr>
                <w:bCs/>
              </w:rPr>
              <w:t>3.Какая роль аналитика в команде?</w:t>
            </w:r>
          </w:p>
          <w:p w14:paraId="370F356B" w14:textId="06C62A3C" w:rsidR="00C56E02" w:rsidRPr="00C5415D" w:rsidRDefault="00C56E02" w:rsidP="00C56E02">
            <w:pPr>
              <w:keepNext/>
              <w:tabs>
                <w:tab w:val="left" w:pos="286"/>
              </w:tabs>
              <w:rPr>
                <w:bCs/>
              </w:rPr>
            </w:pPr>
            <w:r w:rsidRPr="00C5415D">
              <w:rPr>
                <w:bCs/>
              </w:rPr>
              <w:t>4. Как расти в грейде — отличие junior/middle/senior?</w:t>
            </w:r>
          </w:p>
          <w:p w14:paraId="32CEC42C" w14:textId="77777777" w:rsidR="006A6074" w:rsidRPr="00C5415D" w:rsidRDefault="00C56E02" w:rsidP="00C56E02">
            <w:pPr>
              <w:keepNext/>
              <w:tabs>
                <w:tab w:val="left" w:pos="286"/>
              </w:tabs>
              <w:rPr>
                <w:bCs/>
              </w:rPr>
            </w:pPr>
            <w:r w:rsidRPr="00C5415D">
              <w:rPr>
                <w:bCs/>
              </w:rPr>
              <w:t xml:space="preserve">5. </w:t>
            </w:r>
            <w:r w:rsidR="005816DE" w:rsidRPr="00C5415D">
              <w:rPr>
                <w:bCs/>
              </w:rPr>
              <w:t>Зачем нужна аналитика и что такое аналитическая культура в компании?</w:t>
            </w:r>
          </w:p>
          <w:p w14:paraId="50D2D91E" w14:textId="41489DE2" w:rsidR="00107D17" w:rsidRPr="00C5415D" w:rsidRDefault="00107D17" w:rsidP="00C56E02">
            <w:pPr>
              <w:keepNext/>
              <w:tabs>
                <w:tab w:val="left" w:pos="286"/>
              </w:tabs>
              <w:rPr>
                <w:bCs/>
              </w:rPr>
            </w:pPr>
            <w:r w:rsidRPr="00C5415D">
              <w:t>Рекомендуемые источники: разделы 8 и 9</w:t>
            </w:r>
          </w:p>
        </w:tc>
        <w:tc>
          <w:tcPr>
            <w:tcW w:w="1859" w:type="pct"/>
          </w:tcPr>
          <w:p w14:paraId="43E02E7D" w14:textId="3D3B9680" w:rsidR="006A6074" w:rsidRPr="00C5415D" w:rsidRDefault="00107D17" w:rsidP="006A6074">
            <w:pPr>
              <w:keepNext/>
              <w:rPr>
                <w:b/>
              </w:rPr>
            </w:pPr>
            <w:r w:rsidRPr="00C5415D">
              <w:rPr>
                <w:lang w:eastAsia="en-US"/>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234B76" w:rsidRPr="00C5415D" w14:paraId="05414A79" w14:textId="77777777" w:rsidTr="00234B76">
        <w:tc>
          <w:tcPr>
            <w:tcW w:w="962" w:type="pct"/>
            <w:shd w:val="clear" w:color="auto" w:fill="auto"/>
          </w:tcPr>
          <w:p w14:paraId="4260222D" w14:textId="5B734CC6" w:rsidR="006A6074" w:rsidRPr="00C5415D" w:rsidRDefault="006A6074" w:rsidP="006A6074">
            <w:r w:rsidRPr="00C5415D">
              <w:t>Тема 2. Методологии исследования продукта: JTBD, CJM, анализ конкурентов</w:t>
            </w:r>
          </w:p>
        </w:tc>
        <w:tc>
          <w:tcPr>
            <w:tcW w:w="2179" w:type="pct"/>
            <w:shd w:val="clear" w:color="auto" w:fill="auto"/>
          </w:tcPr>
          <w:p w14:paraId="7D0BEA51" w14:textId="77777777" w:rsidR="006A6074" w:rsidRPr="00C5415D" w:rsidRDefault="006A6074" w:rsidP="006A6074">
            <w:pPr>
              <w:pStyle w:val="a7"/>
              <w:keepNext/>
              <w:numPr>
                <w:ilvl w:val="0"/>
                <w:numId w:val="8"/>
              </w:numPr>
              <w:tabs>
                <w:tab w:val="left" w:pos="293"/>
              </w:tabs>
              <w:ind w:left="0" w:firstLine="0"/>
              <w:rPr>
                <w:bCs/>
                <w:sz w:val="24"/>
                <w:szCs w:val="24"/>
              </w:rPr>
            </w:pPr>
            <w:r w:rsidRPr="00C5415D">
              <w:rPr>
                <w:bCs/>
                <w:sz w:val="24"/>
                <w:szCs w:val="24"/>
              </w:rPr>
              <w:t>Дайте определение понятий «товар», «услуга» и «продукт»?</w:t>
            </w:r>
          </w:p>
          <w:p w14:paraId="3CF1B61E" w14:textId="2293BD98" w:rsidR="006A6074" w:rsidRPr="00C5415D" w:rsidRDefault="006A6074" w:rsidP="006A6074">
            <w:pPr>
              <w:pStyle w:val="a7"/>
              <w:keepNext/>
              <w:numPr>
                <w:ilvl w:val="0"/>
                <w:numId w:val="8"/>
              </w:numPr>
              <w:tabs>
                <w:tab w:val="left" w:pos="293"/>
              </w:tabs>
              <w:ind w:left="0" w:firstLine="0"/>
              <w:rPr>
                <w:bCs/>
                <w:sz w:val="24"/>
                <w:szCs w:val="24"/>
              </w:rPr>
            </w:pPr>
            <w:r w:rsidRPr="00C5415D">
              <w:rPr>
                <w:bCs/>
                <w:sz w:val="24"/>
                <w:szCs w:val="24"/>
              </w:rPr>
              <w:t>Дайте определение понятия «</w:t>
            </w:r>
            <w:r w:rsidR="00D36E1C" w:rsidRPr="00C5415D">
              <w:rPr>
                <w:bCs/>
                <w:sz w:val="24"/>
                <w:szCs w:val="24"/>
              </w:rPr>
              <w:t>JTBD</w:t>
            </w:r>
            <w:r w:rsidRPr="00C5415D">
              <w:rPr>
                <w:bCs/>
                <w:sz w:val="24"/>
                <w:szCs w:val="24"/>
              </w:rPr>
              <w:t>».</w:t>
            </w:r>
          </w:p>
          <w:p w14:paraId="78E85BBA" w14:textId="77777777" w:rsidR="006A6074" w:rsidRPr="00C5415D" w:rsidRDefault="006A6074" w:rsidP="006A6074">
            <w:pPr>
              <w:pStyle w:val="a7"/>
              <w:keepNext/>
              <w:numPr>
                <w:ilvl w:val="0"/>
                <w:numId w:val="8"/>
              </w:numPr>
              <w:tabs>
                <w:tab w:val="left" w:pos="293"/>
              </w:tabs>
              <w:ind w:left="0" w:firstLine="0"/>
              <w:rPr>
                <w:bCs/>
                <w:sz w:val="24"/>
                <w:szCs w:val="24"/>
              </w:rPr>
            </w:pPr>
            <w:r w:rsidRPr="00C5415D">
              <w:rPr>
                <w:bCs/>
                <w:sz w:val="24"/>
                <w:szCs w:val="24"/>
              </w:rPr>
              <w:t>Дайте определение понятия «Продуктовая аналитика».</w:t>
            </w:r>
          </w:p>
          <w:p w14:paraId="1FE4711F" w14:textId="10A8EB9C" w:rsidR="00D36E1C" w:rsidRPr="00C5415D" w:rsidRDefault="00D36E1C" w:rsidP="006A6074">
            <w:pPr>
              <w:pStyle w:val="a7"/>
              <w:keepNext/>
              <w:numPr>
                <w:ilvl w:val="0"/>
                <w:numId w:val="8"/>
              </w:numPr>
              <w:tabs>
                <w:tab w:val="left" w:pos="293"/>
              </w:tabs>
              <w:ind w:left="0" w:firstLine="0"/>
              <w:rPr>
                <w:bCs/>
                <w:sz w:val="24"/>
                <w:szCs w:val="24"/>
              </w:rPr>
            </w:pPr>
            <w:r w:rsidRPr="00C5415D">
              <w:rPr>
                <w:bCs/>
                <w:sz w:val="24"/>
                <w:szCs w:val="24"/>
              </w:rPr>
              <w:t xml:space="preserve">Что такое CJM и как построить карту пути </w:t>
            </w:r>
            <w:r w:rsidR="00107D17" w:rsidRPr="00C5415D">
              <w:rPr>
                <w:bCs/>
                <w:sz w:val="24"/>
                <w:szCs w:val="24"/>
              </w:rPr>
              <w:t>клиента? Рекомендуемые источники: разделы 8 и 9</w:t>
            </w:r>
          </w:p>
        </w:tc>
        <w:tc>
          <w:tcPr>
            <w:tcW w:w="1859" w:type="pct"/>
          </w:tcPr>
          <w:p w14:paraId="19D46C09" w14:textId="2D01CF63" w:rsidR="006A6074" w:rsidRPr="00C5415D" w:rsidRDefault="00107D17" w:rsidP="006A6074">
            <w:r w:rsidRPr="00C5415D">
              <w:rPr>
                <w:lang w:eastAsia="en-US"/>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234B76" w:rsidRPr="00C5415D" w14:paraId="48669673" w14:textId="77777777" w:rsidTr="00234B76">
        <w:tc>
          <w:tcPr>
            <w:tcW w:w="962" w:type="pct"/>
            <w:shd w:val="clear" w:color="auto" w:fill="auto"/>
          </w:tcPr>
          <w:p w14:paraId="34D2B616" w14:textId="6E24E463" w:rsidR="00107D17" w:rsidRPr="00C5415D" w:rsidRDefault="00107D17" w:rsidP="00107D17">
            <w:r w:rsidRPr="00C5415D">
              <w:t xml:space="preserve">Тема 3. Продуктовые </w:t>
            </w:r>
            <w:r w:rsidRPr="00C5415D">
              <w:lastRenderedPageBreak/>
              <w:t>метрики. Построение воронки</w:t>
            </w:r>
          </w:p>
        </w:tc>
        <w:tc>
          <w:tcPr>
            <w:tcW w:w="2179" w:type="pct"/>
            <w:shd w:val="clear" w:color="auto" w:fill="auto"/>
          </w:tcPr>
          <w:p w14:paraId="5347AD5D" w14:textId="77777777" w:rsidR="00107D17" w:rsidRPr="00C5415D" w:rsidRDefault="00107D17" w:rsidP="00107D17">
            <w:pPr>
              <w:pStyle w:val="a7"/>
              <w:keepNext/>
              <w:numPr>
                <w:ilvl w:val="0"/>
                <w:numId w:val="9"/>
              </w:numPr>
              <w:tabs>
                <w:tab w:val="left" w:pos="293"/>
              </w:tabs>
              <w:ind w:left="0" w:firstLine="0"/>
              <w:rPr>
                <w:bCs/>
                <w:sz w:val="24"/>
                <w:szCs w:val="24"/>
              </w:rPr>
            </w:pPr>
            <w:r w:rsidRPr="00C5415D">
              <w:rPr>
                <w:bCs/>
                <w:sz w:val="24"/>
                <w:szCs w:val="24"/>
              </w:rPr>
              <w:lastRenderedPageBreak/>
              <w:t>Что такое метрики и какие они бывают?</w:t>
            </w:r>
          </w:p>
          <w:p w14:paraId="6C761C7B" w14:textId="77777777" w:rsidR="00107D17" w:rsidRPr="00C5415D" w:rsidRDefault="00107D17" w:rsidP="00107D17">
            <w:pPr>
              <w:pStyle w:val="a7"/>
              <w:keepNext/>
              <w:numPr>
                <w:ilvl w:val="0"/>
                <w:numId w:val="9"/>
              </w:numPr>
              <w:tabs>
                <w:tab w:val="left" w:pos="293"/>
              </w:tabs>
              <w:ind w:left="0" w:firstLine="0"/>
              <w:rPr>
                <w:bCs/>
                <w:sz w:val="24"/>
                <w:szCs w:val="24"/>
              </w:rPr>
            </w:pPr>
            <w:r w:rsidRPr="00C5415D">
              <w:rPr>
                <w:bCs/>
                <w:sz w:val="24"/>
                <w:szCs w:val="24"/>
              </w:rPr>
              <w:t xml:space="preserve">Какие ключевые продуктовые и </w:t>
            </w:r>
            <w:r w:rsidRPr="00C5415D">
              <w:rPr>
                <w:bCs/>
                <w:sz w:val="24"/>
                <w:szCs w:val="24"/>
              </w:rPr>
              <w:lastRenderedPageBreak/>
              <w:t>маркетинговые метрики вы знаете?</w:t>
            </w:r>
          </w:p>
          <w:p w14:paraId="26B8E51F" w14:textId="7743CBF8" w:rsidR="00107D17" w:rsidRPr="00C5415D" w:rsidRDefault="00107D17" w:rsidP="00107D17">
            <w:pPr>
              <w:pStyle w:val="a7"/>
              <w:keepNext/>
              <w:numPr>
                <w:ilvl w:val="0"/>
                <w:numId w:val="9"/>
              </w:numPr>
              <w:tabs>
                <w:tab w:val="left" w:pos="293"/>
              </w:tabs>
              <w:ind w:left="0" w:firstLine="0"/>
              <w:rPr>
                <w:bCs/>
                <w:sz w:val="24"/>
                <w:szCs w:val="24"/>
              </w:rPr>
            </w:pPr>
            <w:r w:rsidRPr="00C5415D">
              <w:rPr>
                <w:bCs/>
                <w:sz w:val="24"/>
                <w:szCs w:val="24"/>
              </w:rPr>
              <w:t>Как рассчитывать метрики и интерпретировать результат? Рекомендуемые источники: разделы 8 и 9</w:t>
            </w:r>
          </w:p>
        </w:tc>
        <w:tc>
          <w:tcPr>
            <w:tcW w:w="1859" w:type="pct"/>
          </w:tcPr>
          <w:p w14:paraId="1E3A94AE" w14:textId="66D1BC3A" w:rsidR="00107D17" w:rsidRPr="00C5415D" w:rsidRDefault="00107D17" w:rsidP="00107D17">
            <w:r w:rsidRPr="00C5415D">
              <w:lastRenderedPageBreak/>
              <w:t xml:space="preserve">Работа с учебной, методической и научной литературой, </w:t>
            </w:r>
            <w:r w:rsidRPr="00C5415D">
              <w:lastRenderedPageBreak/>
              <w:t>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234B76" w:rsidRPr="00C5415D" w14:paraId="7155A4DC" w14:textId="77777777" w:rsidTr="00234B76">
        <w:tc>
          <w:tcPr>
            <w:tcW w:w="962" w:type="pct"/>
            <w:shd w:val="clear" w:color="auto" w:fill="auto"/>
          </w:tcPr>
          <w:p w14:paraId="22A69F4F" w14:textId="64E3B78B" w:rsidR="00107D17" w:rsidRPr="00C5415D" w:rsidRDefault="00107D17" w:rsidP="00107D17">
            <w:r w:rsidRPr="00C5415D">
              <w:lastRenderedPageBreak/>
              <w:t>Тема 4. Юнит-экономика</w:t>
            </w:r>
          </w:p>
        </w:tc>
        <w:tc>
          <w:tcPr>
            <w:tcW w:w="2179" w:type="pct"/>
            <w:shd w:val="clear" w:color="auto" w:fill="auto"/>
          </w:tcPr>
          <w:p w14:paraId="6D3A51E5" w14:textId="6D716186" w:rsidR="00107D17" w:rsidRPr="00C5415D" w:rsidRDefault="00107D17" w:rsidP="00107D17">
            <w:pPr>
              <w:pStyle w:val="a7"/>
              <w:keepNext/>
              <w:ind w:left="9"/>
              <w:rPr>
                <w:bCs/>
                <w:sz w:val="24"/>
                <w:szCs w:val="24"/>
              </w:rPr>
            </w:pPr>
            <w:r w:rsidRPr="00C5415D">
              <w:rPr>
                <w:bCs/>
                <w:sz w:val="24"/>
                <w:szCs w:val="24"/>
              </w:rPr>
              <w:t>1.Что такое юнит-экономика?</w:t>
            </w:r>
          </w:p>
          <w:p w14:paraId="7164A0DF" w14:textId="7D0D9575" w:rsidR="00107D17" w:rsidRPr="00C5415D" w:rsidRDefault="00107D17" w:rsidP="00107D17">
            <w:pPr>
              <w:pStyle w:val="a7"/>
              <w:keepNext/>
              <w:tabs>
                <w:tab w:val="left" w:pos="151"/>
              </w:tabs>
              <w:ind w:left="9"/>
              <w:rPr>
                <w:bCs/>
                <w:sz w:val="24"/>
                <w:szCs w:val="24"/>
              </w:rPr>
            </w:pPr>
            <w:r w:rsidRPr="00C5415D">
              <w:rPr>
                <w:bCs/>
                <w:sz w:val="24"/>
                <w:szCs w:val="24"/>
              </w:rPr>
              <w:t xml:space="preserve">2.Раскройте сущность юнит-экономика. </w:t>
            </w:r>
          </w:p>
          <w:p w14:paraId="3C7C6D65" w14:textId="43E31E64" w:rsidR="00107D17" w:rsidRPr="00C5415D" w:rsidRDefault="00107D17" w:rsidP="00107D17">
            <w:pPr>
              <w:pStyle w:val="a7"/>
              <w:keepNext/>
              <w:tabs>
                <w:tab w:val="left" w:pos="151"/>
              </w:tabs>
              <w:ind w:left="9"/>
              <w:rPr>
                <w:bCs/>
                <w:sz w:val="24"/>
                <w:szCs w:val="24"/>
              </w:rPr>
            </w:pPr>
            <w:r w:rsidRPr="00C5415D">
              <w:rPr>
                <w:bCs/>
                <w:sz w:val="24"/>
                <w:szCs w:val="24"/>
              </w:rPr>
              <w:t>3.</w:t>
            </w:r>
            <w:r w:rsidRPr="00C5415D">
              <w:rPr>
                <w:sz w:val="24"/>
                <w:szCs w:val="24"/>
              </w:rPr>
              <w:t xml:space="preserve"> </w:t>
            </w:r>
            <w:r w:rsidRPr="00C5415D">
              <w:rPr>
                <w:bCs/>
                <w:sz w:val="24"/>
                <w:szCs w:val="24"/>
              </w:rPr>
              <w:t>Как проводить кагорный анализ?</w:t>
            </w:r>
          </w:p>
          <w:p w14:paraId="15DD4C64" w14:textId="77777777" w:rsidR="00107D17" w:rsidRPr="00C5415D" w:rsidRDefault="00107D17" w:rsidP="00107D17">
            <w:pPr>
              <w:pStyle w:val="a7"/>
              <w:keepNext/>
              <w:tabs>
                <w:tab w:val="left" w:pos="151"/>
              </w:tabs>
              <w:ind w:left="9"/>
              <w:rPr>
                <w:bCs/>
                <w:sz w:val="24"/>
                <w:szCs w:val="24"/>
              </w:rPr>
            </w:pPr>
            <w:r w:rsidRPr="00C5415D">
              <w:rPr>
                <w:bCs/>
                <w:sz w:val="24"/>
                <w:szCs w:val="24"/>
              </w:rPr>
              <w:t>4.</w:t>
            </w:r>
            <w:r w:rsidRPr="00C5415D">
              <w:rPr>
                <w:sz w:val="24"/>
                <w:szCs w:val="24"/>
              </w:rPr>
              <w:t xml:space="preserve"> </w:t>
            </w:r>
            <w:r w:rsidRPr="00C5415D">
              <w:rPr>
                <w:bCs/>
                <w:sz w:val="24"/>
                <w:szCs w:val="24"/>
              </w:rPr>
              <w:t>Основные метрики, используемые в юнит-экономике.</w:t>
            </w:r>
          </w:p>
          <w:p w14:paraId="0C7D8234" w14:textId="05A434DB" w:rsidR="00107D17" w:rsidRPr="00C5415D" w:rsidRDefault="00107D17" w:rsidP="00107D17">
            <w:pPr>
              <w:pStyle w:val="a7"/>
              <w:keepNext/>
              <w:tabs>
                <w:tab w:val="left" w:pos="151"/>
              </w:tabs>
              <w:ind w:left="9"/>
              <w:rPr>
                <w:bCs/>
                <w:sz w:val="24"/>
                <w:szCs w:val="24"/>
              </w:rPr>
            </w:pPr>
            <w:r w:rsidRPr="00C5415D">
              <w:rPr>
                <w:bCs/>
                <w:sz w:val="24"/>
                <w:szCs w:val="24"/>
              </w:rPr>
              <w:t>Рекомендуемые источники: разделы 8 и 9</w:t>
            </w:r>
          </w:p>
        </w:tc>
        <w:tc>
          <w:tcPr>
            <w:tcW w:w="1859" w:type="pct"/>
          </w:tcPr>
          <w:p w14:paraId="45F8B572" w14:textId="7314B5E3" w:rsidR="00107D17" w:rsidRPr="00C5415D" w:rsidRDefault="00107D17" w:rsidP="00107D17">
            <w:r w:rsidRPr="00C5415D">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bl>
    <w:p w14:paraId="07EC7417" w14:textId="77777777" w:rsidR="009F1669" w:rsidRDefault="009F1669" w:rsidP="005B696E">
      <w:pPr>
        <w:keepNext/>
        <w:spacing w:line="360" w:lineRule="auto"/>
        <w:ind w:firstLine="709"/>
        <w:jc w:val="both"/>
        <w:rPr>
          <w:b/>
          <w:sz w:val="28"/>
          <w:szCs w:val="28"/>
        </w:rPr>
      </w:pPr>
    </w:p>
    <w:p w14:paraId="0ED2F914" w14:textId="66E55B4D" w:rsidR="00022264" w:rsidRPr="005B696E" w:rsidRDefault="00022264" w:rsidP="005B696E">
      <w:pPr>
        <w:keepNext/>
        <w:spacing w:line="360" w:lineRule="auto"/>
        <w:ind w:firstLine="709"/>
        <w:jc w:val="both"/>
        <w:rPr>
          <w:b/>
          <w:sz w:val="28"/>
          <w:szCs w:val="28"/>
        </w:rPr>
      </w:pPr>
      <w:r w:rsidRPr="005B696E">
        <w:rPr>
          <w:b/>
          <w:sz w:val="28"/>
          <w:szCs w:val="28"/>
        </w:rPr>
        <w:t xml:space="preserve">6.2. Перечень вопросов, заданий, тем для подготовки к текущему контролю </w:t>
      </w:r>
    </w:p>
    <w:p w14:paraId="4EAA1AEE" w14:textId="5A572B39" w:rsidR="00936C3F" w:rsidRPr="005B696E" w:rsidRDefault="00166553" w:rsidP="005B696E">
      <w:pPr>
        <w:pStyle w:val="a8"/>
        <w:spacing w:line="360" w:lineRule="auto"/>
        <w:ind w:firstLine="709"/>
        <w:contextualSpacing/>
        <w:jc w:val="both"/>
        <w:rPr>
          <w:bCs/>
          <w:szCs w:val="28"/>
        </w:rPr>
      </w:pPr>
      <w:r w:rsidRPr="005B696E">
        <w:rPr>
          <w:bCs/>
          <w:szCs w:val="28"/>
        </w:rPr>
        <w:t xml:space="preserve">Примерные темы </w:t>
      </w:r>
      <w:r w:rsidR="0054365B">
        <w:rPr>
          <w:bCs/>
          <w:szCs w:val="28"/>
        </w:rPr>
        <w:t>д</w:t>
      </w:r>
      <w:r w:rsidR="0054365B" w:rsidRPr="0054365B">
        <w:rPr>
          <w:bCs/>
          <w:szCs w:val="28"/>
        </w:rPr>
        <w:t>омашне</w:t>
      </w:r>
      <w:r w:rsidR="0054365B">
        <w:rPr>
          <w:bCs/>
          <w:szCs w:val="28"/>
        </w:rPr>
        <w:t>го</w:t>
      </w:r>
      <w:r w:rsidR="0054365B" w:rsidRPr="0054365B">
        <w:rPr>
          <w:bCs/>
          <w:szCs w:val="28"/>
        </w:rPr>
        <w:t xml:space="preserve"> творческо</w:t>
      </w:r>
      <w:r w:rsidR="0054365B">
        <w:rPr>
          <w:bCs/>
          <w:szCs w:val="28"/>
        </w:rPr>
        <w:t>го</w:t>
      </w:r>
      <w:r w:rsidR="0054365B" w:rsidRPr="0054365B">
        <w:rPr>
          <w:bCs/>
          <w:szCs w:val="28"/>
        </w:rPr>
        <w:t xml:space="preserve"> задани</w:t>
      </w:r>
      <w:r w:rsidR="0054365B">
        <w:rPr>
          <w:bCs/>
          <w:szCs w:val="28"/>
        </w:rPr>
        <w:t>я</w:t>
      </w:r>
      <w:r w:rsidRPr="005B696E">
        <w:rPr>
          <w:bCs/>
          <w:szCs w:val="28"/>
        </w:rPr>
        <w:t>:</w:t>
      </w:r>
    </w:p>
    <w:p w14:paraId="6ED7EBCF" w14:textId="32DE77D1" w:rsidR="00C02245" w:rsidRPr="005B696E" w:rsidRDefault="00C02245" w:rsidP="005B696E">
      <w:pPr>
        <w:spacing w:line="360" w:lineRule="auto"/>
        <w:ind w:firstLine="709"/>
        <w:contextualSpacing/>
        <w:jc w:val="both"/>
        <w:rPr>
          <w:sz w:val="28"/>
          <w:szCs w:val="28"/>
        </w:rPr>
      </w:pPr>
      <w:r w:rsidRPr="005B696E">
        <w:rPr>
          <w:sz w:val="28"/>
          <w:szCs w:val="28"/>
        </w:rPr>
        <w:t>1.Продукт как элемент комплекса маркетинга</w:t>
      </w:r>
    </w:p>
    <w:p w14:paraId="6C7E4BBF" w14:textId="1BA76173" w:rsidR="00C02245" w:rsidRPr="005B696E" w:rsidRDefault="00C02245" w:rsidP="005B696E">
      <w:pPr>
        <w:spacing w:line="360" w:lineRule="auto"/>
        <w:ind w:firstLine="709"/>
        <w:contextualSpacing/>
        <w:jc w:val="both"/>
        <w:rPr>
          <w:sz w:val="28"/>
          <w:szCs w:val="28"/>
        </w:rPr>
      </w:pPr>
      <w:r w:rsidRPr="005B696E">
        <w:rPr>
          <w:sz w:val="28"/>
          <w:szCs w:val="28"/>
        </w:rPr>
        <w:t>2.Классификация продуктов и ее использование для разработки маркетинговых стратегий</w:t>
      </w:r>
    </w:p>
    <w:p w14:paraId="442CDFCA" w14:textId="40C01B42" w:rsidR="00C02245" w:rsidRPr="005B696E" w:rsidRDefault="00C02245" w:rsidP="005B696E">
      <w:pPr>
        <w:spacing w:line="360" w:lineRule="auto"/>
        <w:ind w:firstLine="709"/>
        <w:contextualSpacing/>
        <w:jc w:val="both"/>
        <w:rPr>
          <w:sz w:val="28"/>
          <w:szCs w:val="28"/>
        </w:rPr>
      </w:pPr>
      <w:r w:rsidRPr="005B696E">
        <w:rPr>
          <w:sz w:val="28"/>
          <w:szCs w:val="28"/>
        </w:rPr>
        <w:t>3.Процесс</w:t>
      </w:r>
      <w:r w:rsidR="00276B2E">
        <w:rPr>
          <w:sz w:val="28"/>
          <w:szCs w:val="28"/>
        </w:rPr>
        <w:t xml:space="preserve"> и этапы </w:t>
      </w:r>
      <w:r w:rsidRPr="005B696E">
        <w:rPr>
          <w:sz w:val="28"/>
          <w:szCs w:val="28"/>
        </w:rPr>
        <w:t>разработки нового продукта</w:t>
      </w:r>
    </w:p>
    <w:p w14:paraId="08921689" w14:textId="52421541" w:rsidR="00C02245" w:rsidRPr="005B696E" w:rsidRDefault="00C02245" w:rsidP="005B696E">
      <w:pPr>
        <w:spacing w:line="360" w:lineRule="auto"/>
        <w:ind w:firstLine="709"/>
        <w:contextualSpacing/>
        <w:jc w:val="both"/>
        <w:rPr>
          <w:sz w:val="28"/>
          <w:szCs w:val="28"/>
        </w:rPr>
      </w:pPr>
      <w:r w:rsidRPr="005B696E">
        <w:rPr>
          <w:sz w:val="28"/>
          <w:szCs w:val="28"/>
        </w:rPr>
        <w:t>4. Концепция жизненного цикла продукта</w:t>
      </w:r>
    </w:p>
    <w:p w14:paraId="67774A8D" w14:textId="5A56A6D3" w:rsidR="00C02245" w:rsidRPr="005B696E" w:rsidRDefault="00C02245" w:rsidP="005B696E">
      <w:pPr>
        <w:spacing w:line="360" w:lineRule="auto"/>
        <w:ind w:firstLine="709"/>
        <w:contextualSpacing/>
        <w:jc w:val="both"/>
        <w:rPr>
          <w:sz w:val="28"/>
          <w:szCs w:val="28"/>
        </w:rPr>
      </w:pPr>
      <w:r w:rsidRPr="005B696E">
        <w:rPr>
          <w:sz w:val="28"/>
          <w:szCs w:val="28"/>
        </w:rPr>
        <w:t>5. Маркетинговые аспекты управления ЖЦП</w:t>
      </w:r>
    </w:p>
    <w:p w14:paraId="6673F9AF" w14:textId="4792C076" w:rsidR="00C02245" w:rsidRPr="005B696E" w:rsidRDefault="00C02245" w:rsidP="005B696E">
      <w:pPr>
        <w:spacing w:line="360" w:lineRule="auto"/>
        <w:ind w:firstLine="709"/>
        <w:contextualSpacing/>
        <w:jc w:val="both"/>
        <w:rPr>
          <w:sz w:val="28"/>
          <w:szCs w:val="28"/>
        </w:rPr>
      </w:pPr>
      <w:r w:rsidRPr="005B696E">
        <w:rPr>
          <w:sz w:val="28"/>
          <w:szCs w:val="28"/>
        </w:rPr>
        <w:t>6.</w:t>
      </w:r>
      <w:r w:rsidR="00276B2E" w:rsidRPr="00276B2E">
        <w:t xml:space="preserve"> </w:t>
      </w:r>
      <w:r w:rsidR="00276B2E" w:rsidRPr="00276B2E">
        <w:rPr>
          <w:sz w:val="28"/>
          <w:szCs w:val="28"/>
        </w:rPr>
        <w:t>Роль и место аналитика в продуктовой команде</w:t>
      </w:r>
    </w:p>
    <w:p w14:paraId="0A3E8F16" w14:textId="1A498DE5" w:rsidR="00C02245" w:rsidRPr="005B696E" w:rsidRDefault="00C02245" w:rsidP="00276B2E">
      <w:pPr>
        <w:spacing w:line="360" w:lineRule="auto"/>
        <w:ind w:firstLine="709"/>
        <w:contextualSpacing/>
        <w:jc w:val="both"/>
        <w:rPr>
          <w:sz w:val="28"/>
          <w:szCs w:val="28"/>
        </w:rPr>
      </w:pPr>
      <w:r w:rsidRPr="005B696E">
        <w:rPr>
          <w:sz w:val="28"/>
          <w:szCs w:val="28"/>
        </w:rPr>
        <w:t xml:space="preserve">7. </w:t>
      </w:r>
      <w:r w:rsidR="00276B2E" w:rsidRPr="00276B2E">
        <w:rPr>
          <w:sz w:val="28"/>
          <w:szCs w:val="28"/>
        </w:rPr>
        <w:t>Управление продуктом на основе модели Lean Canvas и роль аналитики в</w:t>
      </w:r>
      <w:r w:rsidR="00276B2E">
        <w:rPr>
          <w:sz w:val="28"/>
          <w:szCs w:val="28"/>
        </w:rPr>
        <w:t xml:space="preserve"> </w:t>
      </w:r>
      <w:r w:rsidR="00276B2E" w:rsidRPr="00276B2E">
        <w:rPr>
          <w:sz w:val="28"/>
          <w:szCs w:val="28"/>
        </w:rPr>
        <w:t>этой модели</w:t>
      </w:r>
    </w:p>
    <w:p w14:paraId="1D03F0AC" w14:textId="721A27A2" w:rsidR="00C02245" w:rsidRPr="005B696E" w:rsidRDefault="00C02245" w:rsidP="005B696E">
      <w:pPr>
        <w:spacing w:line="360" w:lineRule="auto"/>
        <w:ind w:firstLine="709"/>
        <w:contextualSpacing/>
        <w:jc w:val="both"/>
        <w:rPr>
          <w:sz w:val="28"/>
          <w:szCs w:val="28"/>
        </w:rPr>
      </w:pPr>
      <w:r w:rsidRPr="005B696E">
        <w:rPr>
          <w:sz w:val="28"/>
          <w:szCs w:val="28"/>
        </w:rPr>
        <w:t>8. Инструменты дифференцирования продукта</w:t>
      </w:r>
    </w:p>
    <w:p w14:paraId="4EEA0789" w14:textId="77777777" w:rsidR="00BE44AB" w:rsidRDefault="00C02245" w:rsidP="005B696E">
      <w:pPr>
        <w:spacing w:line="360" w:lineRule="auto"/>
        <w:ind w:firstLine="709"/>
        <w:contextualSpacing/>
        <w:jc w:val="both"/>
        <w:rPr>
          <w:sz w:val="28"/>
          <w:szCs w:val="28"/>
        </w:rPr>
      </w:pPr>
      <w:r w:rsidRPr="005B696E">
        <w:rPr>
          <w:sz w:val="28"/>
          <w:szCs w:val="28"/>
        </w:rPr>
        <w:t>9.</w:t>
      </w:r>
      <w:r w:rsidR="00BE44AB" w:rsidRPr="00BE44AB">
        <w:t xml:space="preserve"> </w:t>
      </w:r>
      <w:r w:rsidR="00BE44AB" w:rsidRPr="00BE44AB">
        <w:rPr>
          <w:sz w:val="28"/>
          <w:szCs w:val="28"/>
        </w:rPr>
        <w:t xml:space="preserve">HADI-циклы в продуктовой аналитике </w:t>
      </w:r>
    </w:p>
    <w:p w14:paraId="70DE97B7" w14:textId="6087FD8A" w:rsidR="00C02245" w:rsidRPr="005B696E" w:rsidRDefault="00C02245" w:rsidP="005B696E">
      <w:pPr>
        <w:spacing w:line="360" w:lineRule="auto"/>
        <w:ind w:firstLine="709"/>
        <w:contextualSpacing/>
        <w:jc w:val="both"/>
        <w:rPr>
          <w:sz w:val="28"/>
          <w:szCs w:val="28"/>
        </w:rPr>
      </w:pPr>
      <w:r w:rsidRPr="005B696E">
        <w:rPr>
          <w:sz w:val="28"/>
          <w:szCs w:val="28"/>
        </w:rPr>
        <w:t xml:space="preserve">10. </w:t>
      </w:r>
      <w:r w:rsidR="00BE44AB" w:rsidRPr="00BE44AB">
        <w:rPr>
          <w:sz w:val="28"/>
          <w:szCs w:val="28"/>
        </w:rPr>
        <w:t>HADI-циклы как основа для генерации и тестирования гипотез</w:t>
      </w:r>
    </w:p>
    <w:p w14:paraId="05075FCB" w14:textId="77777777" w:rsidR="000F38D5" w:rsidRDefault="00C02245" w:rsidP="005B696E">
      <w:pPr>
        <w:spacing w:line="360" w:lineRule="auto"/>
        <w:ind w:firstLine="709"/>
        <w:contextualSpacing/>
        <w:jc w:val="both"/>
        <w:rPr>
          <w:sz w:val="28"/>
          <w:szCs w:val="28"/>
        </w:rPr>
      </w:pPr>
      <w:r w:rsidRPr="005B696E">
        <w:rPr>
          <w:sz w:val="28"/>
          <w:szCs w:val="28"/>
        </w:rPr>
        <w:t xml:space="preserve">11. </w:t>
      </w:r>
      <w:r w:rsidR="000F38D5" w:rsidRPr="000F38D5">
        <w:rPr>
          <w:sz w:val="28"/>
          <w:szCs w:val="28"/>
        </w:rPr>
        <w:t xml:space="preserve">Основные типы бизнес-метрик </w:t>
      </w:r>
    </w:p>
    <w:p w14:paraId="130759D0" w14:textId="400975D7" w:rsidR="00C02245" w:rsidRPr="005B696E" w:rsidRDefault="00C02245" w:rsidP="005B696E">
      <w:pPr>
        <w:spacing w:line="360" w:lineRule="auto"/>
        <w:ind w:firstLine="709"/>
        <w:contextualSpacing/>
        <w:jc w:val="both"/>
        <w:rPr>
          <w:sz w:val="28"/>
          <w:szCs w:val="28"/>
        </w:rPr>
      </w:pPr>
      <w:r w:rsidRPr="005B696E">
        <w:rPr>
          <w:sz w:val="28"/>
          <w:szCs w:val="28"/>
        </w:rPr>
        <w:t xml:space="preserve">12. </w:t>
      </w:r>
      <w:r w:rsidR="000F38D5" w:rsidRPr="000F38D5">
        <w:rPr>
          <w:sz w:val="28"/>
          <w:szCs w:val="28"/>
        </w:rPr>
        <w:t>Концепция JTBD</w:t>
      </w:r>
    </w:p>
    <w:p w14:paraId="11B7083C" w14:textId="35C3AD5B" w:rsidR="000F38D5" w:rsidRDefault="00C02245" w:rsidP="005B696E">
      <w:pPr>
        <w:spacing w:line="360" w:lineRule="auto"/>
        <w:ind w:firstLine="709"/>
        <w:contextualSpacing/>
        <w:jc w:val="both"/>
        <w:rPr>
          <w:sz w:val="28"/>
          <w:szCs w:val="28"/>
        </w:rPr>
      </w:pPr>
      <w:r w:rsidRPr="005B696E">
        <w:rPr>
          <w:sz w:val="28"/>
          <w:szCs w:val="28"/>
        </w:rPr>
        <w:t xml:space="preserve">13. </w:t>
      </w:r>
      <w:r w:rsidR="000F38D5" w:rsidRPr="000F38D5">
        <w:rPr>
          <w:sz w:val="28"/>
          <w:szCs w:val="28"/>
        </w:rPr>
        <w:t xml:space="preserve">CJM: карту пути клиента  </w:t>
      </w:r>
    </w:p>
    <w:p w14:paraId="449D3242" w14:textId="759289A2" w:rsidR="00C02245" w:rsidRPr="005B696E" w:rsidRDefault="00C02245" w:rsidP="005B696E">
      <w:pPr>
        <w:spacing w:line="360" w:lineRule="auto"/>
        <w:ind w:firstLine="709"/>
        <w:contextualSpacing/>
        <w:jc w:val="both"/>
        <w:rPr>
          <w:sz w:val="28"/>
          <w:szCs w:val="28"/>
        </w:rPr>
      </w:pPr>
      <w:r w:rsidRPr="005B696E">
        <w:rPr>
          <w:sz w:val="28"/>
          <w:szCs w:val="28"/>
        </w:rPr>
        <w:t xml:space="preserve">14. </w:t>
      </w:r>
      <w:r w:rsidR="000F38D5" w:rsidRPr="000F38D5">
        <w:rPr>
          <w:sz w:val="28"/>
          <w:szCs w:val="28"/>
        </w:rPr>
        <w:t>Декомпозиция метрик и факторный анализ</w:t>
      </w:r>
    </w:p>
    <w:p w14:paraId="5D9DE318" w14:textId="41CFC30E" w:rsidR="00C02245" w:rsidRPr="005B696E" w:rsidRDefault="00C02245" w:rsidP="000F38D5">
      <w:pPr>
        <w:spacing w:line="360" w:lineRule="auto"/>
        <w:ind w:firstLine="709"/>
        <w:contextualSpacing/>
        <w:jc w:val="both"/>
        <w:rPr>
          <w:sz w:val="28"/>
          <w:szCs w:val="28"/>
        </w:rPr>
      </w:pPr>
      <w:r w:rsidRPr="005B696E">
        <w:rPr>
          <w:sz w:val="28"/>
          <w:szCs w:val="28"/>
        </w:rPr>
        <w:t xml:space="preserve">15. </w:t>
      </w:r>
      <w:r w:rsidR="000F38D5" w:rsidRPr="000F38D5">
        <w:rPr>
          <w:sz w:val="28"/>
          <w:szCs w:val="28"/>
        </w:rPr>
        <w:t>Основные</w:t>
      </w:r>
      <w:r w:rsidR="000F38D5">
        <w:rPr>
          <w:sz w:val="28"/>
          <w:szCs w:val="28"/>
        </w:rPr>
        <w:t xml:space="preserve"> </w:t>
      </w:r>
      <w:r w:rsidR="000F38D5" w:rsidRPr="000F38D5">
        <w:rPr>
          <w:sz w:val="28"/>
          <w:szCs w:val="28"/>
        </w:rPr>
        <w:t>метрики, используемые в Unit-экономике</w:t>
      </w:r>
    </w:p>
    <w:p w14:paraId="4EAC9663" w14:textId="3E2BED7F" w:rsidR="00C02245" w:rsidRDefault="00C02245" w:rsidP="000F38D5">
      <w:pPr>
        <w:spacing w:line="360" w:lineRule="auto"/>
        <w:ind w:firstLine="709"/>
        <w:contextualSpacing/>
        <w:jc w:val="both"/>
        <w:rPr>
          <w:sz w:val="28"/>
          <w:szCs w:val="28"/>
        </w:rPr>
      </w:pPr>
      <w:r w:rsidRPr="005B696E">
        <w:rPr>
          <w:sz w:val="28"/>
          <w:szCs w:val="28"/>
        </w:rPr>
        <w:lastRenderedPageBreak/>
        <w:t xml:space="preserve">16. </w:t>
      </w:r>
      <w:r w:rsidR="000F38D5" w:rsidRPr="000F38D5">
        <w:rPr>
          <w:sz w:val="28"/>
          <w:szCs w:val="28"/>
        </w:rPr>
        <w:t>Управление продуктом на основе модели Lean Canvas</w:t>
      </w:r>
    </w:p>
    <w:p w14:paraId="3642F7FB" w14:textId="229292FD" w:rsidR="000F38D5" w:rsidRDefault="000F38D5" w:rsidP="000F38D5">
      <w:pPr>
        <w:spacing w:line="360" w:lineRule="auto"/>
        <w:ind w:firstLine="709"/>
        <w:contextualSpacing/>
        <w:jc w:val="both"/>
        <w:rPr>
          <w:sz w:val="28"/>
          <w:szCs w:val="28"/>
        </w:rPr>
      </w:pPr>
      <w:r>
        <w:rPr>
          <w:sz w:val="28"/>
          <w:szCs w:val="28"/>
        </w:rPr>
        <w:t xml:space="preserve">17. </w:t>
      </w:r>
      <w:r w:rsidRPr="000F38D5">
        <w:rPr>
          <w:sz w:val="28"/>
          <w:szCs w:val="28"/>
        </w:rPr>
        <w:t>HADI-циклы в</w:t>
      </w:r>
      <w:r>
        <w:rPr>
          <w:sz w:val="28"/>
          <w:szCs w:val="28"/>
        </w:rPr>
        <w:t xml:space="preserve"> </w:t>
      </w:r>
      <w:r w:rsidRPr="000F38D5">
        <w:rPr>
          <w:sz w:val="28"/>
          <w:szCs w:val="28"/>
        </w:rPr>
        <w:t>продуктовой</w:t>
      </w:r>
      <w:r>
        <w:rPr>
          <w:sz w:val="28"/>
          <w:szCs w:val="28"/>
        </w:rPr>
        <w:t xml:space="preserve"> </w:t>
      </w:r>
      <w:r w:rsidRPr="000F38D5">
        <w:rPr>
          <w:sz w:val="28"/>
          <w:szCs w:val="28"/>
        </w:rPr>
        <w:t>аналитике</w:t>
      </w:r>
    </w:p>
    <w:p w14:paraId="6C1DAA28" w14:textId="66BC3E79" w:rsidR="000F38D5" w:rsidRDefault="000F38D5" w:rsidP="000F38D5">
      <w:pPr>
        <w:spacing w:line="360" w:lineRule="auto"/>
        <w:ind w:firstLine="709"/>
        <w:contextualSpacing/>
        <w:jc w:val="both"/>
        <w:rPr>
          <w:sz w:val="28"/>
          <w:szCs w:val="28"/>
        </w:rPr>
      </w:pPr>
      <w:r>
        <w:rPr>
          <w:sz w:val="28"/>
          <w:szCs w:val="28"/>
        </w:rPr>
        <w:t xml:space="preserve">18. </w:t>
      </w:r>
      <w:r w:rsidRPr="000F38D5">
        <w:rPr>
          <w:sz w:val="28"/>
          <w:szCs w:val="28"/>
        </w:rPr>
        <w:t>Основные типы</w:t>
      </w:r>
      <w:r>
        <w:rPr>
          <w:sz w:val="28"/>
          <w:szCs w:val="28"/>
        </w:rPr>
        <w:t xml:space="preserve"> </w:t>
      </w:r>
      <w:r w:rsidRPr="000F38D5">
        <w:rPr>
          <w:sz w:val="28"/>
          <w:szCs w:val="28"/>
        </w:rPr>
        <w:t>бизнес-метрик</w:t>
      </w:r>
    </w:p>
    <w:p w14:paraId="5EB59AE5" w14:textId="518259BD" w:rsidR="000F38D5" w:rsidRDefault="000F38D5" w:rsidP="000F38D5">
      <w:pPr>
        <w:spacing w:line="360" w:lineRule="auto"/>
        <w:ind w:firstLine="709"/>
        <w:contextualSpacing/>
        <w:jc w:val="both"/>
        <w:rPr>
          <w:sz w:val="28"/>
          <w:szCs w:val="28"/>
        </w:rPr>
      </w:pPr>
      <w:r>
        <w:rPr>
          <w:sz w:val="28"/>
          <w:szCs w:val="28"/>
        </w:rPr>
        <w:t>19. Продуктовая</w:t>
      </w:r>
      <w:r w:rsidRPr="000F38D5">
        <w:rPr>
          <w:sz w:val="28"/>
          <w:szCs w:val="28"/>
        </w:rPr>
        <w:t xml:space="preserve"> аналитика: современное состояние и роль в бизнесе</w:t>
      </w:r>
    </w:p>
    <w:p w14:paraId="10B97AFC" w14:textId="25CF2E86" w:rsidR="00E40E9D" w:rsidRDefault="00E40E9D" w:rsidP="00E40E9D">
      <w:pPr>
        <w:spacing w:line="360" w:lineRule="auto"/>
        <w:ind w:firstLine="709"/>
        <w:contextualSpacing/>
        <w:jc w:val="both"/>
        <w:rPr>
          <w:sz w:val="28"/>
          <w:szCs w:val="28"/>
        </w:rPr>
      </w:pPr>
      <w:r>
        <w:rPr>
          <w:sz w:val="28"/>
          <w:szCs w:val="28"/>
        </w:rPr>
        <w:t xml:space="preserve">20. </w:t>
      </w:r>
      <w:r w:rsidRPr="00E40E9D">
        <w:rPr>
          <w:sz w:val="28"/>
          <w:szCs w:val="28"/>
        </w:rPr>
        <w:t>Использование аналитических информационных систем для повышения эффективности деятельности</w:t>
      </w:r>
      <w:r>
        <w:rPr>
          <w:sz w:val="28"/>
          <w:szCs w:val="28"/>
        </w:rPr>
        <w:t xml:space="preserve"> компаний</w:t>
      </w:r>
    </w:p>
    <w:p w14:paraId="1838A472" w14:textId="1BF083FE" w:rsidR="00E40E9D" w:rsidRDefault="00E40E9D" w:rsidP="00E40E9D">
      <w:pPr>
        <w:spacing w:line="360" w:lineRule="auto"/>
        <w:ind w:firstLine="709"/>
        <w:contextualSpacing/>
        <w:jc w:val="both"/>
        <w:rPr>
          <w:sz w:val="28"/>
          <w:szCs w:val="28"/>
        </w:rPr>
      </w:pPr>
      <w:r>
        <w:rPr>
          <w:sz w:val="28"/>
          <w:szCs w:val="28"/>
        </w:rPr>
        <w:t>21.</w:t>
      </w:r>
      <w:r w:rsidR="006E6C4C" w:rsidRPr="006E6C4C">
        <w:t xml:space="preserve"> </w:t>
      </w:r>
      <w:r w:rsidR="006E6C4C" w:rsidRPr="006E6C4C">
        <w:rPr>
          <w:sz w:val="28"/>
          <w:szCs w:val="28"/>
        </w:rPr>
        <w:t xml:space="preserve">Аналитические исследования внешней и внутренней среды </w:t>
      </w:r>
      <w:r w:rsidR="006E6C4C">
        <w:rPr>
          <w:sz w:val="28"/>
          <w:szCs w:val="28"/>
        </w:rPr>
        <w:t>компании.</w:t>
      </w:r>
    </w:p>
    <w:p w14:paraId="7504647D" w14:textId="11BA91A8" w:rsidR="006E6C4C" w:rsidRDefault="006E6C4C" w:rsidP="00E40E9D">
      <w:pPr>
        <w:spacing w:line="360" w:lineRule="auto"/>
        <w:ind w:firstLine="709"/>
        <w:contextualSpacing/>
        <w:jc w:val="both"/>
        <w:rPr>
          <w:sz w:val="28"/>
          <w:szCs w:val="28"/>
        </w:rPr>
      </w:pPr>
      <w:r>
        <w:rPr>
          <w:sz w:val="28"/>
          <w:szCs w:val="28"/>
        </w:rPr>
        <w:t xml:space="preserve">22. </w:t>
      </w:r>
      <w:r w:rsidRPr="006E6C4C">
        <w:rPr>
          <w:sz w:val="28"/>
          <w:szCs w:val="28"/>
        </w:rPr>
        <w:t>Анализ конкурентов и альтернатив вашему продукту</w:t>
      </w:r>
    </w:p>
    <w:p w14:paraId="3D72A1BD" w14:textId="263A7DFF" w:rsidR="006E6C4C" w:rsidRDefault="006E6C4C" w:rsidP="00E40E9D">
      <w:pPr>
        <w:spacing w:line="360" w:lineRule="auto"/>
        <w:ind w:firstLine="709"/>
        <w:contextualSpacing/>
        <w:jc w:val="both"/>
        <w:rPr>
          <w:sz w:val="28"/>
          <w:szCs w:val="28"/>
        </w:rPr>
      </w:pPr>
      <w:r>
        <w:rPr>
          <w:sz w:val="28"/>
          <w:szCs w:val="28"/>
        </w:rPr>
        <w:t xml:space="preserve">23. Построение карты </w:t>
      </w:r>
      <w:r w:rsidRPr="000F38D5">
        <w:rPr>
          <w:sz w:val="28"/>
          <w:szCs w:val="28"/>
        </w:rPr>
        <w:t>CJM</w:t>
      </w:r>
      <w:r>
        <w:rPr>
          <w:sz w:val="28"/>
          <w:szCs w:val="28"/>
        </w:rPr>
        <w:t xml:space="preserve"> на примере конкретного продукта</w:t>
      </w:r>
    </w:p>
    <w:p w14:paraId="2D00574F" w14:textId="6CFBB405" w:rsidR="006E6C4C" w:rsidRDefault="006E6C4C" w:rsidP="00E40E9D">
      <w:pPr>
        <w:spacing w:line="360" w:lineRule="auto"/>
        <w:ind w:firstLine="709"/>
        <w:contextualSpacing/>
        <w:jc w:val="both"/>
        <w:rPr>
          <w:sz w:val="28"/>
          <w:szCs w:val="28"/>
        </w:rPr>
      </w:pPr>
      <w:r>
        <w:rPr>
          <w:sz w:val="28"/>
          <w:szCs w:val="28"/>
        </w:rPr>
        <w:t>24. Сегментирование потребителей</w:t>
      </w:r>
    </w:p>
    <w:p w14:paraId="0F3608C0" w14:textId="08C934AC" w:rsidR="006E6C4C" w:rsidRPr="006E6C4C" w:rsidRDefault="006E6C4C" w:rsidP="006E6C4C">
      <w:pPr>
        <w:spacing w:line="360" w:lineRule="auto"/>
        <w:ind w:firstLine="709"/>
        <w:contextualSpacing/>
        <w:jc w:val="both"/>
        <w:rPr>
          <w:sz w:val="28"/>
          <w:szCs w:val="28"/>
        </w:rPr>
      </w:pPr>
      <w:r>
        <w:rPr>
          <w:sz w:val="28"/>
          <w:szCs w:val="28"/>
        </w:rPr>
        <w:t xml:space="preserve">25. </w:t>
      </w:r>
      <w:r w:rsidRPr="006E6C4C">
        <w:rPr>
          <w:sz w:val="28"/>
          <w:szCs w:val="28"/>
        </w:rPr>
        <w:t xml:space="preserve">Роль </w:t>
      </w:r>
      <w:r>
        <w:rPr>
          <w:sz w:val="28"/>
          <w:szCs w:val="28"/>
        </w:rPr>
        <w:t xml:space="preserve">продуктовой </w:t>
      </w:r>
      <w:r w:rsidRPr="006E6C4C">
        <w:rPr>
          <w:sz w:val="28"/>
          <w:szCs w:val="28"/>
        </w:rPr>
        <w:t>аналитики в компании</w:t>
      </w:r>
      <w:r>
        <w:rPr>
          <w:sz w:val="28"/>
          <w:szCs w:val="28"/>
        </w:rPr>
        <w:t>: п</w:t>
      </w:r>
      <w:r w:rsidRPr="006E6C4C">
        <w:rPr>
          <w:sz w:val="28"/>
          <w:szCs w:val="28"/>
        </w:rPr>
        <w:t>редпосылки возникновения</w:t>
      </w:r>
    </w:p>
    <w:p w14:paraId="2C0B0D37" w14:textId="77777777" w:rsidR="006E003B" w:rsidRDefault="006E003B" w:rsidP="005B696E">
      <w:pPr>
        <w:spacing w:line="360" w:lineRule="auto"/>
        <w:ind w:firstLine="709"/>
        <w:contextualSpacing/>
        <w:jc w:val="both"/>
        <w:rPr>
          <w:b/>
          <w:sz w:val="28"/>
          <w:szCs w:val="28"/>
        </w:rPr>
      </w:pPr>
    </w:p>
    <w:p w14:paraId="1FAD7EB7" w14:textId="085224DD" w:rsidR="00506BE2" w:rsidRDefault="00506BE2" w:rsidP="005B696E">
      <w:pPr>
        <w:spacing w:line="360" w:lineRule="auto"/>
        <w:ind w:firstLine="709"/>
        <w:contextualSpacing/>
        <w:jc w:val="both"/>
        <w:rPr>
          <w:b/>
          <w:sz w:val="28"/>
          <w:szCs w:val="28"/>
        </w:rPr>
      </w:pPr>
      <w:r w:rsidRPr="00506BE2">
        <w:rPr>
          <w:b/>
          <w:sz w:val="28"/>
          <w:szCs w:val="28"/>
        </w:rPr>
        <w:t>Примеры расчетно-аналитических (кейсовых) заданий при выполнении контрольной работы</w:t>
      </w:r>
    </w:p>
    <w:p w14:paraId="4E8E768A" w14:textId="57E99608" w:rsidR="00506BE2" w:rsidRPr="00506BE2" w:rsidRDefault="00506BE2" w:rsidP="00506BE2">
      <w:pPr>
        <w:spacing w:line="360" w:lineRule="auto"/>
        <w:ind w:firstLine="709"/>
        <w:contextualSpacing/>
        <w:jc w:val="both"/>
        <w:rPr>
          <w:b/>
          <w:bCs/>
          <w:sz w:val="28"/>
          <w:szCs w:val="28"/>
        </w:rPr>
      </w:pPr>
      <w:r w:rsidRPr="00506BE2">
        <w:rPr>
          <w:b/>
          <w:bCs/>
          <w:sz w:val="28"/>
          <w:szCs w:val="28"/>
        </w:rPr>
        <w:t xml:space="preserve">Задание </w:t>
      </w:r>
      <w:r>
        <w:rPr>
          <w:b/>
          <w:bCs/>
          <w:sz w:val="28"/>
          <w:szCs w:val="28"/>
        </w:rPr>
        <w:t>1</w:t>
      </w:r>
    </w:p>
    <w:p w14:paraId="0E5E39DE" w14:textId="77777777" w:rsidR="00506BE2" w:rsidRPr="00506BE2" w:rsidRDefault="00506BE2" w:rsidP="00506BE2">
      <w:pPr>
        <w:spacing w:line="360" w:lineRule="auto"/>
        <w:ind w:firstLine="709"/>
        <w:contextualSpacing/>
        <w:jc w:val="both"/>
        <w:rPr>
          <w:sz w:val="28"/>
          <w:szCs w:val="28"/>
        </w:rPr>
      </w:pPr>
      <w:r w:rsidRPr="00506BE2">
        <w:rPr>
          <w:sz w:val="28"/>
          <w:szCs w:val="28"/>
        </w:rPr>
        <w:t>Молочные продукты пользуются в России заслуженной популярностью. Несмотря на высокую конкуренцию в данном сегменте рынка, на нем ежегодно появляются новые бренды и новые товары. Многие из них становятся неотъемлемой частью здорового питания и здорового образа жизни. Несколько лет назад один из крупнейших заводов в России, ООО «Галактика», разработал новый продукт «Милк Тайм». Его разрабатывали, опираясь прежде всего на желания покупателей. Учитывалось, что продукт должен отвечать самым взыскательным требованиям потребителей. Основной принцип продукта — оптимальное количество питательных веществ, питательный баланс. А главным требованием к упаковке была практичность в сочетании с новаторством и принципиально новым имиджем.</w:t>
      </w:r>
    </w:p>
    <w:p w14:paraId="4FDEC4CD" w14:textId="77777777" w:rsidR="00506BE2" w:rsidRPr="00506BE2" w:rsidRDefault="00506BE2" w:rsidP="00506BE2">
      <w:pPr>
        <w:spacing w:line="360" w:lineRule="auto"/>
        <w:ind w:firstLine="709"/>
        <w:contextualSpacing/>
        <w:jc w:val="both"/>
        <w:rPr>
          <w:sz w:val="28"/>
          <w:szCs w:val="28"/>
        </w:rPr>
      </w:pPr>
      <w:r w:rsidRPr="00506BE2">
        <w:rPr>
          <w:sz w:val="28"/>
          <w:szCs w:val="28"/>
        </w:rPr>
        <w:t>Кроме того, компанией для продвижения продукта был создан специальный сайт в Интернете1.</w:t>
      </w:r>
    </w:p>
    <w:p w14:paraId="3030CD6E" w14:textId="77777777" w:rsidR="00506BE2" w:rsidRPr="00506BE2" w:rsidRDefault="00506BE2" w:rsidP="00506BE2">
      <w:pPr>
        <w:spacing w:line="360" w:lineRule="auto"/>
        <w:ind w:firstLine="709"/>
        <w:contextualSpacing/>
        <w:jc w:val="both"/>
        <w:rPr>
          <w:sz w:val="28"/>
          <w:szCs w:val="28"/>
        </w:rPr>
      </w:pPr>
      <w:r w:rsidRPr="00506BE2">
        <w:rPr>
          <w:sz w:val="28"/>
          <w:szCs w:val="28"/>
        </w:rPr>
        <w:lastRenderedPageBreak/>
        <w:t>Продукция Milk Time рассчитана на потребителей, ведущих активный образ жизни, следящих за своим здоровьем и физической формой, с доходом выше среднего.</w:t>
      </w:r>
    </w:p>
    <w:p w14:paraId="5B45D072" w14:textId="77777777" w:rsidR="00506BE2" w:rsidRPr="00506BE2" w:rsidRDefault="00506BE2" w:rsidP="00506BE2">
      <w:pPr>
        <w:spacing w:line="360" w:lineRule="auto"/>
        <w:ind w:firstLine="709"/>
        <w:contextualSpacing/>
        <w:jc w:val="both"/>
        <w:rPr>
          <w:sz w:val="28"/>
          <w:szCs w:val="28"/>
        </w:rPr>
      </w:pPr>
      <w:r w:rsidRPr="00506BE2">
        <w:rPr>
          <w:sz w:val="28"/>
          <w:szCs w:val="28"/>
        </w:rPr>
        <w:t>Удобная упаковка Tetra Pak небольшого формата от 200 до 450 г позволяет употреблять продукт тогда, когда это удобно, например в офисе, спортзале, на улице или дома в качестве легкого завтрака, обеда или ужина.</w:t>
      </w:r>
    </w:p>
    <w:p w14:paraId="205A9D4D" w14:textId="77777777" w:rsidR="00506BE2" w:rsidRPr="00506BE2" w:rsidRDefault="00506BE2" w:rsidP="00506BE2">
      <w:pPr>
        <w:spacing w:line="360" w:lineRule="auto"/>
        <w:ind w:firstLine="709"/>
        <w:contextualSpacing/>
        <w:jc w:val="both"/>
        <w:rPr>
          <w:sz w:val="28"/>
          <w:szCs w:val="28"/>
        </w:rPr>
      </w:pPr>
      <w:r w:rsidRPr="00506BE2">
        <w:rPr>
          <w:sz w:val="28"/>
          <w:szCs w:val="28"/>
        </w:rPr>
        <w:t>Яркие насыщенные цвета и стильный современный дизайн упаковок Milk Time специально разработаны, чтобы привлечь внимание молодой активной аудитории.</w:t>
      </w:r>
    </w:p>
    <w:p w14:paraId="7FA05210" w14:textId="13FB5ED6" w:rsidR="00506BE2" w:rsidRPr="00506BE2" w:rsidRDefault="00506BE2" w:rsidP="00506BE2">
      <w:pPr>
        <w:spacing w:line="360" w:lineRule="auto"/>
        <w:ind w:firstLine="709"/>
        <w:contextualSpacing/>
        <w:jc w:val="both"/>
        <w:rPr>
          <w:b/>
          <w:bCs/>
          <w:sz w:val="28"/>
          <w:szCs w:val="28"/>
        </w:rPr>
      </w:pPr>
      <w:r w:rsidRPr="00506BE2">
        <w:rPr>
          <w:b/>
          <w:bCs/>
          <w:sz w:val="28"/>
          <w:szCs w:val="28"/>
        </w:rPr>
        <w:t>Задание 2</w:t>
      </w:r>
    </w:p>
    <w:p w14:paraId="4479212E" w14:textId="3056A960" w:rsidR="00506BE2" w:rsidRPr="00506BE2" w:rsidRDefault="00506BE2" w:rsidP="00506BE2">
      <w:pPr>
        <w:pStyle w:val="a7"/>
        <w:numPr>
          <w:ilvl w:val="0"/>
          <w:numId w:val="44"/>
        </w:numPr>
        <w:spacing w:line="360" w:lineRule="auto"/>
        <w:contextualSpacing/>
        <w:jc w:val="both"/>
        <w:rPr>
          <w:sz w:val="28"/>
          <w:szCs w:val="28"/>
        </w:rPr>
      </w:pPr>
      <w:r w:rsidRPr="00506BE2">
        <w:rPr>
          <w:sz w:val="28"/>
          <w:szCs w:val="28"/>
        </w:rPr>
        <w:t>Разработайте четырехуровневую модель конкуренции для нового продукта ООО «Галактика».</w:t>
      </w:r>
    </w:p>
    <w:p w14:paraId="0C7BB4A2" w14:textId="197004CC" w:rsidR="00506BE2" w:rsidRPr="00506BE2" w:rsidRDefault="00506BE2" w:rsidP="00506BE2">
      <w:pPr>
        <w:spacing w:line="360" w:lineRule="auto"/>
        <w:ind w:left="709"/>
        <w:contextualSpacing/>
        <w:jc w:val="both"/>
        <w:rPr>
          <w:b/>
          <w:bCs/>
          <w:sz w:val="28"/>
          <w:szCs w:val="28"/>
        </w:rPr>
      </w:pPr>
      <w:r w:rsidRPr="00506BE2">
        <w:rPr>
          <w:b/>
          <w:bCs/>
          <w:sz w:val="28"/>
          <w:szCs w:val="28"/>
        </w:rPr>
        <w:t xml:space="preserve">Задание </w:t>
      </w:r>
      <w:r>
        <w:rPr>
          <w:b/>
          <w:bCs/>
          <w:sz w:val="28"/>
          <w:szCs w:val="28"/>
        </w:rPr>
        <w:t>3</w:t>
      </w:r>
    </w:p>
    <w:p w14:paraId="7D3B9D3C" w14:textId="75FAB4CE" w:rsidR="00506BE2" w:rsidRPr="005B696E" w:rsidRDefault="00506BE2" w:rsidP="00506BE2">
      <w:pPr>
        <w:spacing w:line="360" w:lineRule="auto"/>
        <w:ind w:firstLine="709"/>
        <w:contextualSpacing/>
        <w:jc w:val="both"/>
        <w:rPr>
          <w:sz w:val="28"/>
          <w:szCs w:val="28"/>
        </w:rPr>
      </w:pPr>
      <w:r w:rsidRPr="00506BE2">
        <w:rPr>
          <w:sz w:val="28"/>
          <w:szCs w:val="28"/>
        </w:rPr>
        <w:t>2. На каких конкурентах необходимо сосредоточиться компании-производителю при управлении данным продуктом в краткосрочном периоде?</w:t>
      </w:r>
    </w:p>
    <w:p w14:paraId="4436477A" w14:textId="77777777" w:rsidR="00A83386" w:rsidRPr="005B696E" w:rsidRDefault="00A83386" w:rsidP="005B696E">
      <w:pPr>
        <w:spacing w:line="360" w:lineRule="auto"/>
        <w:ind w:firstLine="709"/>
        <w:contextualSpacing/>
        <w:jc w:val="both"/>
        <w:rPr>
          <w:sz w:val="28"/>
          <w:szCs w:val="28"/>
        </w:rPr>
      </w:pPr>
      <w:r w:rsidRPr="005B696E">
        <w:rPr>
          <w:sz w:val="28"/>
          <w:szCs w:val="28"/>
        </w:rPr>
        <w:t>1. Оцените потребительскую привлекательность продукта (по Вашему выбору) по десятибалльной шкале исходя из следующих критериев:</w:t>
      </w:r>
    </w:p>
    <w:p w14:paraId="7160EA02"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а) назначение (функциональность, многофункциональность) и степень полезности товара;</w:t>
      </w:r>
    </w:p>
    <w:p w14:paraId="2DFE5500"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б) качество материала, из которого изготовлен продукт (натуральный продукт, заменитель и т.д.);</w:t>
      </w:r>
    </w:p>
    <w:p w14:paraId="110FA7A9"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в) эстетичность и дизайн продукта; </w:t>
      </w:r>
    </w:p>
    <w:p w14:paraId="209FBCE3"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г) соответствие моде, престижность;</w:t>
      </w:r>
    </w:p>
    <w:p w14:paraId="2B1E16AD"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д) удобство в использовании и уходе (хранении); </w:t>
      </w:r>
    </w:p>
    <w:p w14:paraId="3C58A5E4"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е) соответствие цены качеству товара, доступность цен.</w:t>
      </w:r>
    </w:p>
    <w:p w14:paraId="2FE0FAC3"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2. Определите для товара по Вашему выбору: </w:t>
      </w:r>
    </w:p>
    <w:p w14:paraId="6500E9FF"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полную коммерческую себестоимость; </w:t>
      </w:r>
    </w:p>
    <w:p w14:paraId="6F1DCFB3" w14:textId="77777777" w:rsidR="00A83386" w:rsidRPr="005B696E" w:rsidRDefault="00A83386" w:rsidP="005B696E">
      <w:pPr>
        <w:spacing w:line="360" w:lineRule="auto"/>
        <w:ind w:firstLine="709"/>
        <w:contextualSpacing/>
        <w:jc w:val="both"/>
        <w:rPr>
          <w:sz w:val="28"/>
          <w:szCs w:val="28"/>
        </w:rPr>
      </w:pPr>
      <w:r w:rsidRPr="005B696E">
        <w:rPr>
          <w:sz w:val="28"/>
          <w:szCs w:val="28"/>
        </w:rPr>
        <w:t>- планируемую прибыль;</w:t>
      </w:r>
    </w:p>
    <w:p w14:paraId="65B5EDBA" w14:textId="77777777" w:rsidR="00A83386" w:rsidRPr="005B696E" w:rsidRDefault="00A83386" w:rsidP="005B696E">
      <w:pPr>
        <w:spacing w:line="360" w:lineRule="auto"/>
        <w:ind w:firstLine="709"/>
        <w:contextualSpacing/>
        <w:jc w:val="both"/>
        <w:rPr>
          <w:sz w:val="28"/>
          <w:szCs w:val="28"/>
        </w:rPr>
      </w:pPr>
      <w:r w:rsidRPr="005B696E">
        <w:rPr>
          <w:sz w:val="28"/>
          <w:szCs w:val="28"/>
        </w:rPr>
        <w:t>-  производственную цену; цену спроса;</w:t>
      </w:r>
    </w:p>
    <w:p w14:paraId="0F6DE166"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тип рынка; цену с учетом типа рынка; </w:t>
      </w:r>
    </w:p>
    <w:p w14:paraId="056CBDF5" w14:textId="77777777" w:rsidR="00A83386" w:rsidRPr="005B696E" w:rsidRDefault="00A83386" w:rsidP="005B696E">
      <w:pPr>
        <w:spacing w:line="360" w:lineRule="auto"/>
        <w:ind w:firstLine="709"/>
        <w:contextualSpacing/>
        <w:jc w:val="both"/>
        <w:rPr>
          <w:sz w:val="28"/>
          <w:szCs w:val="28"/>
        </w:rPr>
      </w:pPr>
      <w:r w:rsidRPr="005B696E">
        <w:rPr>
          <w:sz w:val="28"/>
          <w:szCs w:val="28"/>
        </w:rPr>
        <w:lastRenderedPageBreak/>
        <w:t xml:space="preserve">- критический объем производства; </w:t>
      </w:r>
    </w:p>
    <w:p w14:paraId="37C00073" w14:textId="77777777" w:rsidR="00A83386" w:rsidRPr="005B696E" w:rsidRDefault="00A83386" w:rsidP="005B696E">
      <w:pPr>
        <w:spacing w:line="360" w:lineRule="auto"/>
        <w:ind w:firstLine="709"/>
        <w:contextualSpacing/>
        <w:jc w:val="both"/>
        <w:rPr>
          <w:sz w:val="28"/>
          <w:szCs w:val="28"/>
        </w:rPr>
      </w:pPr>
      <w:r w:rsidRPr="005B696E">
        <w:rPr>
          <w:sz w:val="28"/>
          <w:szCs w:val="28"/>
        </w:rPr>
        <w:t>-   оптимальный объем производства.</w:t>
      </w:r>
    </w:p>
    <w:p w14:paraId="7F0B3606" w14:textId="50F749C3" w:rsidR="00506BE2" w:rsidRPr="00506BE2" w:rsidRDefault="00506BE2" w:rsidP="00506BE2">
      <w:pPr>
        <w:spacing w:line="360" w:lineRule="auto"/>
        <w:ind w:firstLine="709"/>
        <w:contextualSpacing/>
        <w:jc w:val="both"/>
        <w:rPr>
          <w:b/>
          <w:bCs/>
          <w:sz w:val="28"/>
          <w:szCs w:val="28"/>
        </w:rPr>
      </w:pPr>
      <w:r w:rsidRPr="00506BE2">
        <w:rPr>
          <w:b/>
          <w:bCs/>
          <w:sz w:val="28"/>
          <w:szCs w:val="28"/>
        </w:rPr>
        <w:t xml:space="preserve">Задание </w:t>
      </w:r>
      <w:r>
        <w:rPr>
          <w:b/>
          <w:bCs/>
          <w:sz w:val="28"/>
          <w:szCs w:val="28"/>
        </w:rPr>
        <w:t>4</w:t>
      </w:r>
    </w:p>
    <w:p w14:paraId="5BDE0834" w14:textId="44D91A70" w:rsidR="00A83386" w:rsidRPr="005B696E" w:rsidRDefault="00A83386" w:rsidP="005B696E">
      <w:pPr>
        <w:spacing w:line="360" w:lineRule="auto"/>
        <w:ind w:firstLine="709"/>
        <w:contextualSpacing/>
        <w:jc w:val="both"/>
        <w:rPr>
          <w:sz w:val="28"/>
          <w:szCs w:val="28"/>
        </w:rPr>
      </w:pPr>
      <w:r w:rsidRPr="005B696E">
        <w:rPr>
          <w:sz w:val="28"/>
          <w:szCs w:val="28"/>
        </w:rPr>
        <w:t>Компания, которая вкладывает большие средства в создание новых продуктов, вовлечена в два вида деятельности (</w:t>
      </w:r>
      <w:r w:rsidR="001308BC">
        <w:rPr>
          <w:sz w:val="28"/>
          <w:szCs w:val="28"/>
        </w:rPr>
        <w:t>«</w:t>
      </w:r>
      <w:r w:rsidRPr="005B696E">
        <w:rPr>
          <w:sz w:val="28"/>
          <w:szCs w:val="28"/>
        </w:rPr>
        <w:t>два бизнеса</w:t>
      </w:r>
      <w:r w:rsidR="001308BC">
        <w:rPr>
          <w:sz w:val="28"/>
          <w:szCs w:val="28"/>
        </w:rPr>
        <w:t>»</w:t>
      </w:r>
      <w:r w:rsidRPr="005B696E">
        <w:rPr>
          <w:sz w:val="28"/>
          <w:szCs w:val="28"/>
        </w:rPr>
        <w:t xml:space="preserve">): </w:t>
      </w:r>
    </w:p>
    <w:p w14:paraId="6FED9738"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основную деятельность, определенную целями корпорации и направленную на удовлетворение рыночных потребностей; </w:t>
      </w:r>
    </w:p>
    <w:p w14:paraId="08CF2181" w14:textId="77777777" w:rsidR="00A83386" w:rsidRPr="005B696E" w:rsidRDefault="00A83386" w:rsidP="005B696E">
      <w:pPr>
        <w:spacing w:line="360" w:lineRule="auto"/>
        <w:ind w:firstLine="709"/>
        <w:contextualSpacing/>
        <w:jc w:val="both"/>
        <w:rPr>
          <w:sz w:val="28"/>
          <w:szCs w:val="28"/>
        </w:rPr>
      </w:pPr>
      <w:r w:rsidRPr="005B696E">
        <w:rPr>
          <w:sz w:val="28"/>
          <w:szCs w:val="28"/>
        </w:rPr>
        <w:t>- неосновную научно-техническую деятельность, результатом которой являются новая техника и технология, имеющие коммерческую ценность, но часто не связанные с целями корпорации.</w:t>
      </w:r>
    </w:p>
    <w:p w14:paraId="0D45038B"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Во втором случае коммерческая значимость может быть реализована посредством продажи документации, лицензий, "ноу-хау", инжениринговых услуг. </w:t>
      </w:r>
    </w:p>
    <w:p w14:paraId="2BA5AF62"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В отдельных случаях на основе полученных результатов может быть произведена диверсификация деятельности компании. </w:t>
      </w:r>
    </w:p>
    <w:p w14:paraId="0E460BCF" w14:textId="77777777" w:rsidR="00A83386" w:rsidRPr="005B696E" w:rsidRDefault="00A83386" w:rsidP="005B696E">
      <w:pPr>
        <w:spacing w:line="360" w:lineRule="auto"/>
        <w:ind w:firstLine="709"/>
        <w:contextualSpacing/>
        <w:jc w:val="both"/>
        <w:rPr>
          <w:sz w:val="28"/>
          <w:szCs w:val="28"/>
        </w:rPr>
      </w:pPr>
      <w:r w:rsidRPr="005B696E">
        <w:rPr>
          <w:sz w:val="28"/>
          <w:szCs w:val="28"/>
        </w:rPr>
        <w:t>Концепция двойного бизнеса иллюстрируется рис</w:t>
      </w:r>
      <w:r w:rsidR="00200BD0" w:rsidRPr="005B696E">
        <w:rPr>
          <w:sz w:val="28"/>
          <w:szCs w:val="28"/>
        </w:rPr>
        <w:t>унке</w:t>
      </w:r>
      <w:r w:rsidRPr="005B696E">
        <w:rPr>
          <w:sz w:val="28"/>
          <w:szCs w:val="28"/>
        </w:rPr>
        <w:t xml:space="preserve"> 1</w:t>
      </w:r>
      <w:r w:rsidR="00200BD0" w:rsidRPr="005B696E">
        <w:rPr>
          <w:sz w:val="28"/>
          <w:szCs w:val="28"/>
        </w:rPr>
        <w:t>.</w:t>
      </w:r>
    </w:p>
    <w:p w14:paraId="303FC96F" w14:textId="77777777" w:rsidR="00A83386" w:rsidRPr="005B696E" w:rsidRDefault="00A83386" w:rsidP="005B696E">
      <w:pPr>
        <w:spacing w:line="360" w:lineRule="auto"/>
        <w:ind w:firstLine="709"/>
        <w:contextualSpacing/>
        <w:jc w:val="both"/>
        <w:rPr>
          <w:sz w:val="28"/>
          <w:szCs w:val="28"/>
        </w:rPr>
      </w:pPr>
      <w:r w:rsidRPr="005B696E">
        <w:rPr>
          <w:noProof/>
          <w:sz w:val="28"/>
          <w:szCs w:val="28"/>
        </w:rPr>
        <w:drawing>
          <wp:inline distT="0" distB="0" distL="0" distR="0" wp14:anchorId="58EDBBD6" wp14:editId="1D0FB32A">
            <wp:extent cx="4337685" cy="3701127"/>
            <wp:effectExtent l="0" t="0" r="5715" b="0"/>
            <wp:docPr id="2" name="Рисунок 2" descr="C:\Users\kirpi\OneDrive\Рабочий стол\преподавание 2020\для рпд упр про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irpi\OneDrive\Рабочий стол\преподавание 2020\для рпд упр прод.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3908" cy="3732034"/>
                    </a:xfrm>
                    <a:prstGeom prst="rect">
                      <a:avLst/>
                    </a:prstGeom>
                    <a:noFill/>
                    <a:ln>
                      <a:noFill/>
                    </a:ln>
                  </pic:spPr>
                </pic:pic>
              </a:graphicData>
            </a:graphic>
          </wp:inline>
        </w:drawing>
      </w:r>
    </w:p>
    <w:p w14:paraId="1A1F7ADF" w14:textId="77777777" w:rsidR="00A83386" w:rsidRPr="005B696E" w:rsidRDefault="00A83386" w:rsidP="00015444">
      <w:pPr>
        <w:spacing w:line="360" w:lineRule="auto"/>
        <w:ind w:firstLine="709"/>
        <w:contextualSpacing/>
        <w:jc w:val="center"/>
        <w:rPr>
          <w:sz w:val="28"/>
          <w:szCs w:val="28"/>
        </w:rPr>
      </w:pPr>
      <w:r w:rsidRPr="005B696E">
        <w:rPr>
          <w:sz w:val="28"/>
          <w:szCs w:val="28"/>
        </w:rPr>
        <w:t>Рис. 1 Концепция двойного бизнеса</w:t>
      </w:r>
    </w:p>
    <w:p w14:paraId="44B984CB" w14:textId="77777777" w:rsidR="00A83386" w:rsidRPr="005B696E" w:rsidRDefault="00A83386" w:rsidP="005B696E">
      <w:pPr>
        <w:spacing w:line="360" w:lineRule="auto"/>
        <w:ind w:firstLine="709"/>
        <w:contextualSpacing/>
        <w:jc w:val="both"/>
        <w:rPr>
          <w:sz w:val="28"/>
          <w:szCs w:val="28"/>
        </w:rPr>
      </w:pPr>
      <w:r w:rsidRPr="005B696E">
        <w:rPr>
          <w:sz w:val="28"/>
          <w:szCs w:val="28"/>
        </w:rPr>
        <w:lastRenderedPageBreak/>
        <w:t>Оценить связи и управляющие воздействия опираясь на предложенную систему отношений. Бизнес 1 предполагает выделение ресурсов на НИОКР, большая часть которых расходуется на выполнение проектов, непосредственно связанных с реализацией стратегии корпорации (проекты 1-6).</w:t>
      </w:r>
    </w:p>
    <w:p w14:paraId="1C283A0A"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Часть средств выделяется на усмотрение руководителя НИОКР и используется для финансирования индивидуальных или неясных по результатам исследований. </w:t>
      </w:r>
    </w:p>
    <w:p w14:paraId="4E474063" w14:textId="77777777" w:rsidR="00A83386" w:rsidRPr="005B696E" w:rsidRDefault="00A83386" w:rsidP="005B696E">
      <w:pPr>
        <w:spacing w:line="360" w:lineRule="auto"/>
        <w:ind w:firstLine="709"/>
        <w:contextualSpacing/>
        <w:jc w:val="both"/>
        <w:rPr>
          <w:sz w:val="28"/>
          <w:szCs w:val="28"/>
        </w:rPr>
      </w:pPr>
      <w:r w:rsidRPr="005B696E">
        <w:rPr>
          <w:sz w:val="28"/>
          <w:szCs w:val="28"/>
        </w:rPr>
        <w:t>Проекты X, Y, Z - расширение формальной программы НИОКР или новые неожиданные возможности, появившиеся в ходе выполнения основной программы. Проекты А-Д возникают как результат исследований по дополнительным фондам.</w:t>
      </w:r>
    </w:p>
    <w:p w14:paraId="57D80E9B" w14:textId="18275A39" w:rsidR="00506BE2" w:rsidRPr="00506BE2" w:rsidRDefault="00506BE2" w:rsidP="00506BE2">
      <w:pPr>
        <w:spacing w:line="360" w:lineRule="auto"/>
        <w:ind w:firstLine="709"/>
        <w:contextualSpacing/>
        <w:jc w:val="both"/>
        <w:rPr>
          <w:b/>
          <w:bCs/>
          <w:sz w:val="28"/>
          <w:szCs w:val="28"/>
        </w:rPr>
      </w:pPr>
      <w:r w:rsidRPr="00506BE2">
        <w:rPr>
          <w:b/>
          <w:bCs/>
          <w:sz w:val="28"/>
          <w:szCs w:val="28"/>
        </w:rPr>
        <w:t xml:space="preserve">Задание </w:t>
      </w:r>
      <w:r>
        <w:rPr>
          <w:b/>
          <w:bCs/>
          <w:sz w:val="28"/>
          <w:szCs w:val="28"/>
        </w:rPr>
        <w:t>5.</w:t>
      </w:r>
    </w:p>
    <w:p w14:paraId="1E7DFCFE" w14:textId="13566D3B" w:rsidR="00A83386" w:rsidRPr="00506BE2" w:rsidRDefault="00A83386" w:rsidP="00506BE2">
      <w:pPr>
        <w:spacing w:line="360" w:lineRule="auto"/>
        <w:contextualSpacing/>
        <w:jc w:val="both"/>
        <w:rPr>
          <w:sz w:val="28"/>
          <w:szCs w:val="28"/>
        </w:rPr>
      </w:pPr>
      <w:r w:rsidRPr="00506BE2">
        <w:rPr>
          <w:sz w:val="28"/>
          <w:szCs w:val="28"/>
        </w:rPr>
        <w:t>Найдите по литературным источникам примеры по истории возникновения известных брендов. Приведите примеры слабых и сильных брендов.</w:t>
      </w:r>
    </w:p>
    <w:p w14:paraId="625F6CBF" w14:textId="77777777" w:rsidR="00A83386" w:rsidRPr="00F7090B" w:rsidRDefault="00A83386" w:rsidP="005B696E">
      <w:pPr>
        <w:spacing w:line="360" w:lineRule="auto"/>
        <w:ind w:firstLine="709"/>
        <w:jc w:val="both"/>
        <w:rPr>
          <w:b/>
          <w:sz w:val="28"/>
          <w:szCs w:val="28"/>
        </w:rPr>
      </w:pPr>
      <w:r w:rsidRPr="00F7090B">
        <w:rPr>
          <w:b/>
          <w:sz w:val="28"/>
          <w:szCs w:val="28"/>
        </w:rPr>
        <w:t>Перечень вопросов для подготовки к круглому столу, дискуссии</w:t>
      </w:r>
    </w:p>
    <w:p w14:paraId="01DBB860" w14:textId="77777777" w:rsidR="00A83386" w:rsidRPr="005B696E" w:rsidRDefault="00A83386" w:rsidP="005B696E">
      <w:pPr>
        <w:spacing w:line="360" w:lineRule="auto"/>
        <w:ind w:firstLine="709"/>
        <w:jc w:val="both"/>
        <w:rPr>
          <w:sz w:val="28"/>
          <w:szCs w:val="28"/>
        </w:rPr>
      </w:pPr>
      <w:r w:rsidRPr="005B696E">
        <w:rPr>
          <w:sz w:val="28"/>
          <w:szCs w:val="28"/>
        </w:rPr>
        <w:t xml:space="preserve"> 1. Критерии оценки инновационного потенциала предприятия </w:t>
      </w:r>
    </w:p>
    <w:p w14:paraId="653CFE4F" w14:textId="77777777" w:rsidR="00A83386" w:rsidRPr="005B696E" w:rsidRDefault="00A83386" w:rsidP="005B696E">
      <w:pPr>
        <w:spacing w:line="360" w:lineRule="auto"/>
        <w:ind w:firstLine="709"/>
        <w:jc w:val="both"/>
        <w:rPr>
          <w:sz w:val="28"/>
          <w:szCs w:val="28"/>
        </w:rPr>
      </w:pPr>
      <w:r w:rsidRPr="005B696E">
        <w:rPr>
          <w:sz w:val="28"/>
          <w:szCs w:val="28"/>
        </w:rPr>
        <w:t xml:space="preserve"> 3. Собственные торговые марки (СТМ) в российских розничных сетях</w:t>
      </w:r>
    </w:p>
    <w:p w14:paraId="6FF508D2" w14:textId="77777777" w:rsidR="00A83386" w:rsidRPr="005B696E" w:rsidRDefault="00A83386" w:rsidP="005B696E">
      <w:pPr>
        <w:spacing w:line="360" w:lineRule="auto"/>
        <w:ind w:firstLine="709"/>
        <w:jc w:val="both"/>
        <w:rPr>
          <w:sz w:val="28"/>
          <w:szCs w:val="28"/>
        </w:rPr>
      </w:pPr>
      <w:r w:rsidRPr="005B696E">
        <w:rPr>
          <w:sz w:val="28"/>
          <w:szCs w:val="28"/>
        </w:rPr>
        <w:t xml:space="preserve"> 4. Программы лояльности персонала торгового предприятия. </w:t>
      </w:r>
    </w:p>
    <w:p w14:paraId="26605541" w14:textId="77777777" w:rsidR="00A83386" w:rsidRPr="005B696E" w:rsidRDefault="00A83386" w:rsidP="005B696E">
      <w:pPr>
        <w:spacing w:line="360" w:lineRule="auto"/>
        <w:ind w:firstLine="709"/>
        <w:jc w:val="both"/>
        <w:rPr>
          <w:sz w:val="28"/>
          <w:szCs w:val="28"/>
        </w:rPr>
      </w:pPr>
      <w:r w:rsidRPr="005B696E">
        <w:rPr>
          <w:sz w:val="28"/>
          <w:szCs w:val="28"/>
        </w:rPr>
        <w:t xml:space="preserve"> 5. CRM – технология: управление взаимоотношениями с клиентами.</w:t>
      </w:r>
    </w:p>
    <w:p w14:paraId="58B366EB" w14:textId="05058EEF" w:rsidR="00A83386" w:rsidRPr="005B696E" w:rsidRDefault="00A83386" w:rsidP="007D58BC">
      <w:pPr>
        <w:spacing w:line="360" w:lineRule="auto"/>
        <w:ind w:firstLine="709"/>
        <w:jc w:val="both"/>
        <w:rPr>
          <w:sz w:val="28"/>
          <w:szCs w:val="28"/>
        </w:rPr>
      </w:pPr>
      <w:r w:rsidRPr="005B696E">
        <w:rPr>
          <w:sz w:val="28"/>
          <w:szCs w:val="28"/>
        </w:rPr>
        <w:t xml:space="preserve"> 6. </w:t>
      </w:r>
      <w:r w:rsidR="007D58BC" w:rsidRPr="007D58BC">
        <w:rPr>
          <w:sz w:val="28"/>
          <w:szCs w:val="28"/>
        </w:rPr>
        <w:t>Продуктовая</w:t>
      </w:r>
      <w:r w:rsidR="007D58BC">
        <w:rPr>
          <w:sz w:val="28"/>
          <w:szCs w:val="28"/>
        </w:rPr>
        <w:t xml:space="preserve"> </w:t>
      </w:r>
      <w:r w:rsidR="007D58BC" w:rsidRPr="007D58BC">
        <w:rPr>
          <w:sz w:val="28"/>
          <w:szCs w:val="28"/>
        </w:rPr>
        <w:t>аналитика и развитие продуктов</w:t>
      </w:r>
      <w:r w:rsidRPr="005B696E">
        <w:rPr>
          <w:sz w:val="28"/>
          <w:szCs w:val="28"/>
        </w:rPr>
        <w:t>.</w:t>
      </w:r>
    </w:p>
    <w:p w14:paraId="75802A12" w14:textId="77777777" w:rsidR="00A83386" w:rsidRPr="005B696E" w:rsidRDefault="00A83386" w:rsidP="005B696E">
      <w:pPr>
        <w:spacing w:line="360" w:lineRule="auto"/>
        <w:ind w:firstLine="709"/>
        <w:jc w:val="both"/>
        <w:rPr>
          <w:sz w:val="28"/>
          <w:szCs w:val="28"/>
        </w:rPr>
      </w:pPr>
      <w:r w:rsidRPr="005B696E">
        <w:rPr>
          <w:sz w:val="28"/>
          <w:szCs w:val="28"/>
        </w:rPr>
        <w:t xml:space="preserve"> 7. Особенности формирования инновационных кластеров.</w:t>
      </w:r>
    </w:p>
    <w:p w14:paraId="50DAF989" w14:textId="77777777" w:rsidR="00A83386" w:rsidRPr="005B696E" w:rsidRDefault="00A83386" w:rsidP="005B696E">
      <w:pPr>
        <w:spacing w:line="360" w:lineRule="auto"/>
        <w:ind w:firstLine="709"/>
        <w:jc w:val="both"/>
        <w:rPr>
          <w:sz w:val="28"/>
          <w:szCs w:val="28"/>
        </w:rPr>
      </w:pPr>
      <w:r w:rsidRPr="005B696E">
        <w:rPr>
          <w:sz w:val="28"/>
          <w:szCs w:val="28"/>
        </w:rPr>
        <w:t xml:space="preserve"> 8. Специфические черты маркетинговой стратегии инновационного продукта</w:t>
      </w:r>
    </w:p>
    <w:p w14:paraId="7BA3E67D" w14:textId="77777777" w:rsidR="00A83386" w:rsidRPr="005B696E" w:rsidRDefault="00A83386" w:rsidP="005B696E">
      <w:pPr>
        <w:spacing w:line="360" w:lineRule="auto"/>
        <w:ind w:firstLine="709"/>
        <w:jc w:val="both"/>
        <w:rPr>
          <w:sz w:val="28"/>
          <w:szCs w:val="28"/>
        </w:rPr>
      </w:pPr>
      <w:r w:rsidRPr="005B696E">
        <w:rPr>
          <w:sz w:val="28"/>
          <w:szCs w:val="28"/>
        </w:rPr>
        <w:t xml:space="preserve"> 9. Разработка тактики маркетинга в прединвестиционной фазе проекта</w:t>
      </w:r>
    </w:p>
    <w:p w14:paraId="59CE54ED" w14:textId="77777777" w:rsidR="00A83386" w:rsidRPr="005B696E" w:rsidRDefault="00A83386" w:rsidP="005B696E">
      <w:pPr>
        <w:spacing w:line="360" w:lineRule="auto"/>
        <w:ind w:firstLine="709"/>
        <w:jc w:val="both"/>
        <w:rPr>
          <w:sz w:val="28"/>
          <w:szCs w:val="28"/>
        </w:rPr>
      </w:pPr>
      <w:r w:rsidRPr="005B696E">
        <w:rPr>
          <w:sz w:val="28"/>
          <w:szCs w:val="28"/>
        </w:rPr>
        <w:t xml:space="preserve"> 10. Роль маркетинговых исследований в инновационном проекте</w:t>
      </w:r>
    </w:p>
    <w:p w14:paraId="5B9CEA54" w14:textId="77777777" w:rsidR="00A83386" w:rsidRPr="005B696E" w:rsidRDefault="00A83386" w:rsidP="005B696E">
      <w:pPr>
        <w:spacing w:line="360" w:lineRule="auto"/>
        <w:ind w:firstLine="709"/>
        <w:jc w:val="both"/>
        <w:rPr>
          <w:sz w:val="28"/>
          <w:szCs w:val="28"/>
        </w:rPr>
      </w:pPr>
      <w:r w:rsidRPr="005B696E">
        <w:rPr>
          <w:sz w:val="28"/>
          <w:szCs w:val="28"/>
        </w:rPr>
        <w:t xml:space="preserve"> 11.Виртуализация розничной торговли (создание Интернет – магазинов и площадок) </w:t>
      </w:r>
    </w:p>
    <w:p w14:paraId="2DD67760" w14:textId="77777777" w:rsidR="00A83386" w:rsidRPr="005B696E" w:rsidRDefault="00A83386" w:rsidP="005B696E">
      <w:pPr>
        <w:spacing w:line="360" w:lineRule="auto"/>
        <w:ind w:firstLine="709"/>
        <w:jc w:val="both"/>
        <w:rPr>
          <w:sz w:val="28"/>
          <w:szCs w:val="28"/>
        </w:rPr>
      </w:pPr>
      <w:r w:rsidRPr="005B696E">
        <w:rPr>
          <w:sz w:val="28"/>
          <w:szCs w:val="28"/>
        </w:rPr>
        <w:t xml:space="preserve"> 12. Использование технологии дополненной реальности (AR) в рекламной индустрии</w:t>
      </w:r>
    </w:p>
    <w:p w14:paraId="17AE7612" w14:textId="7B395849" w:rsidR="00A83386" w:rsidRPr="005B696E" w:rsidRDefault="00A83386" w:rsidP="007D58BC">
      <w:pPr>
        <w:spacing w:line="360" w:lineRule="auto"/>
        <w:ind w:firstLine="709"/>
        <w:jc w:val="both"/>
        <w:rPr>
          <w:sz w:val="28"/>
          <w:szCs w:val="28"/>
        </w:rPr>
      </w:pPr>
      <w:r w:rsidRPr="005B696E">
        <w:rPr>
          <w:sz w:val="28"/>
          <w:szCs w:val="28"/>
        </w:rPr>
        <w:lastRenderedPageBreak/>
        <w:t xml:space="preserve"> 13. </w:t>
      </w:r>
      <w:r w:rsidR="007D58BC" w:rsidRPr="007D58BC">
        <w:rPr>
          <w:sz w:val="28"/>
          <w:szCs w:val="28"/>
        </w:rPr>
        <w:t>Маркетинговая и</w:t>
      </w:r>
      <w:r w:rsidR="007D58BC">
        <w:rPr>
          <w:sz w:val="28"/>
          <w:szCs w:val="28"/>
        </w:rPr>
        <w:t xml:space="preserve"> </w:t>
      </w:r>
      <w:r w:rsidR="007D58BC" w:rsidRPr="007D58BC">
        <w:rPr>
          <w:sz w:val="28"/>
          <w:szCs w:val="28"/>
        </w:rPr>
        <w:t>клиентская аналитика</w:t>
      </w:r>
    </w:p>
    <w:p w14:paraId="1AF43C00" w14:textId="77777777" w:rsidR="00A83386" w:rsidRPr="005B696E" w:rsidRDefault="00A83386" w:rsidP="005B696E">
      <w:pPr>
        <w:spacing w:line="360" w:lineRule="auto"/>
        <w:ind w:firstLine="709"/>
        <w:jc w:val="both"/>
        <w:rPr>
          <w:sz w:val="28"/>
          <w:szCs w:val="28"/>
        </w:rPr>
      </w:pPr>
      <w:r w:rsidRPr="005B696E">
        <w:rPr>
          <w:sz w:val="28"/>
          <w:szCs w:val="28"/>
        </w:rPr>
        <w:t xml:space="preserve"> 14. Основные направления инновационной политики в сфере коммерции</w:t>
      </w:r>
    </w:p>
    <w:p w14:paraId="26AE8CF7" w14:textId="77777777" w:rsidR="00A83386" w:rsidRPr="005B696E" w:rsidRDefault="00A83386" w:rsidP="005B696E">
      <w:pPr>
        <w:spacing w:line="360" w:lineRule="auto"/>
        <w:ind w:firstLine="709"/>
        <w:jc w:val="both"/>
        <w:rPr>
          <w:sz w:val="28"/>
          <w:szCs w:val="28"/>
        </w:rPr>
      </w:pPr>
      <w:r w:rsidRPr="005B696E">
        <w:rPr>
          <w:sz w:val="28"/>
          <w:szCs w:val="28"/>
        </w:rPr>
        <w:t xml:space="preserve"> 15. Совершенствование системы инвестирования инноваций на современном этапе развития экономики </w:t>
      </w:r>
    </w:p>
    <w:p w14:paraId="1162A5B7" w14:textId="77777777" w:rsidR="00A83386" w:rsidRPr="005B696E" w:rsidRDefault="00A83386" w:rsidP="005B696E">
      <w:pPr>
        <w:spacing w:line="360" w:lineRule="auto"/>
        <w:ind w:firstLine="709"/>
        <w:jc w:val="both"/>
        <w:rPr>
          <w:sz w:val="28"/>
          <w:szCs w:val="28"/>
        </w:rPr>
      </w:pPr>
      <w:r w:rsidRPr="005B696E">
        <w:rPr>
          <w:sz w:val="28"/>
          <w:szCs w:val="28"/>
        </w:rPr>
        <w:t xml:space="preserve"> 16. Роль малых предприятий в ускорении инновационного процесса </w:t>
      </w:r>
    </w:p>
    <w:p w14:paraId="107C29FC" w14:textId="77777777" w:rsidR="00A83386" w:rsidRPr="005B696E" w:rsidRDefault="00A83386" w:rsidP="005B696E">
      <w:pPr>
        <w:spacing w:line="360" w:lineRule="auto"/>
        <w:ind w:firstLine="709"/>
        <w:jc w:val="both"/>
        <w:rPr>
          <w:sz w:val="28"/>
          <w:szCs w:val="28"/>
        </w:rPr>
      </w:pPr>
      <w:r w:rsidRPr="005B696E">
        <w:rPr>
          <w:sz w:val="28"/>
          <w:szCs w:val="28"/>
        </w:rPr>
        <w:t xml:space="preserve"> 17. Применение технологий «мобильной коммерции» на рынке услуг розничной торговли </w:t>
      </w:r>
    </w:p>
    <w:p w14:paraId="06636D7C" w14:textId="77777777" w:rsidR="00A83386" w:rsidRPr="005B696E" w:rsidRDefault="00A83386" w:rsidP="005B696E">
      <w:pPr>
        <w:spacing w:line="360" w:lineRule="auto"/>
        <w:ind w:firstLine="709"/>
        <w:jc w:val="both"/>
        <w:rPr>
          <w:sz w:val="28"/>
          <w:szCs w:val="28"/>
        </w:rPr>
      </w:pPr>
      <w:r w:rsidRPr="005B696E">
        <w:rPr>
          <w:sz w:val="28"/>
          <w:szCs w:val="28"/>
        </w:rPr>
        <w:t xml:space="preserve"> 18. Разработка и реализация инновационных программ в сфере торговых услуг </w:t>
      </w:r>
    </w:p>
    <w:p w14:paraId="2F6BE5B8" w14:textId="1B670B29" w:rsidR="00A83386" w:rsidRPr="005B696E" w:rsidRDefault="00A83386" w:rsidP="007D58BC">
      <w:pPr>
        <w:spacing w:line="360" w:lineRule="auto"/>
        <w:ind w:firstLine="709"/>
        <w:jc w:val="both"/>
        <w:rPr>
          <w:sz w:val="28"/>
          <w:szCs w:val="28"/>
        </w:rPr>
      </w:pPr>
      <w:r w:rsidRPr="005B696E">
        <w:rPr>
          <w:sz w:val="28"/>
          <w:szCs w:val="28"/>
        </w:rPr>
        <w:t xml:space="preserve"> 19. </w:t>
      </w:r>
      <w:r w:rsidR="007D58BC" w:rsidRPr="007D58BC">
        <w:rPr>
          <w:sz w:val="28"/>
          <w:szCs w:val="28"/>
        </w:rPr>
        <w:t>Основные правила</w:t>
      </w:r>
      <w:r w:rsidR="007D58BC">
        <w:rPr>
          <w:sz w:val="28"/>
          <w:szCs w:val="28"/>
        </w:rPr>
        <w:t xml:space="preserve"> </w:t>
      </w:r>
      <w:r w:rsidR="007D58BC" w:rsidRPr="007D58BC">
        <w:rPr>
          <w:sz w:val="28"/>
          <w:szCs w:val="28"/>
        </w:rPr>
        <w:t>конкурентного</w:t>
      </w:r>
      <w:r w:rsidR="007D58BC">
        <w:rPr>
          <w:sz w:val="28"/>
          <w:szCs w:val="28"/>
        </w:rPr>
        <w:t xml:space="preserve"> </w:t>
      </w:r>
      <w:r w:rsidR="007D58BC" w:rsidRPr="007D58BC">
        <w:rPr>
          <w:sz w:val="28"/>
          <w:szCs w:val="28"/>
        </w:rPr>
        <w:t>анализа, ключевые</w:t>
      </w:r>
      <w:r w:rsidR="007D58BC">
        <w:rPr>
          <w:sz w:val="28"/>
          <w:szCs w:val="28"/>
        </w:rPr>
        <w:t xml:space="preserve"> </w:t>
      </w:r>
      <w:r w:rsidR="007D58BC" w:rsidRPr="007D58BC">
        <w:rPr>
          <w:sz w:val="28"/>
          <w:szCs w:val="28"/>
        </w:rPr>
        <w:t>показатели. Анализ</w:t>
      </w:r>
      <w:r w:rsidR="007D58BC">
        <w:rPr>
          <w:sz w:val="28"/>
          <w:szCs w:val="28"/>
        </w:rPr>
        <w:t xml:space="preserve"> </w:t>
      </w:r>
      <w:r w:rsidR="007D58BC" w:rsidRPr="007D58BC">
        <w:rPr>
          <w:sz w:val="28"/>
          <w:szCs w:val="28"/>
        </w:rPr>
        <w:t>конкурентных сил</w:t>
      </w:r>
      <w:r w:rsidR="007D58BC">
        <w:rPr>
          <w:sz w:val="28"/>
          <w:szCs w:val="28"/>
        </w:rPr>
        <w:t xml:space="preserve"> </w:t>
      </w:r>
      <w:r w:rsidR="007D58BC" w:rsidRPr="007D58BC">
        <w:rPr>
          <w:sz w:val="28"/>
          <w:szCs w:val="28"/>
        </w:rPr>
        <w:t>по Портеру.</w:t>
      </w:r>
      <w:r w:rsidR="007D58BC">
        <w:rPr>
          <w:sz w:val="28"/>
          <w:szCs w:val="28"/>
        </w:rPr>
        <w:t xml:space="preserve"> </w:t>
      </w:r>
      <w:r w:rsidR="007D58BC" w:rsidRPr="007D58BC">
        <w:rPr>
          <w:sz w:val="28"/>
          <w:szCs w:val="28"/>
        </w:rPr>
        <w:t>Направления</w:t>
      </w:r>
      <w:r w:rsidR="007D58BC">
        <w:rPr>
          <w:sz w:val="28"/>
          <w:szCs w:val="28"/>
        </w:rPr>
        <w:t xml:space="preserve"> </w:t>
      </w:r>
      <w:r w:rsidR="007D58BC" w:rsidRPr="007D58BC">
        <w:rPr>
          <w:sz w:val="28"/>
          <w:szCs w:val="28"/>
        </w:rPr>
        <w:t>конкурентного</w:t>
      </w:r>
      <w:r w:rsidR="007D58BC">
        <w:rPr>
          <w:sz w:val="28"/>
          <w:szCs w:val="28"/>
        </w:rPr>
        <w:t xml:space="preserve"> </w:t>
      </w:r>
      <w:r w:rsidR="007D58BC" w:rsidRPr="007D58BC">
        <w:rPr>
          <w:sz w:val="28"/>
          <w:szCs w:val="28"/>
        </w:rPr>
        <w:t>анализа и оценка</w:t>
      </w:r>
      <w:r w:rsidR="007D58BC">
        <w:rPr>
          <w:sz w:val="28"/>
          <w:szCs w:val="28"/>
        </w:rPr>
        <w:t>.</w:t>
      </w:r>
    </w:p>
    <w:p w14:paraId="59589C1C" w14:textId="77777777" w:rsidR="00A83386" w:rsidRPr="005B696E" w:rsidRDefault="00A83386" w:rsidP="005B696E">
      <w:pPr>
        <w:spacing w:line="360" w:lineRule="auto"/>
        <w:ind w:firstLine="709"/>
        <w:jc w:val="both"/>
        <w:rPr>
          <w:sz w:val="28"/>
          <w:szCs w:val="28"/>
        </w:rPr>
      </w:pPr>
      <w:r w:rsidRPr="005B696E">
        <w:rPr>
          <w:sz w:val="28"/>
          <w:szCs w:val="28"/>
        </w:rPr>
        <w:t xml:space="preserve"> 20. Инновации в организации и технологии обслуживания покупателей в розничной торговле России и за рубежом </w:t>
      </w:r>
    </w:p>
    <w:p w14:paraId="67C0CB5F" w14:textId="2AB7FE09" w:rsidR="007D58BC" w:rsidRPr="007D58BC" w:rsidRDefault="00A83386" w:rsidP="007D58BC">
      <w:pPr>
        <w:spacing w:line="360" w:lineRule="auto"/>
        <w:ind w:firstLine="709"/>
        <w:jc w:val="both"/>
        <w:rPr>
          <w:sz w:val="28"/>
          <w:szCs w:val="28"/>
        </w:rPr>
      </w:pPr>
      <w:r w:rsidRPr="005B696E">
        <w:rPr>
          <w:sz w:val="28"/>
          <w:szCs w:val="28"/>
        </w:rPr>
        <w:t xml:space="preserve"> 21. </w:t>
      </w:r>
      <w:r w:rsidR="007D58BC" w:rsidRPr="007D58BC">
        <w:rPr>
          <w:sz w:val="28"/>
          <w:szCs w:val="28"/>
        </w:rPr>
        <w:t>Анализ рынка</w:t>
      </w:r>
      <w:r w:rsidR="007D58BC">
        <w:rPr>
          <w:sz w:val="28"/>
          <w:szCs w:val="28"/>
        </w:rPr>
        <w:t xml:space="preserve"> </w:t>
      </w:r>
      <w:r w:rsidR="007D58BC" w:rsidRPr="007D58BC">
        <w:rPr>
          <w:sz w:val="28"/>
          <w:szCs w:val="28"/>
        </w:rPr>
        <w:t>digital-продуктов</w:t>
      </w:r>
      <w:r w:rsidR="007D58BC">
        <w:rPr>
          <w:sz w:val="28"/>
          <w:szCs w:val="28"/>
        </w:rPr>
        <w:t xml:space="preserve"> </w:t>
      </w:r>
      <w:r w:rsidR="007D58BC" w:rsidRPr="007D58BC">
        <w:rPr>
          <w:sz w:val="28"/>
          <w:szCs w:val="28"/>
        </w:rPr>
        <w:t>на открытых</w:t>
      </w:r>
      <w:r w:rsidR="007D58BC">
        <w:rPr>
          <w:sz w:val="28"/>
          <w:szCs w:val="28"/>
        </w:rPr>
        <w:t xml:space="preserve"> </w:t>
      </w:r>
      <w:r w:rsidR="007D58BC" w:rsidRPr="007D58BC">
        <w:rPr>
          <w:sz w:val="28"/>
          <w:szCs w:val="28"/>
        </w:rPr>
        <w:t>данных. Сравнение</w:t>
      </w:r>
    </w:p>
    <w:p w14:paraId="3769B6F6" w14:textId="6F995DD5" w:rsidR="00A83386" w:rsidRPr="005B696E" w:rsidRDefault="007D58BC" w:rsidP="007D58BC">
      <w:pPr>
        <w:spacing w:line="360" w:lineRule="auto"/>
        <w:ind w:firstLine="709"/>
        <w:jc w:val="both"/>
        <w:rPr>
          <w:sz w:val="28"/>
          <w:szCs w:val="28"/>
        </w:rPr>
      </w:pPr>
      <w:r w:rsidRPr="007D58BC">
        <w:rPr>
          <w:sz w:val="28"/>
          <w:szCs w:val="28"/>
        </w:rPr>
        <w:t>с конкурентами</w:t>
      </w:r>
      <w:r>
        <w:rPr>
          <w:sz w:val="28"/>
          <w:szCs w:val="28"/>
        </w:rPr>
        <w:t>.</w:t>
      </w:r>
    </w:p>
    <w:p w14:paraId="6D9CDE92" w14:textId="77777777" w:rsidR="00A83386" w:rsidRPr="005B696E" w:rsidRDefault="00A83386" w:rsidP="005B696E">
      <w:pPr>
        <w:spacing w:line="360" w:lineRule="auto"/>
        <w:ind w:firstLine="709"/>
        <w:jc w:val="both"/>
        <w:rPr>
          <w:sz w:val="28"/>
          <w:szCs w:val="28"/>
        </w:rPr>
      </w:pPr>
      <w:r w:rsidRPr="005B696E">
        <w:rPr>
          <w:sz w:val="28"/>
          <w:szCs w:val="28"/>
        </w:rPr>
        <w:t xml:space="preserve"> 22. Концептуальные формы маркетинга инноваций </w:t>
      </w:r>
    </w:p>
    <w:p w14:paraId="361373C3" w14:textId="77777777" w:rsidR="00A83386" w:rsidRPr="005B696E" w:rsidRDefault="00A83386" w:rsidP="005B696E">
      <w:pPr>
        <w:spacing w:line="360" w:lineRule="auto"/>
        <w:ind w:firstLine="709"/>
        <w:jc w:val="both"/>
        <w:rPr>
          <w:sz w:val="28"/>
          <w:szCs w:val="28"/>
        </w:rPr>
      </w:pPr>
      <w:r w:rsidRPr="005B696E">
        <w:rPr>
          <w:sz w:val="28"/>
          <w:szCs w:val="28"/>
        </w:rPr>
        <w:t xml:space="preserve"> 23. Стратегия маркетинга инновационного предприятия</w:t>
      </w:r>
    </w:p>
    <w:p w14:paraId="234CC8E6" w14:textId="77777777" w:rsidR="00A83386" w:rsidRPr="005B696E" w:rsidRDefault="00A83386" w:rsidP="005B696E">
      <w:pPr>
        <w:spacing w:line="360" w:lineRule="auto"/>
        <w:ind w:firstLine="709"/>
        <w:jc w:val="both"/>
        <w:rPr>
          <w:sz w:val="28"/>
          <w:szCs w:val="28"/>
        </w:rPr>
      </w:pPr>
      <w:r w:rsidRPr="005B696E">
        <w:rPr>
          <w:sz w:val="28"/>
          <w:szCs w:val="28"/>
        </w:rPr>
        <w:t xml:space="preserve"> 24. Типы продуктовых инноваций в комплексе маркетинга </w:t>
      </w:r>
    </w:p>
    <w:p w14:paraId="53C3D6DA" w14:textId="4743436E" w:rsidR="00A83386" w:rsidRPr="005B696E" w:rsidRDefault="00A83386" w:rsidP="007D58BC">
      <w:pPr>
        <w:spacing w:line="360" w:lineRule="auto"/>
        <w:ind w:firstLine="709"/>
        <w:jc w:val="both"/>
        <w:rPr>
          <w:sz w:val="28"/>
          <w:szCs w:val="28"/>
        </w:rPr>
      </w:pPr>
      <w:r w:rsidRPr="005B696E">
        <w:rPr>
          <w:sz w:val="28"/>
          <w:szCs w:val="28"/>
        </w:rPr>
        <w:t xml:space="preserve"> 25. </w:t>
      </w:r>
      <w:r w:rsidR="007D58BC" w:rsidRPr="007D58BC">
        <w:rPr>
          <w:sz w:val="28"/>
          <w:szCs w:val="28"/>
        </w:rPr>
        <w:t>Способы анализа</w:t>
      </w:r>
      <w:r w:rsidR="007D58BC">
        <w:rPr>
          <w:sz w:val="28"/>
          <w:szCs w:val="28"/>
        </w:rPr>
        <w:t xml:space="preserve"> </w:t>
      </w:r>
      <w:r w:rsidR="007D58BC" w:rsidRPr="007D58BC">
        <w:rPr>
          <w:sz w:val="28"/>
          <w:szCs w:val="28"/>
        </w:rPr>
        <w:t>продукта и</w:t>
      </w:r>
      <w:r w:rsidR="007D58BC">
        <w:rPr>
          <w:sz w:val="28"/>
          <w:szCs w:val="28"/>
        </w:rPr>
        <w:t xml:space="preserve">  </w:t>
      </w:r>
      <w:r w:rsidR="007D58BC" w:rsidRPr="007D58BC">
        <w:rPr>
          <w:sz w:val="28"/>
          <w:szCs w:val="28"/>
        </w:rPr>
        <w:t>продуктовых</w:t>
      </w:r>
      <w:r w:rsidR="007D58BC">
        <w:rPr>
          <w:sz w:val="28"/>
          <w:szCs w:val="28"/>
        </w:rPr>
        <w:t xml:space="preserve"> </w:t>
      </w:r>
      <w:r w:rsidR="007D58BC" w:rsidRPr="007D58BC">
        <w:rPr>
          <w:sz w:val="28"/>
          <w:szCs w:val="28"/>
        </w:rPr>
        <w:t>матриц</w:t>
      </w:r>
    </w:p>
    <w:p w14:paraId="1B1644FC" w14:textId="765FBF08" w:rsidR="00A83386" w:rsidRPr="005B696E" w:rsidRDefault="00A83386" w:rsidP="005B696E">
      <w:pPr>
        <w:spacing w:line="360" w:lineRule="auto"/>
        <w:ind w:firstLine="709"/>
        <w:jc w:val="both"/>
        <w:rPr>
          <w:sz w:val="28"/>
          <w:szCs w:val="28"/>
        </w:rPr>
      </w:pPr>
      <w:r w:rsidRPr="005B696E">
        <w:rPr>
          <w:sz w:val="28"/>
          <w:szCs w:val="28"/>
        </w:rPr>
        <w:t xml:space="preserve"> 26.</w:t>
      </w:r>
      <w:bookmarkStart w:id="2" w:name="_Hlk131485744"/>
      <w:r w:rsidRPr="005B696E">
        <w:rPr>
          <w:sz w:val="28"/>
          <w:szCs w:val="28"/>
        </w:rPr>
        <w:t xml:space="preserve">Роль сегментирования в стратегическом маркетинге для активизации инновационных идей </w:t>
      </w:r>
      <w:bookmarkEnd w:id="2"/>
    </w:p>
    <w:p w14:paraId="40613E94" w14:textId="77777777" w:rsidR="00A83386" w:rsidRPr="005B696E" w:rsidRDefault="00A83386" w:rsidP="005B696E">
      <w:pPr>
        <w:spacing w:line="360" w:lineRule="auto"/>
        <w:ind w:firstLine="709"/>
        <w:jc w:val="both"/>
        <w:rPr>
          <w:sz w:val="28"/>
          <w:szCs w:val="28"/>
        </w:rPr>
      </w:pPr>
      <w:r w:rsidRPr="005B696E">
        <w:rPr>
          <w:sz w:val="28"/>
          <w:szCs w:val="28"/>
        </w:rPr>
        <w:t xml:space="preserve"> 27. Особенности разработки маркетинговой стратегии проекта</w:t>
      </w:r>
    </w:p>
    <w:p w14:paraId="6DAA9518" w14:textId="77777777" w:rsidR="00A83386" w:rsidRPr="005B696E" w:rsidRDefault="00A83386" w:rsidP="005B696E">
      <w:pPr>
        <w:spacing w:line="360" w:lineRule="auto"/>
        <w:ind w:firstLine="709"/>
        <w:jc w:val="both"/>
        <w:rPr>
          <w:b/>
          <w:sz w:val="28"/>
          <w:szCs w:val="28"/>
        </w:rPr>
      </w:pPr>
      <w:r w:rsidRPr="005B696E">
        <w:rPr>
          <w:sz w:val="28"/>
          <w:szCs w:val="28"/>
        </w:rPr>
        <w:t xml:space="preserve"> 28. Современное состояние и основные тенденции развития инноваций в торговле.</w:t>
      </w:r>
    </w:p>
    <w:p w14:paraId="4426B80C" w14:textId="3745366A" w:rsidR="00936C3F" w:rsidRDefault="00936C3F" w:rsidP="005B696E">
      <w:pPr>
        <w:spacing w:line="360" w:lineRule="auto"/>
        <w:ind w:firstLine="709"/>
        <w:jc w:val="both"/>
        <w:rPr>
          <w:sz w:val="28"/>
          <w:szCs w:val="28"/>
        </w:rPr>
      </w:pPr>
      <w:r w:rsidRPr="00121BB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21BB6">
        <w:rPr>
          <w:sz w:val="28"/>
          <w:szCs w:val="28"/>
        </w:rPr>
        <w:t xml:space="preserve"> </w:t>
      </w:r>
      <w:r w:rsidR="007D58BC">
        <w:rPr>
          <w:sz w:val="28"/>
          <w:szCs w:val="28"/>
        </w:rPr>
        <w:t>м</w:t>
      </w:r>
      <w:r w:rsidR="00121BB6">
        <w:rPr>
          <w:sz w:val="28"/>
          <w:szCs w:val="28"/>
        </w:rPr>
        <w:t>енеджмента</w:t>
      </w:r>
      <w:r w:rsidR="007D58BC">
        <w:rPr>
          <w:sz w:val="28"/>
          <w:szCs w:val="28"/>
        </w:rPr>
        <w:t xml:space="preserve"> и инноваций.</w:t>
      </w:r>
    </w:p>
    <w:p w14:paraId="7545401E" w14:textId="2E29A966" w:rsidR="00C5415D" w:rsidRDefault="00C5415D" w:rsidP="005B696E">
      <w:pPr>
        <w:spacing w:line="360" w:lineRule="auto"/>
        <w:ind w:firstLine="709"/>
        <w:jc w:val="both"/>
        <w:rPr>
          <w:sz w:val="28"/>
          <w:szCs w:val="28"/>
        </w:rPr>
      </w:pPr>
    </w:p>
    <w:p w14:paraId="0F548473" w14:textId="0C8C118C" w:rsidR="00C5415D" w:rsidRDefault="00C5415D" w:rsidP="005B696E">
      <w:pPr>
        <w:spacing w:line="360" w:lineRule="auto"/>
        <w:ind w:firstLine="709"/>
        <w:jc w:val="both"/>
        <w:rPr>
          <w:sz w:val="28"/>
          <w:szCs w:val="28"/>
        </w:rPr>
      </w:pPr>
    </w:p>
    <w:p w14:paraId="7489D437" w14:textId="0C1AFD08" w:rsidR="00C5415D" w:rsidRDefault="00C5415D" w:rsidP="005B696E">
      <w:pPr>
        <w:spacing w:line="360" w:lineRule="auto"/>
        <w:ind w:firstLine="709"/>
        <w:jc w:val="both"/>
        <w:rPr>
          <w:sz w:val="28"/>
          <w:szCs w:val="28"/>
        </w:rPr>
      </w:pPr>
    </w:p>
    <w:p w14:paraId="0269DF1F" w14:textId="6D216832" w:rsidR="00C5415D" w:rsidRDefault="00C5415D" w:rsidP="005B696E">
      <w:pPr>
        <w:spacing w:line="360" w:lineRule="auto"/>
        <w:ind w:firstLine="709"/>
        <w:jc w:val="both"/>
        <w:rPr>
          <w:sz w:val="28"/>
          <w:szCs w:val="28"/>
        </w:rPr>
      </w:pPr>
    </w:p>
    <w:p w14:paraId="35A73835" w14:textId="041BEA9B" w:rsidR="00C5415D" w:rsidRDefault="00C5415D" w:rsidP="005B696E">
      <w:pPr>
        <w:spacing w:line="360" w:lineRule="auto"/>
        <w:ind w:firstLine="709"/>
        <w:jc w:val="both"/>
        <w:rPr>
          <w:sz w:val="28"/>
          <w:szCs w:val="28"/>
        </w:rPr>
      </w:pPr>
    </w:p>
    <w:p w14:paraId="3E03E91E" w14:textId="1D29924A" w:rsidR="00C5415D" w:rsidRDefault="00C5415D" w:rsidP="005B696E">
      <w:pPr>
        <w:spacing w:line="360" w:lineRule="auto"/>
        <w:ind w:firstLine="709"/>
        <w:jc w:val="both"/>
        <w:rPr>
          <w:sz w:val="28"/>
          <w:szCs w:val="28"/>
        </w:rPr>
      </w:pPr>
    </w:p>
    <w:p w14:paraId="5EDDD3C2" w14:textId="77777777" w:rsidR="00C5415D" w:rsidRPr="00121BB6" w:rsidRDefault="00C5415D" w:rsidP="005B696E">
      <w:pPr>
        <w:spacing w:line="360" w:lineRule="auto"/>
        <w:ind w:firstLine="709"/>
        <w:jc w:val="both"/>
        <w:rPr>
          <w:b/>
          <w:sz w:val="28"/>
          <w:szCs w:val="28"/>
        </w:rPr>
      </w:pPr>
    </w:p>
    <w:p w14:paraId="7DB92BA4" w14:textId="77777777" w:rsidR="007B6C34" w:rsidRPr="007C6E3E" w:rsidRDefault="007B6C34" w:rsidP="004E0BEB">
      <w:pPr>
        <w:spacing w:line="276" w:lineRule="auto"/>
        <w:jc w:val="both"/>
        <w:rPr>
          <w:b/>
          <w:sz w:val="28"/>
          <w:szCs w:val="28"/>
        </w:rPr>
      </w:pPr>
      <w:r w:rsidRPr="007C6E3E">
        <w:rPr>
          <w:b/>
          <w:sz w:val="28"/>
          <w:szCs w:val="28"/>
        </w:rPr>
        <w:t>7. Фонд оценочных средств для проведения промежуточной аттестации обучающихся по дисциплине</w:t>
      </w:r>
    </w:p>
    <w:p w14:paraId="43CC3BEC" w14:textId="77777777" w:rsidR="007B6C34" w:rsidRDefault="007B6C34" w:rsidP="007B6C34">
      <w:pPr>
        <w:spacing w:line="360" w:lineRule="auto"/>
        <w:ind w:firstLine="708"/>
        <w:jc w:val="both"/>
        <w:rPr>
          <w:i/>
        </w:rPr>
      </w:pPr>
    </w:p>
    <w:p w14:paraId="2B65B02D" w14:textId="77777777" w:rsidR="00107D17" w:rsidRPr="00107D17" w:rsidRDefault="00107D17" w:rsidP="00107D17">
      <w:pPr>
        <w:widowControl w:val="0"/>
        <w:shd w:val="clear" w:color="auto" w:fill="FFFFFF"/>
        <w:tabs>
          <w:tab w:val="left" w:pos="704"/>
        </w:tabs>
        <w:suppressAutoHyphens/>
        <w:spacing w:line="360" w:lineRule="auto"/>
        <w:ind w:firstLine="709"/>
        <w:jc w:val="both"/>
        <w:rPr>
          <w:lang w:eastAsia="zh-CN"/>
        </w:rPr>
      </w:pPr>
      <w:r w:rsidRPr="00107D17">
        <w:rPr>
          <w:sz w:val="28"/>
          <w:szCs w:val="28"/>
          <w:lang w:eastAsia="zh-CN"/>
        </w:rPr>
        <w:t>Перечень компетенций с указанием индикаторов их достижения в процессе освоения образовательной программы содержится в разделе 2 «</w:t>
      </w:r>
      <w:r w:rsidRPr="00107D17">
        <w:rPr>
          <w:rFonts w:eastAsia="Calibri"/>
          <w:sz w:val="28"/>
          <w:szCs w:val="28"/>
          <w:lang w:eastAsia="zh-CN"/>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107D17">
        <w:rPr>
          <w:sz w:val="28"/>
          <w:szCs w:val="28"/>
          <w:lang w:eastAsia="zh-CN"/>
        </w:rPr>
        <w:t>».</w:t>
      </w:r>
    </w:p>
    <w:p w14:paraId="77246A70" w14:textId="046F68AC" w:rsidR="00107D17" w:rsidRPr="00107D17" w:rsidRDefault="00107D17" w:rsidP="00107D17">
      <w:pPr>
        <w:widowControl w:val="0"/>
        <w:suppressAutoHyphens/>
        <w:spacing w:line="360" w:lineRule="auto"/>
        <w:ind w:firstLine="709"/>
        <w:contextualSpacing/>
        <w:jc w:val="both"/>
        <w:rPr>
          <w:lang w:eastAsia="zh-CN"/>
        </w:rPr>
      </w:pPr>
      <w:r w:rsidRPr="00107D17">
        <w:rPr>
          <w:sz w:val="28"/>
          <w:szCs w:val="28"/>
          <w:lang w:eastAsia="zh-CN"/>
        </w:rPr>
        <w:t xml:space="preserve">Типовые контрольные задания или иные материалы, необходимые для оценки индикаторов достижения компетенций, умений и знаний, представлены в таблице </w:t>
      </w:r>
      <w:r w:rsidR="007D58BC">
        <w:rPr>
          <w:sz w:val="28"/>
          <w:szCs w:val="28"/>
          <w:lang w:eastAsia="zh-CN"/>
        </w:rPr>
        <w:t>6</w:t>
      </w:r>
      <w:r w:rsidRPr="00107D17">
        <w:rPr>
          <w:sz w:val="28"/>
          <w:szCs w:val="28"/>
          <w:lang w:eastAsia="zh-CN"/>
        </w:rPr>
        <w:t>.</w:t>
      </w:r>
    </w:p>
    <w:p w14:paraId="69FE9243" w14:textId="553F5FE0" w:rsidR="001308BC" w:rsidRPr="00E640EA" w:rsidRDefault="001308BC" w:rsidP="001308BC">
      <w:pPr>
        <w:spacing w:after="174" w:line="268" w:lineRule="auto"/>
        <w:ind w:left="10" w:right="1" w:hanging="10"/>
        <w:jc w:val="right"/>
        <w:rPr>
          <w:color w:val="000000"/>
          <w:sz w:val="28"/>
          <w:szCs w:val="22"/>
        </w:rPr>
      </w:pPr>
      <w:r w:rsidRPr="00E640EA">
        <w:rPr>
          <w:color w:val="000000"/>
          <w:sz w:val="28"/>
          <w:szCs w:val="22"/>
        </w:rPr>
        <w:t xml:space="preserve">Таблица </w:t>
      </w:r>
      <w:r w:rsidR="00107D17">
        <w:rPr>
          <w:color w:val="000000"/>
          <w:sz w:val="28"/>
          <w:szCs w:val="22"/>
        </w:rPr>
        <w:t>6</w:t>
      </w:r>
      <w:r>
        <w:rPr>
          <w:color w:val="000000"/>
          <w:sz w:val="28"/>
          <w:szCs w:val="22"/>
        </w:rPr>
        <w:t>.</w:t>
      </w:r>
      <w:r w:rsidRPr="00E640EA">
        <w:rPr>
          <w:color w:val="000000"/>
          <w:sz w:val="28"/>
          <w:szCs w:val="22"/>
        </w:rPr>
        <w:t xml:space="preserve"> </w:t>
      </w:r>
    </w:p>
    <w:tbl>
      <w:tblPr>
        <w:tblW w:w="1109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2272"/>
        <w:gridCol w:w="2211"/>
        <w:gridCol w:w="4356"/>
      </w:tblGrid>
      <w:tr w:rsidR="008918A2" w:rsidRPr="00134F26" w14:paraId="29C544DF" w14:textId="77777777" w:rsidTr="00A1613F">
        <w:trPr>
          <w:trHeight w:val="386"/>
        </w:trPr>
        <w:tc>
          <w:tcPr>
            <w:tcW w:w="2256" w:type="dxa"/>
            <w:shd w:val="clear" w:color="auto" w:fill="auto"/>
          </w:tcPr>
          <w:p w14:paraId="663E1344" w14:textId="52FAFEAB" w:rsidR="00094AD6" w:rsidRPr="00134F26" w:rsidRDefault="00094AD6" w:rsidP="0063385C">
            <w:pPr>
              <w:ind w:right="45"/>
              <w:rPr>
                <w:iCs/>
                <w:u w:val="single"/>
              </w:rPr>
            </w:pPr>
            <w:r w:rsidRPr="00134F26">
              <w:t xml:space="preserve">Наименование компетенции </w:t>
            </w:r>
          </w:p>
        </w:tc>
        <w:tc>
          <w:tcPr>
            <w:tcW w:w="2272" w:type="dxa"/>
          </w:tcPr>
          <w:p w14:paraId="097297DA" w14:textId="2FB8F03A" w:rsidR="00094AD6" w:rsidRPr="00134F26" w:rsidRDefault="00094AD6" w:rsidP="0063385C">
            <w:pPr>
              <w:ind w:right="45"/>
              <w:rPr>
                <w:iCs/>
                <w:u w:val="single"/>
              </w:rPr>
            </w:pPr>
            <w:r w:rsidRPr="00134F26">
              <w:t xml:space="preserve">Наименование индикаторов достижения компетенции </w:t>
            </w:r>
          </w:p>
        </w:tc>
        <w:tc>
          <w:tcPr>
            <w:tcW w:w="1852" w:type="dxa"/>
          </w:tcPr>
          <w:p w14:paraId="79B69D5F" w14:textId="3508D825" w:rsidR="00094AD6" w:rsidRPr="00134F26" w:rsidRDefault="00094AD6" w:rsidP="0063385C">
            <w:pPr>
              <w:ind w:right="45"/>
              <w:rPr>
                <w:iCs/>
                <w:u w:val="single"/>
              </w:rPr>
            </w:pPr>
            <w:r w:rsidRPr="00134F26">
              <w:t>Результаты обучения (умения и знания), соотнесенные с индикаторами достижения компетенции</w:t>
            </w:r>
          </w:p>
        </w:tc>
        <w:tc>
          <w:tcPr>
            <w:tcW w:w="4715" w:type="dxa"/>
            <w:shd w:val="clear" w:color="auto" w:fill="auto"/>
          </w:tcPr>
          <w:p w14:paraId="76760C5D" w14:textId="1C669507" w:rsidR="00094AD6" w:rsidRPr="00134F26" w:rsidRDefault="00094AD6" w:rsidP="0063385C">
            <w:pPr>
              <w:ind w:right="45"/>
              <w:jc w:val="center"/>
              <w:rPr>
                <w:iCs/>
                <w:u w:val="single"/>
              </w:rPr>
            </w:pPr>
            <w:r w:rsidRPr="00134F26">
              <w:t>Типовые контрольные задания</w:t>
            </w:r>
          </w:p>
        </w:tc>
      </w:tr>
      <w:tr w:rsidR="008918A2" w:rsidRPr="00134F26" w14:paraId="4B11FD5B" w14:textId="77777777" w:rsidTr="00A1613F">
        <w:trPr>
          <w:trHeight w:val="386"/>
        </w:trPr>
        <w:tc>
          <w:tcPr>
            <w:tcW w:w="2256" w:type="dxa"/>
            <w:shd w:val="clear" w:color="auto" w:fill="auto"/>
          </w:tcPr>
          <w:p w14:paraId="5C6A3732" w14:textId="6211AAA2" w:rsidR="008918A2" w:rsidRPr="00134F26" w:rsidRDefault="008918A2" w:rsidP="008918A2">
            <w:pPr>
              <w:ind w:right="45"/>
              <w:rPr>
                <w:b/>
                <w:iCs/>
                <w:u w:val="single"/>
              </w:rPr>
            </w:pPr>
            <w:r w:rsidRPr="00134F26">
              <w:t>ОПК-7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272" w:type="dxa"/>
            <w:shd w:val="clear" w:color="auto" w:fill="auto"/>
          </w:tcPr>
          <w:p w14:paraId="76F6062C" w14:textId="77777777" w:rsidR="008918A2" w:rsidRPr="00134F26" w:rsidRDefault="008918A2" w:rsidP="008918A2">
            <w:pPr>
              <w:tabs>
                <w:tab w:val="left" w:pos="540"/>
              </w:tabs>
              <w:contextualSpacing/>
              <w:rPr>
                <w:highlight w:val="yellow"/>
              </w:rPr>
            </w:pPr>
            <w:r w:rsidRPr="00134F26">
              <w:t xml:space="preserve">1. 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w:t>
            </w:r>
            <w:r w:rsidRPr="00134F26">
              <w:lastRenderedPageBreak/>
              <w:t>задач</w:t>
            </w:r>
          </w:p>
          <w:p w14:paraId="5757AE82" w14:textId="77777777" w:rsidR="008918A2" w:rsidRPr="00134F26" w:rsidRDefault="008918A2" w:rsidP="008918A2">
            <w:pPr>
              <w:tabs>
                <w:tab w:val="left" w:pos="540"/>
              </w:tabs>
              <w:contextualSpacing/>
              <w:rPr>
                <w:highlight w:val="yellow"/>
              </w:rPr>
            </w:pPr>
          </w:p>
          <w:p w14:paraId="59CE9A0D" w14:textId="77777777" w:rsidR="008918A2" w:rsidRPr="00134F26" w:rsidRDefault="008918A2" w:rsidP="008918A2">
            <w:pPr>
              <w:tabs>
                <w:tab w:val="left" w:pos="540"/>
              </w:tabs>
              <w:contextualSpacing/>
              <w:rPr>
                <w:highlight w:val="yellow"/>
              </w:rPr>
            </w:pPr>
          </w:p>
          <w:p w14:paraId="65F8C2FB" w14:textId="77777777" w:rsidR="008918A2" w:rsidRPr="00134F26" w:rsidRDefault="008918A2" w:rsidP="008918A2">
            <w:pPr>
              <w:tabs>
                <w:tab w:val="left" w:pos="540"/>
              </w:tabs>
              <w:contextualSpacing/>
              <w:rPr>
                <w:highlight w:val="yellow"/>
              </w:rPr>
            </w:pPr>
          </w:p>
          <w:p w14:paraId="135D045B" w14:textId="77777777" w:rsidR="008918A2" w:rsidRPr="00134F26" w:rsidRDefault="008918A2" w:rsidP="008918A2">
            <w:pPr>
              <w:tabs>
                <w:tab w:val="left" w:pos="540"/>
              </w:tabs>
              <w:contextualSpacing/>
              <w:rPr>
                <w:highlight w:val="yellow"/>
              </w:rPr>
            </w:pPr>
          </w:p>
          <w:p w14:paraId="727CE37C" w14:textId="77777777" w:rsidR="008918A2" w:rsidRPr="00134F26" w:rsidRDefault="008918A2" w:rsidP="008918A2">
            <w:pPr>
              <w:tabs>
                <w:tab w:val="left" w:pos="540"/>
              </w:tabs>
              <w:contextualSpacing/>
              <w:rPr>
                <w:highlight w:val="yellow"/>
              </w:rPr>
            </w:pPr>
          </w:p>
          <w:p w14:paraId="3C2FF060" w14:textId="77777777" w:rsidR="008918A2" w:rsidRPr="00134F26" w:rsidRDefault="008918A2" w:rsidP="008918A2">
            <w:pPr>
              <w:tabs>
                <w:tab w:val="left" w:pos="540"/>
              </w:tabs>
              <w:contextualSpacing/>
              <w:rPr>
                <w:highlight w:val="yellow"/>
              </w:rPr>
            </w:pPr>
          </w:p>
          <w:p w14:paraId="63F2652F" w14:textId="1625751C" w:rsidR="008918A2" w:rsidRPr="00134F26" w:rsidRDefault="008918A2" w:rsidP="008918A2">
            <w:pPr>
              <w:tabs>
                <w:tab w:val="left" w:pos="540"/>
              </w:tabs>
              <w:contextualSpacing/>
            </w:pPr>
            <w:r w:rsidRPr="00134F26">
              <w:t xml:space="preserve">2. 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 </w:t>
            </w:r>
          </w:p>
        </w:tc>
        <w:tc>
          <w:tcPr>
            <w:tcW w:w="1852" w:type="dxa"/>
            <w:shd w:val="clear" w:color="auto" w:fill="auto"/>
          </w:tcPr>
          <w:p w14:paraId="331979C4" w14:textId="77777777" w:rsidR="008918A2" w:rsidRPr="00134F26" w:rsidRDefault="008918A2" w:rsidP="008918A2">
            <w:r w:rsidRPr="00134F26">
              <w:lastRenderedPageBreak/>
              <w:t>1.</w:t>
            </w:r>
            <w:r w:rsidRPr="00134F26">
              <w:rPr>
                <w:b/>
              </w:rPr>
              <w:t xml:space="preserve"> </w:t>
            </w:r>
            <w:r w:rsidRPr="00134F26">
              <w:rPr>
                <w:b/>
                <w:bCs/>
              </w:rPr>
              <w:t>Знать:</w:t>
            </w:r>
            <w:r w:rsidRPr="00134F26">
              <w:t xml:space="preserve"> информационные технологии (программное обеспечение),</w:t>
            </w:r>
          </w:p>
          <w:p w14:paraId="73611576" w14:textId="77777777" w:rsidR="008918A2" w:rsidRPr="00134F26" w:rsidRDefault="008918A2" w:rsidP="008918A2">
            <w:pPr>
              <w:rPr>
                <w:highlight w:val="yellow"/>
              </w:rPr>
            </w:pPr>
            <w:r w:rsidRPr="00134F26">
              <w:t xml:space="preserve">применяемые в организации, в объеме, необходимом для целей продуктовой аналитики </w:t>
            </w:r>
          </w:p>
          <w:p w14:paraId="6E815816" w14:textId="77777777" w:rsidR="008918A2" w:rsidRPr="00134F26" w:rsidRDefault="008918A2" w:rsidP="008918A2">
            <w:r w:rsidRPr="00134F26">
              <w:t xml:space="preserve">2. </w:t>
            </w:r>
            <w:r w:rsidRPr="00134F26">
              <w:rPr>
                <w:b/>
                <w:bCs/>
              </w:rPr>
              <w:t>Уметь:</w:t>
            </w:r>
            <w:r w:rsidRPr="00134F26">
              <w:t xml:space="preserve"> использовать современные</w:t>
            </w:r>
          </w:p>
          <w:p w14:paraId="731D2685" w14:textId="77777777" w:rsidR="008918A2" w:rsidRPr="00134F26" w:rsidRDefault="008918A2" w:rsidP="008918A2">
            <w:r w:rsidRPr="00134F26">
              <w:lastRenderedPageBreak/>
              <w:t>цифровые информационные технологии для решения задач</w:t>
            </w:r>
          </w:p>
          <w:p w14:paraId="405BB720" w14:textId="77777777" w:rsidR="008918A2" w:rsidRPr="00134F26" w:rsidRDefault="008918A2" w:rsidP="008918A2">
            <w:r w:rsidRPr="00134F26">
              <w:t>профессиональной деятельности при продуктовой аналитике</w:t>
            </w:r>
          </w:p>
          <w:p w14:paraId="198D1561" w14:textId="77777777" w:rsidR="008918A2" w:rsidRPr="00134F26" w:rsidRDefault="008918A2" w:rsidP="008918A2">
            <w:pPr>
              <w:rPr>
                <w:highlight w:val="yellow"/>
              </w:rPr>
            </w:pPr>
            <w:r w:rsidRPr="00134F26">
              <w:rPr>
                <w:b/>
                <w:bCs/>
                <w:highlight w:val="yellow"/>
              </w:rPr>
              <w:t xml:space="preserve"> </w:t>
            </w:r>
          </w:p>
          <w:p w14:paraId="5479DA0B" w14:textId="77777777" w:rsidR="008918A2" w:rsidRPr="00134F26" w:rsidRDefault="008918A2" w:rsidP="008918A2">
            <w:r w:rsidRPr="00134F26">
              <w:t>1.</w:t>
            </w:r>
            <w:r w:rsidRPr="00134F26">
              <w:rPr>
                <w:b/>
              </w:rPr>
              <w:t xml:space="preserve"> </w:t>
            </w:r>
            <w:r w:rsidRPr="00134F26">
              <w:rPr>
                <w:b/>
                <w:bCs/>
              </w:rPr>
              <w:t>Знать:</w:t>
            </w:r>
            <w:r w:rsidRPr="00134F26">
              <w:t xml:space="preserve"> принципы работы</w:t>
            </w:r>
          </w:p>
          <w:p w14:paraId="61AEAD7D" w14:textId="77777777" w:rsidR="008918A2" w:rsidRPr="00134F26" w:rsidRDefault="008918A2" w:rsidP="008918A2">
            <w:r w:rsidRPr="00134F26">
              <w:t>соответствующих содержанию профессиональных задач современных цифровых</w:t>
            </w:r>
          </w:p>
          <w:p w14:paraId="054277EB" w14:textId="77777777" w:rsidR="008918A2" w:rsidRPr="00134F26" w:rsidRDefault="008918A2" w:rsidP="008918A2">
            <w:r w:rsidRPr="00134F26">
              <w:t xml:space="preserve">информационных технологий для реализации решений задач продуктовой аналитики </w:t>
            </w:r>
          </w:p>
          <w:p w14:paraId="61FF2E3D" w14:textId="77777777" w:rsidR="008918A2" w:rsidRPr="00134F26" w:rsidRDefault="008918A2" w:rsidP="008918A2">
            <w:r w:rsidRPr="00134F26">
              <w:t xml:space="preserve">2. </w:t>
            </w:r>
            <w:r w:rsidRPr="00134F26">
              <w:rPr>
                <w:b/>
                <w:bCs/>
              </w:rPr>
              <w:t xml:space="preserve">Уметь: </w:t>
            </w:r>
            <w:r w:rsidRPr="00134F26">
              <w:t>использовать современные</w:t>
            </w:r>
          </w:p>
          <w:p w14:paraId="159DB906" w14:textId="77777777" w:rsidR="008918A2" w:rsidRPr="00134F26" w:rsidRDefault="008918A2" w:rsidP="008918A2">
            <w:r w:rsidRPr="00134F26">
              <w:t>цифровые информационные технологии для решения задач</w:t>
            </w:r>
          </w:p>
          <w:p w14:paraId="01487160" w14:textId="4CDCA9EB" w:rsidR="008918A2" w:rsidRPr="00134F26" w:rsidRDefault="008918A2" w:rsidP="008918A2">
            <w:r w:rsidRPr="00134F26">
              <w:t>профессиональной деятельности</w:t>
            </w:r>
            <w:r w:rsidRPr="00134F26">
              <w:rPr>
                <w:b/>
                <w:bCs/>
              </w:rPr>
              <w:t xml:space="preserve"> </w:t>
            </w:r>
            <w:r w:rsidRPr="00134F26">
              <w:t>с целью достижения бизнес-задач</w:t>
            </w:r>
          </w:p>
        </w:tc>
        <w:tc>
          <w:tcPr>
            <w:tcW w:w="4715" w:type="dxa"/>
            <w:shd w:val="clear" w:color="auto" w:fill="auto"/>
          </w:tcPr>
          <w:p w14:paraId="71D4519D" w14:textId="6DC031EE" w:rsidR="008918A2" w:rsidRPr="00134F26" w:rsidRDefault="008918A2" w:rsidP="008918A2">
            <w:pPr>
              <w:ind w:firstLine="559"/>
            </w:pPr>
            <w:r w:rsidRPr="00134F26">
              <w:lastRenderedPageBreak/>
              <w:t>Задание 1</w:t>
            </w:r>
          </w:p>
          <w:p w14:paraId="6F70A324" w14:textId="77777777" w:rsidR="008918A2" w:rsidRPr="00134F26" w:rsidRDefault="008918A2" w:rsidP="008918A2">
            <w:r w:rsidRPr="00134F26">
              <w:t>Используя матрицу BCG, определить относительную долю каждого</w:t>
            </w:r>
          </w:p>
          <w:p w14:paraId="4F2F838E" w14:textId="77777777" w:rsidR="008918A2" w:rsidRPr="00134F26" w:rsidRDefault="008918A2" w:rsidP="008918A2">
            <w:r w:rsidRPr="00134F26">
              <w:t>товара и его место в ассортиментной матрице. Определить</w:t>
            </w:r>
          </w:p>
          <w:p w14:paraId="6CD6B294" w14:textId="77777777" w:rsidR="008918A2" w:rsidRPr="00134F26" w:rsidRDefault="008918A2" w:rsidP="008918A2">
            <w:r w:rsidRPr="00134F26">
              <w:t>конкурентоспособность предприятия.</w:t>
            </w:r>
          </w:p>
          <w:p w14:paraId="768C9AC4" w14:textId="7D934345" w:rsidR="008918A2" w:rsidRPr="00134F26" w:rsidRDefault="008918A2" w:rsidP="008918A2">
            <w:r w:rsidRPr="00134F26">
              <w:rPr>
                <w:noProof/>
              </w:rPr>
              <w:drawing>
                <wp:inline distT="0" distB="0" distL="0" distR="0" wp14:anchorId="3B672041" wp14:editId="7F244270">
                  <wp:extent cx="2457450" cy="12477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7934" cy="1248021"/>
                          </a:xfrm>
                          <a:prstGeom prst="rect">
                            <a:avLst/>
                          </a:prstGeom>
                          <a:noFill/>
                          <a:ln>
                            <a:noFill/>
                          </a:ln>
                        </pic:spPr>
                      </pic:pic>
                    </a:graphicData>
                  </a:graphic>
                </wp:inline>
              </w:drawing>
            </w:r>
          </w:p>
          <w:p w14:paraId="383DD252" w14:textId="36BA690F" w:rsidR="008918A2" w:rsidRPr="00134F26" w:rsidRDefault="008918A2" w:rsidP="008918A2"/>
          <w:p w14:paraId="285D330D" w14:textId="1A7C41F5" w:rsidR="008918A2" w:rsidRPr="00134F26" w:rsidRDefault="008918A2" w:rsidP="008918A2"/>
          <w:p w14:paraId="2BFB0B61" w14:textId="58F044A1" w:rsidR="008918A2" w:rsidRPr="00134F26" w:rsidRDefault="008918A2" w:rsidP="008918A2"/>
          <w:p w14:paraId="1485BDC4" w14:textId="77777777" w:rsidR="008918A2" w:rsidRPr="00134F26" w:rsidRDefault="008918A2" w:rsidP="008918A2"/>
          <w:p w14:paraId="0B1A59E0" w14:textId="77777777" w:rsidR="008918A2" w:rsidRPr="00134F26" w:rsidRDefault="008918A2" w:rsidP="008918A2">
            <w:pPr>
              <w:ind w:firstLine="559"/>
            </w:pPr>
            <w:r w:rsidRPr="00134F26">
              <w:t>Задание 2</w:t>
            </w:r>
          </w:p>
          <w:p w14:paraId="2970B9DD" w14:textId="00EC9FD7" w:rsidR="008918A2" w:rsidRPr="00134F26" w:rsidRDefault="008918A2" w:rsidP="008918A2">
            <w:r w:rsidRPr="00134F26">
              <w:t>1.На примере РАО «Газпром» определите возможности и угрозы внешней среды, сильные и слабые стороны организации с учетом экологии.</w:t>
            </w:r>
          </w:p>
          <w:p w14:paraId="64970F00" w14:textId="77777777" w:rsidR="008918A2" w:rsidRPr="00134F26" w:rsidRDefault="008918A2" w:rsidP="008918A2">
            <w:r w:rsidRPr="00134F26">
              <w:t>2. Увеличение разнообразия во взаимосвязанных продуктах является возможностью внешней среды или сильной стороной организации?</w:t>
            </w:r>
          </w:p>
          <w:p w14:paraId="0D2552F5" w14:textId="2E96FD6E" w:rsidR="008918A2" w:rsidRPr="00134F26" w:rsidRDefault="008918A2" w:rsidP="008918A2">
            <w:r w:rsidRPr="00134F26">
              <w:t>3. Покупатели и поставщики являются частью макросреды или микросреды организации?</w:t>
            </w:r>
          </w:p>
          <w:p w14:paraId="1100B6C0" w14:textId="5040BC91" w:rsidR="008918A2" w:rsidRPr="00134F26" w:rsidRDefault="008918A2" w:rsidP="008918A2">
            <w:r w:rsidRPr="00134F26">
              <w:t>4. Оцените применение современных технических средства и технологии на экологию.</w:t>
            </w:r>
          </w:p>
          <w:p w14:paraId="636F9773" w14:textId="77777777" w:rsidR="008918A2" w:rsidRPr="00134F26" w:rsidRDefault="008918A2" w:rsidP="008918A2">
            <w:pPr>
              <w:ind w:right="45" w:firstLine="559"/>
              <w:rPr>
                <w:b/>
                <w:iCs/>
                <w:u w:val="single"/>
              </w:rPr>
            </w:pPr>
          </w:p>
        </w:tc>
      </w:tr>
      <w:tr w:rsidR="008918A2" w:rsidRPr="00134F26" w14:paraId="22FDCA6A" w14:textId="77777777" w:rsidTr="00A1613F">
        <w:trPr>
          <w:trHeight w:val="4384"/>
        </w:trPr>
        <w:tc>
          <w:tcPr>
            <w:tcW w:w="2256" w:type="dxa"/>
            <w:shd w:val="clear" w:color="auto" w:fill="auto"/>
          </w:tcPr>
          <w:p w14:paraId="5C337057" w14:textId="09CA79BE" w:rsidR="008918A2" w:rsidRPr="00134F26" w:rsidRDefault="008918A2" w:rsidP="008918A2">
            <w:pPr>
              <w:ind w:right="45"/>
              <w:rPr>
                <w:iCs/>
                <w:u w:val="single"/>
              </w:rPr>
            </w:pPr>
            <w:r w:rsidRPr="00134F26">
              <w:t>ПКП-2 Способность применять основные механизмы организации, проведения, контроля исследовательской деятельности инновационной сферы, проводить эксперименты на действующих прототипах и образцах мехатронных и робототехнических систем</w:t>
            </w:r>
          </w:p>
        </w:tc>
        <w:tc>
          <w:tcPr>
            <w:tcW w:w="2272" w:type="dxa"/>
            <w:shd w:val="clear" w:color="auto" w:fill="auto"/>
          </w:tcPr>
          <w:p w14:paraId="67CD551F" w14:textId="04FC46B1" w:rsidR="008918A2" w:rsidRPr="00134F26" w:rsidRDefault="008918A2" w:rsidP="008918A2">
            <w:pPr>
              <w:tabs>
                <w:tab w:val="left" w:pos="540"/>
              </w:tabs>
              <w:contextualSpacing/>
              <w:jc w:val="both"/>
            </w:pPr>
            <w:r w:rsidRPr="00134F26">
              <w:t xml:space="preserve">1.Демонстрирует навыки планирования необходимых экспериментов, получает адекватную модель и исследует ее. </w:t>
            </w:r>
          </w:p>
          <w:p w14:paraId="4B476725" w14:textId="77777777" w:rsidR="008918A2" w:rsidRPr="00134F26" w:rsidRDefault="008918A2" w:rsidP="008918A2">
            <w:pPr>
              <w:tabs>
                <w:tab w:val="left" w:pos="540"/>
              </w:tabs>
              <w:contextualSpacing/>
              <w:jc w:val="both"/>
            </w:pPr>
          </w:p>
          <w:p w14:paraId="0D4CCAF7" w14:textId="77777777" w:rsidR="008918A2" w:rsidRPr="00134F26" w:rsidRDefault="008918A2" w:rsidP="008918A2">
            <w:pPr>
              <w:tabs>
                <w:tab w:val="left" w:pos="540"/>
              </w:tabs>
              <w:contextualSpacing/>
              <w:jc w:val="both"/>
            </w:pPr>
            <w:r w:rsidRPr="00134F26">
              <w:t xml:space="preserve">2.Обладает навыками подготовки технико-экономического обоснования проектов, работы с научно-технической информацией, </w:t>
            </w:r>
            <w:r w:rsidRPr="00134F26">
              <w:lastRenderedPageBreak/>
              <w:t xml:space="preserve">обработки результатов исследования. </w:t>
            </w:r>
          </w:p>
          <w:p w14:paraId="56131502" w14:textId="77777777" w:rsidR="008918A2" w:rsidRPr="00134F26" w:rsidRDefault="008918A2" w:rsidP="008918A2">
            <w:pPr>
              <w:tabs>
                <w:tab w:val="left" w:pos="540"/>
              </w:tabs>
              <w:contextualSpacing/>
              <w:jc w:val="both"/>
            </w:pPr>
          </w:p>
          <w:p w14:paraId="3519DF2B" w14:textId="77777777" w:rsidR="008918A2" w:rsidRPr="00134F26" w:rsidRDefault="008918A2" w:rsidP="008918A2">
            <w:pPr>
              <w:tabs>
                <w:tab w:val="left" w:pos="540"/>
              </w:tabs>
              <w:contextualSpacing/>
              <w:jc w:val="both"/>
            </w:pPr>
          </w:p>
          <w:p w14:paraId="3C934E9C" w14:textId="77777777" w:rsidR="008918A2" w:rsidRPr="00134F26" w:rsidRDefault="008918A2" w:rsidP="008918A2">
            <w:pPr>
              <w:tabs>
                <w:tab w:val="left" w:pos="540"/>
              </w:tabs>
              <w:contextualSpacing/>
              <w:jc w:val="both"/>
            </w:pPr>
          </w:p>
          <w:p w14:paraId="7A3B9647" w14:textId="77777777" w:rsidR="008918A2" w:rsidRPr="00134F26" w:rsidRDefault="008918A2" w:rsidP="008918A2">
            <w:pPr>
              <w:tabs>
                <w:tab w:val="left" w:pos="540"/>
              </w:tabs>
              <w:contextualSpacing/>
              <w:jc w:val="both"/>
            </w:pPr>
          </w:p>
          <w:p w14:paraId="5B01194D" w14:textId="77777777" w:rsidR="008918A2" w:rsidRPr="00134F26" w:rsidRDefault="008918A2" w:rsidP="008918A2">
            <w:pPr>
              <w:tabs>
                <w:tab w:val="left" w:pos="540"/>
              </w:tabs>
              <w:contextualSpacing/>
              <w:jc w:val="both"/>
            </w:pPr>
          </w:p>
          <w:p w14:paraId="54349462" w14:textId="77777777" w:rsidR="008918A2" w:rsidRPr="00134F26" w:rsidRDefault="008918A2" w:rsidP="008918A2">
            <w:pPr>
              <w:tabs>
                <w:tab w:val="left" w:pos="540"/>
              </w:tabs>
              <w:contextualSpacing/>
              <w:jc w:val="both"/>
              <w:rPr>
                <w:highlight w:val="yellow"/>
              </w:rPr>
            </w:pPr>
            <w:r w:rsidRPr="00134F26">
              <w:t>3. Демонстрирует знание основ создания мехатронных и робототехнических систем, их подсистем и отдельных модулей.</w:t>
            </w:r>
          </w:p>
          <w:p w14:paraId="2F5E698C" w14:textId="52C909FF" w:rsidR="008918A2" w:rsidRPr="00134F26" w:rsidRDefault="008918A2" w:rsidP="008918A2">
            <w:pPr>
              <w:rPr>
                <w:b/>
              </w:rPr>
            </w:pPr>
          </w:p>
        </w:tc>
        <w:tc>
          <w:tcPr>
            <w:tcW w:w="1852" w:type="dxa"/>
            <w:shd w:val="clear" w:color="auto" w:fill="auto"/>
          </w:tcPr>
          <w:p w14:paraId="3D68D9D4" w14:textId="77777777" w:rsidR="008918A2" w:rsidRPr="00134F26" w:rsidRDefault="008918A2" w:rsidP="008918A2">
            <w:pPr>
              <w:tabs>
                <w:tab w:val="left" w:pos="540"/>
              </w:tabs>
              <w:contextualSpacing/>
              <w:jc w:val="both"/>
            </w:pPr>
            <w:r w:rsidRPr="00134F26">
              <w:lastRenderedPageBreak/>
              <w:t xml:space="preserve">1. Демонстрирует навыки планирования необходимых экспериментов, получает адекватную модель и исследует ее. </w:t>
            </w:r>
          </w:p>
          <w:p w14:paraId="7A797979" w14:textId="77777777" w:rsidR="008918A2" w:rsidRPr="00134F26" w:rsidRDefault="008918A2" w:rsidP="008918A2">
            <w:pPr>
              <w:tabs>
                <w:tab w:val="left" w:pos="540"/>
              </w:tabs>
              <w:contextualSpacing/>
              <w:jc w:val="both"/>
            </w:pPr>
          </w:p>
          <w:p w14:paraId="21360089" w14:textId="77777777" w:rsidR="008918A2" w:rsidRPr="00134F26" w:rsidRDefault="008918A2" w:rsidP="008918A2">
            <w:pPr>
              <w:tabs>
                <w:tab w:val="left" w:pos="540"/>
              </w:tabs>
              <w:contextualSpacing/>
              <w:jc w:val="both"/>
            </w:pPr>
            <w:r w:rsidRPr="00134F26">
              <w:t xml:space="preserve">2.Обладает навыками подготовки технико-экономического обоснования проектов, работы с научно-технической информацией, </w:t>
            </w:r>
            <w:r w:rsidRPr="00134F26">
              <w:lastRenderedPageBreak/>
              <w:t xml:space="preserve">обработки результатов исследования. </w:t>
            </w:r>
          </w:p>
          <w:p w14:paraId="2FBF38B3" w14:textId="77777777" w:rsidR="008918A2" w:rsidRPr="00134F26" w:rsidRDefault="008918A2" w:rsidP="008918A2">
            <w:pPr>
              <w:tabs>
                <w:tab w:val="left" w:pos="540"/>
              </w:tabs>
              <w:contextualSpacing/>
              <w:jc w:val="both"/>
            </w:pPr>
          </w:p>
          <w:p w14:paraId="55EEF5F4" w14:textId="77777777" w:rsidR="008918A2" w:rsidRPr="00134F26" w:rsidRDefault="008918A2" w:rsidP="008918A2">
            <w:pPr>
              <w:tabs>
                <w:tab w:val="left" w:pos="540"/>
              </w:tabs>
              <w:contextualSpacing/>
              <w:jc w:val="both"/>
            </w:pPr>
          </w:p>
          <w:p w14:paraId="4B5E840E" w14:textId="77777777" w:rsidR="008918A2" w:rsidRPr="00134F26" w:rsidRDefault="008918A2" w:rsidP="008918A2">
            <w:pPr>
              <w:tabs>
                <w:tab w:val="left" w:pos="540"/>
              </w:tabs>
              <w:contextualSpacing/>
              <w:jc w:val="both"/>
            </w:pPr>
          </w:p>
          <w:p w14:paraId="03FCF4F1" w14:textId="77777777" w:rsidR="008918A2" w:rsidRPr="00134F26" w:rsidRDefault="008918A2" w:rsidP="008918A2">
            <w:pPr>
              <w:tabs>
                <w:tab w:val="left" w:pos="540"/>
              </w:tabs>
              <w:contextualSpacing/>
              <w:jc w:val="both"/>
            </w:pPr>
          </w:p>
          <w:p w14:paraId="1A4D6B97" w14:textId="77777777" w:rsidR="008918A2" w:rsidRPr="00134F26" w:rsidRDefault="008918A2" w:rsidP="008918A2">
            <w:pPr>
              <w:tabs>
                <w:tab w:val="left" w:pos="540"/>
              </w:tabs>
              <w:contextualSpacing/>
              <w:jc w:val="both"/>
            </w:pPr>
          </w:p>
          <w:p w14:paraId="27252F83" w14:textId="77777777" w:rsidR="008918A2" w:rsidRPr="00134F26" w:rsidRDefault="008918A2" w:rsidP="008918A2">
            <w:pPr>
              <w:tabs>
                <w:tab w:val="left" w:pos="540"/>
              </w:tabs>
              <w:contextualSpacing/>
              <w:jc w:val="both"/>
              <w:rPr>
                <w:highlight w:val="yellow"/>
              </w:rPr>
            </w:pPr>
            <w:r w:rsidRPr="00134F26">
              <w:t>3. Демонстрирует знание основ создания мехатронных и робототехнических систем, их подсистем и отдельных модулей.</w:t>
            </w:r>
          </w:p>
          <w:p w14:paraId="42D12468" w14:textId="5D30A24E" w:rsidR="008918A2" w:rsidRPr="00134F26" w:rsidRDefault="008918A2" w:rsidP="008918A2">
            <w:pPr>
              <w:tabs>
                <w:tab w:val="left" w:pos="540"/>
              </w:tabs>
              <w:contextualSpacing/>
              <w:jc w:val="both"/>
              <w:rPr>
                <w:b/>
              </w:rPr>
            </w:pPr>
          </w:p>
        </w:tc>
        <w:tc>
          <w:tcPr>
            <w:tcW w:w="4715" w:type="dxa"/>
            <w:shd w:val="clear" w:color="auto" w:fill="auto"/>
          </w:tcPr>
          <w:p w14:paraId="46F82D5F" w14:textId="77777777" w:rsidR="008918A2" w:rsidRPr="00134F26" w:rsidRDefault="008918A2" w:rsidP="008918A2">
            <w:r w:rsidRPr="00134F26">
              <w:lastRenderedPageBreak/>
              <w:t>Задание 1</w:t>
            </w:r>
          </w:p>
          <w:p w14:paraId="2C1F77CF" w14:textId="77777777" w:rsidR="008918A2" w:rsidRPr="00134F26" w:rsidRDefault="008918A2" w:rsidP="008918A2">
            <w:pPr>
              <w:ind w:firstLine="418"/>
              <w:rPr>
                <w:bCs/>
                <w:iCs/>
              </w:rPr>
            </w:pPr>
            <w:r w:rsidRPr="00134F26">
              <w:rPr>
                <w:bCs/>
                <w:iCs/>
              </w:rPr>
              <w:t xml:space="preserve">Компания Online System Group (OSG) разработала технологию управления интернет-магазином на базе учетной системы «1С». Руководство компании OSG рассчитывало, что лидерские позиции «1С» на российском рынке автоматизации малого и среднего бизнеса позволят ей успешно продвигать продукт, но пока надежды не оправдались. В течение двух лет OSG в качестве основной маркетинговой акции проводила бесплатные ежемесячные семинары для начинающих предпринимателей, на которых описывала технологию открытия интернет-магазина. В марте проведение семинаров из-за низкой эффективности прекратилось. Новая </w:t>
            </w:r>
            <w:r w:rsidRPr="00134F26">
              <w:rPr>
                <w:bCs/>
                <w:iCs/>
              </w:rPr>
              <w:lastRenderedPageBreak/>
              <w:t xml:space="preserve">целевая установка компании – повышение продаж малобюджетными способами. </w:t>
            </w:r>
          </w:p>
          <w:p w14:paraId="4E440C2D" w14:textId="77777777" w:rsidR="008918A2" w:rsidRPr="00134F26" w:rsidRDefault="008918A2" w:rsidP="008918A2">
            <w:pPr>
              <w:ind w:firstLine="418"/>
              <w:rPr>
                <w:bCs/>
                <w:iCs/>
              </w:rPr>
            </w:pPr>
            <w:r w:rsidRPr="00134F26">
              <w:rPr>
                <w:bCs/>
                <w:iCs/>
              </w:rPr>
              <w:t xml:space="preserve">Задание: </w:t>
            </w:r>
          </w:p>
          <w:p w14:paraId="2393FB3B" w14:textId="77777777" w:rsidR="008918A2" w:rsidRPr="00134F26" w:rsidRDefault="008918A2" w:rsidP="008918A2">
            <w:pPr>
              <w:rPr>
                <w:bCs/>
                <w:iCs/>
              </w:rPr>
            </w:pPr>
            <w:r w:rsidRPr="00134F26">
              <w:rPr>
                <w:bCs/>
                <w:iCs/>
              </w:rPr>
              <w:t xml:space="preserve">1. Как OSG использовать потенциал созданной ею технологии и существенно увеличить продажи? </w:t>
            </w:r>
          </w:p>
          <w:p w14:paraId="7F19DAF3" w14:textId="77777777" w:rsidR="008918A2" w:rsidRPr="00134F26" w:rsidRDefault="008918A2" w:rsidP="008918A2">
            <w:pPr>
              <w:rPr>
                <w:bCs/>
                <w:iCs/>
              </w:rPr>
            </w:pPr>
            <w:r w:rsidRPr="00134F26">
              <w:rPr>
                <w:bCs/>
                <w:iCs/>
              </w:rPr>
              <w:t xml:space="preserve">2. Где компании продолжить поиск потенциальных партнеров по продвижению продукции? </w:t>
            </w:r>
          </w:p>
          <w:p w14:paraId="7A80E199" w14:textId="586BF3AC" w:rsidR="008918A2" w:rsidRPr="00134F26" w:rsidRDefault="008918A2" w:rsidP="008918A2">
            <w:pPr>
              <w:rPr>
                <w:bCs/>
                <w:iCs/>
              </w:rPr>
            </w:pPr>
            <w:r w:rsidRPr="00134F26">
              <w:rPr>
                <w:bCs/>
                <w:iCs/>
              </w:rPr>
              <w:t xml:space="preserve">3. Какие методы малобюджетного интернет-маркетинга выбрать компании OSG для продвижение своей продукции? </w:t>
            </w:r>
          </w:p>
          <w:p w14:paraId="144EEF45" w14:textId="77777777" w:rsidR="008918A2" w:rsidRPr="00134F26" w:rsidRDefault="008918A2" w:rsidP="008918A2"/>
          <w:p w14:paraId="6F0D84B2" w14:textId="01EB9086" w:rsidR="008918A2" w:rsidRPr="00134F26" w:rsidRDefault="008918A2" w:rsidP="008918A2">
            <w:r w:rsidRPr="00134F26">
              <w:t>Задание 2</w:t>
            </w:r>
          </w:p>
          <w:p w14:paraId="6E6C79EC" w14:textId="268AAE06" w:rsidR="008918A2" w:rsidRPr="00134F26" w:rsidRDefault="008918A2" w:rsidP="008918A2">
            <w:r w:rsidRPr="00134F26">
              <w:t xml:space="preserve">Разработайте план стимулирования сбыта, рекламы и личной продажи известного вам предприятия, опираясь на таблицу1. </w:t>
            </w:r>
          </w:p>
          <w:p w14:paraId="1E1278AF" w14:textId="77777777" w:rsidR="008918A2" w:rsidRPr="00134F26" w:rsidRDefault="008918A2" w:rsidP="008918A2">
            <w:pPr>
              <w:pStyle w:val="a7"/>
              <w:ind w:left="720"/>
              <w:jc w:val="right"/>
              <w:rPr>
                <w:sz w:val="24"/>
                <w:szCs w:val="24"/>
              </w:rPr>
            </w:pPr>
            <w:r w:rsidRPr="00134F26">
              <w:rPr>
                <w:sz w:val="24"/>
                <w:szCs w:val="24"/>
              </w:rPr>
              <w:t>Таблица 1</w:t>
            </w:r>
          </w:p>
          <w:p w14:paraId="3561BD5B" w14:textId="02C48121" w:rsidR="008918A2" w:rsidRPr="00134F26" w:rsidRDefault="008918A2" w:rsidP="008918A2">
            <w:pPr>
              <w:jc w:val="center"/>
            </w:pPr>
            <w:r w:rsidRPr="00134F26">
              <w:t>Основные этапы разработки плана стимулирования сбыта</w:t>
            </w:r>
          </w:p>
          <w:p w14:paraId="479A7175" w14:textId="0AFF5E44" w:rsidR="008918A2" w:rsidRPr="00134F26" w:rsidRDefault="008918A2" w:rsidP="008918A2">
            <w:pPr>
              <w:jc w:val="center"/>
            </w:pPr>
            <w:r w:rsidRPr="00134F26">
              <w:rPr>
                <w:noProof/>
              </w:rPr>
              <w:drawing>
                <wp:inline distT="0" distB="0" distL="0" distR="0" wp14:anchorId="01D00922" wp14:editId="7943651F">
                  <wp:extent cx="2623979" cy="856615"/>
                  <wp:effectExtent l="0" t="0" r="508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99126" cy="881147"/>
                          </a:xfrm>
                          <a:prstGeom prst="rect">
                            <a:avLst/>
                          </a:prstGeom>
                        </pic:spPr>
                      </pic:pic>
                    </a:graphicData>
                  </a:graphic>
                </wp:inline>
              </w:drawing>
            </w:r>
          </w:p>
          <w:p w14:paraId="39271C74" w14:textId="77777777" w:rsidR="008918A2" w:rsidRPr="00134F26" w:rsidRDefault="008918A2" w:rsidP="008918A2">
            <w:r w:rsidRPr="00134F26">
              <w:rPr>
                <w:noProof/>
              </w:rPr>
              <w:drawing>
                <wp:inline distT="0" distB="0" distL="0" distR="0" wp14:anchorId="23BB3C24" wp14:editId="237FD2EE">
                  <wp:extent cx="2552700" cy="354965"/>
                  <wp:effectExtent l="0" t="0" r="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22642"/>
                          <a:stretch/>
                        </pic:blipFill>
                        <pic:spPr bwMode="auto">
                          <a:xfrm>
                            <a:off x="0" y="0"/>
                            <a:ext cx="2702188" cy="375752"/>
                          </a:xfrm>
                          <a:prstGeom prst="rect">
                            <a:avLst/>
                          </a:prstGeom>
                          <a:ln>
                            <a:noFill/>
                          </a:ln>
                          <a:extLst>
                            <a:ext uri="{53640926-AAD7-44D8-BBD7-CCE9431645EC}">
                              <a14:shadowObscured xmlns:a14="http://schemas.microsoft.com/office/drawing/2010/main"/>
                            </a:ext>
                          </a:extLst>
                        </pic:spPr>
                      </pic:pic>
                    </a:graphicData>
                  </a:graphic>
                </wp:inline>
              </w:drawing>
            </w:r>
            <w:r w:rsidRPr="00134F26">
              <w:t xml:space="preserve"> </w:t>
            </w:r>
          </w:p>
          <w:p w14:paraId="63EEAE1B" w14:textId="77777777" w:rsidR="008918A2" w:rsidRPr="00134F26" w:rsidRDefault="008918A2" w:rsidP="008918A2"/>
          <w:p w14:paraId="625C949E" w14:textId="7373A655" w:rsidR="008918A2" w:rsidRPr="00134F26" w:rsidRDefault="008918A2" w:rsidP="008918A2">
            <w:r w:rsidRPr="00134F26">
              <w:t>Задание 3</w:t>
            </w:r>
          </w:p>
          <w:p w14:paraId="2603FFB0" w14:textId="77777777" w:rsidR="008918A2" w:rsidRPr="00134F26" w:rsidRDefault="008918A2" w:rsidP="008918A2">
            <w:r w:rsidRPr="00134F26">
              <w:t>Рассчитать относительный показатель конкурентных преимуществ и сделать выводы о конкурентоспособности фирмы «Букет» на основе представленных данных.</w:t>
            </w:r>
          </w:p>
          <w:p w14:paraId="08B83252" w14:textId="77777777" w:rsidR="008918A2" w:rsidRPr="00134F26" w:rsidRDefault="008918A2" w:rsidP="008918A2">
            <w:r w:rsidRPr="00134F26">
              <w:rPr>
                <w:noProof/>
              </w:rPr>
              <w:drawing>
                <wp:inline distT="0" distB="0" distL="0" distR="0" wp14:anchorId="73BECFDA" wp14:editId="0E616C50">
                  <wp:extent cx="2328953" cy="1515852"/>
                  <wp:effectExtent l="0" t="0" r="0"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4359" cy="1519371"/>
                          </a:xfrm>
                          <a:prstGeom prst="rect">
                            <a:avLst/>
                          </a:prstGeom>
                          <a:noFill/>
                          <a:ln>
                            <a:noFill/>
                          </a:ln>
                        </pic:spPr>
                      </pic:pic>
                    </a:graphicData>
                  </a:graphic>
                </wp:inline>
              </w:drawing>
            </w:r>
            <w:r w:rsidRPr="00134F26">
              <w:t xml:space="preserve"> </w:t>
            </w:r>
          </w:p>
          <w:p w14:paraId="4BDAB208" w14:textId="77777777" w:rsidR="008918A2" w:rsidRPr="00134F26" w:rsidRDefault="008918A2" w:rsidP="008918A2"/>
          <w:p w14:paraId="6B0851C3" w14:textId="30FC8858" w:rsidR="008918A2" w:rsidRPr="00134F26" w:rsidRDefault="008918A2" w:rsidP="008918A2">
            <w:r w:rsidRPr="00134F26">
              <w:t>Задание 4</w:t>
            </w:r>
          </w:p>
          <w:p w14:paraId="5656D8A1" w14:textId="77777777" w:rsidR="008918A2" w:rsidRPr="00134F26" w:rsidRDefault="008918A2" w:rsidP="008918A2"/>
          <w:p w14:paraId="48FCBD7A" w14:textId="120A69DD" w:rsidR="008918A2" w:rsidRPr="00134F26" w:rsidRDefault="008918A2" w:rsidP="008918A2">
            <w:r w:rsidRPr="00134F26">
              <w:t xml:space="preserve">На основании представленных данных о рынке, на котором осуществляет свою деятельность выбранная компания </w:t>
            </w:r>
            <w:r w:rsidRPr="00134F26">
              <w:lastRenderedPageBreak/>
              <w:t>составьте карту пути клиента.</w:t>
            </w:r>
          </w:p>
        </w:tc>
      </w:tr>
    </w:tbl>
    <w:p w14:paraId="54F19F8B" w14:textId="77777777" w:rsidR="00EE0404" w:rsidRPr="00B956E6" w:rsidRDefault="00EE0404" w:rsidP="00B956E6">
      <w:pPr>
        <w:tabs>
          <w:tab w:val="left" w:pos="1134"/>
        </w:tabs>
        <w:spacing w:line="360" w:lineRule="auto"/>
        <w:ind w:right="-2"/>
        <w:jc w:val="center"/>
        <w:rPr>
          <w:b/>
          <w:bCs/>
          <w:sz w:val="28"/>
          <w:szCs w:val="28"/>
        </w:rPr>
      </w:pPr>
    </w:p>
    <w:p w14:paraId="436E6A91" w14:textId="68E4E261" w:rsidR="004E0BEB" w:rsidRPr="004E0BEB" w:rsidRDefault="004E0BEB" w:rsidP="004E0BEB">
      <w:pPr>
        <w:pStyle w:val="a7"/>
        <w:shd w:val="clear" w:color="auto" w:fill="FFFFFF"/>
        <w:spacing w:line="360" w:lineRule="auto"/>
        <w:ind w:left="0"/>
        <w:jc w:val="center"/>
        <w:rPr>
          <w:color w:val="000000"/>
          <w:sz w:val="28"/>
          <w:szCs w:val="28"/>
        </w:rPr>
      </w:pPr>
      <w:r w:rsidRPr="004E0BEB">
        <w:rPr>
          <w:b/>
          <w:bCs/>
          <w:sz w:val="28"/>
          <w:szCs w:val="28"/>
        </w:rPr>
        <w:t xml:space="preserve">Примерный перечень вопросов к </w:t>
      </w:r>
      <w:r w:rsidR="00002FB6">
        <w:rPr>
          <w:b/>
          <w:bCs/>
          <w:sz w:val="28"/>
          <w:szCs w:val="28"/>
        </w:rPr>
        <w:t>зачету</w:t>
      </w:r>
    </w:p>
    <w:p w14:paraId="2D482AA3" w14:textId="64AC5CBB"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Что такое продуктовая политика фирмы?</w:t>
      </w:r>
    </w:p>
    <w:p w14:paraId="44987BB7"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Назовите основные цели продуктовой политики фирмы.</w:t>
      </w:r>
    </w:p>
    <w:p w14:paraId="28CF06C8"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Назовите факторы внешнего окружения компании, влияющие на управление продуктовой политикой компании.</w:t>
      </w:r>
    </w:p>
    <w:p w14:paraId="2943DE54"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Что такое управление продуктовой категорией?</w:t>
      </w:r>
    </w:p>
    <w:p w14:paraId="2BB514C8"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Дайте определение понятий «товар», «услуга» и «продукт»?</w:t>
      </w:r>
    </w:p>
    <w:p w14:paraId="5CEB1572" w14:textId="7C99F894" w:rsidR="00E67C52" w:rsidRPr="00A007EA" w:rsidRDefault="00A007EA"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Что такое продукт, методология разработки продукта</w:t>
      </w:r>
      <w:r>
        <w:rPr>
          <w:color w:val="000000"/>
          <w:sz w:val="28"/>
          <w:szCs w:val="28"/>
        </w:rPr>
        <w:t>?</w:t>
      </w:r>
    </w:p>
    <w:p w14:paraId="41A2999F" w14:textId="39E2497E" w:rsidR="00E67C52" w:rsidRPr="00A007EA" w:rsidRDefault="00A007EA"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Какие бывают аналитики, в чем их концептуальное отличие и функционал</w:t>
      </w:r>
      <w:r>
        <w:rPr>
          <w:color w:val="000000"/>
          <w:sz w:val="28"/>
          <w:szCs w:val="28"/>
        </w:rPr>
        <w:t>?</w:t>
      </w:r>
    </w:p>
    <w:p w14:paraId="15EC2F1F" w14:textId="439D18BA"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Дайте определение понятия «</w:t>
      </w:r>
      <w:r w:rsidR="00675700" w:rsidRPr="00A007EA">
        <w:rPr>
          <w:color w:val="000000"/>
          <w:sz w:val="28"/>
          <w:szCs w:val="28"/>
        </w:rPr>
        <w:t>Продуктовая аналитика</w:t>
      </w:r>
      <w:r w:rsidRPr="00A007EA">
        <w:rPr>
          <w:color w:val="000000"/>
          <w:sz w:val="28"/>
          <w:szCs w:val="28"/>
        </w:rPr>
        <w:t>».</w:t>
      </w:r>
    </w:p>
    <w:p w14:paraId="20D8813E" w14:textId="76B08047" w:rsidR="00E67C52" w:rsidRPr="00A007EA" w:rsidRDefault="00A007EA" w:rsidP="00A007EA">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Как может строиться аналитическая команда продукта</w:t>
      </w:r>
      <w:r w:rsidR="00E67C52" w:rsidRPr="00A007EA">
        <w:rPr>
          <w:color w:val="000000"/>
          <w:sz w:val="28"/>
          <w:szCs w:val="28"/>
        </w:rPr>
        <w:t>?</w:t>
      </w:r>
    </w:p>
    <w:p w14:paraId="2CE2FE38" w14:textId="705E0A01"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Перечислите основные этапы разработки нового товара</w:t>
      </w:r>
      <w:r w:rsidR="00A007EA">
        <w:rPr>
          <w:color w:val="000000"/>
          <w:sz w:val="28"/>
          <w:szCs w:val="28"/>
        </w:rPr>
        <w:t>.</w:t>
      </w:r>
    </w:p>
    <w:p w14:paraId="1B3F63E4"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Перечислите какие источники генерации идей вы знаете.</w:t>
      </w:r>
    </w:p>
    <w:p w14:paraId="69E7E87C" w14:textId="0A20FE96" w:rsidR="00E67C52" w:rsidRPr="00A007EA" w:rsidRDefault="00A007EA" w:rsidP="00A007EA">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Управление продуктом на основе модели Lean Canvas и роль аналитики в этой модели</w:t>
      </w:r>
      <w:r>
        <w:rPr>
          <w:color w:val="000000"/>
          <w:sz w:val="28"/>
          <w:szCs w:val="28"/>
        </w:rPr>
        <w:t>.</w:t>
      </w:r>
    </w:p>
    <w:p w14:paraId="00CEC1E8" w14:textId="20664B2A" w:rsidR="00E67C52" w:rsidRPr="00A007EA" w:rsidRDefault="00A007EA"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HADI-циклы как основа для генерации и тестирования гипотез</w:t>
      </w:r>
      <w:r w:rsidR="00E67C52" w:rsidRPr="00A007EA">
        <w:rPr>
          <w:color w:val="000000"/>
          <w:sz w:val="28"/>
          <w:szCs w:val="28"/>
        </w:rPr>
        <w:t xml:space="preserve">. </w:t>
      </w:r>
    </w:p>
    <w:p w14:paraId="16F18121" w14:textId="6F8043B4" w:rsidR="00E67C52" w:rsidRPr="00A007EA" w:rsidRDefault="00A007EA"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Что такое метрики и KPI</w:t>
      </w:r>
      <w:r w:rsidR="00E67C52" w:rsidRPr="00A007EA">
        <w:rPr>
          <w:color w:val="000000"/>
          <w:sz w:val="28"/>
          <w:szCs w:val="28"/>
        </w:rPr>
        <w:t>.</w:t>
      </w:r>
    </w:p>
    <w:p w14:paraId="49F38A08" w14:textId="07F05250"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Какие </w:t>
      </w:r>
      <w:r w:rsidR="00A007EA">
        <w:rPr>
          <w:color w:val="000000"/>
          <w:sz w:val="28"/>
          <w:szCs w:val="28"/>
        </w:rPr>
        <w:t>о</w:t>
      </w:r>
      <w:r w:rsidR="00A007EA" w:rsidRPr="00A007EA">
        <w:rPr>
          <w:color w:val="000000"/>
          <w:sz w:val="28"/>
          <w:szCs w:val="28"/>
        </w:rPr>
        <w:t xml:space="preserve">сновные типы метрик </w:t>
      </w:r>
      <w:r w:rsidR="00A007EA">
        <w:rPr>
          <w:color w:val="000000"/>
          <w:sz w:val="28"/>
          <w:szCs w:val="28"/>
        </w:rPr>
        <w:t>знаете</w:t>
      </w:r>
      <w:r w:rsidRPr="00A007EA">
        <w:rPr>
          <w:color w:val="000000"/>
          <w:sz w:val="28"/>
          <w:szCs w:val="28"/>
        </w:rPr>
        <w:t>? Приведите примеры.</w:t>
      </w:r>
    </w:p>
    <w:p w14:paraId="1F033F58" w14:textId="2BEAF69A"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Дайте определение </w:t>
      </w:r>
      <w:r w:rsidR="00A007EA" w:rsidRPr="00A007EA">
        <w:rPr>
          <w:color w:val="000000"/>
          <w:sz w:val="28"/>
          <w:szCs w:val="28"/>
        </w:rPr>
        <w:t>сегментирования</w:t>
      </w:r>
      <w:r w:rsidR="00A007EA">
        <w:rPr>
          <w:color w:val="000000"/>
          <w:sz w:val="28"/>
          <w:szCs w:val="28"/>
        </w:rPr>
        <w:t>.</w:t>
      </w:r>
      <w:r w:rsidR="00A007EA" w:rsidRPr="00A007EA">
        <w:rPr>
          <w:color w:val="000000"/>
          <w:sz w:val="28"/>
          <w:szCs w:val="28"/>
        </w:rPr>
        <w:t xml:space="preserve"> </w:t>
      </w:r>
      <w:r w:rsidR="00A007EA">
        <w:rPr>
          <w:color w:val="000000"/>
          <w:sz w:val="28"/>
          <w:szCs w:val="28"/>
        </w:rPr>
        <w:t xml:space="preserve">Какая роль сегментирования </w:t>
      </w:r>
      <w:r w:rsidR="00A007EA" w:rsidRPr="00A007EA">
        <w:rPr>
          <w:color w:val="000000"/>
          <w:sz w:val="28"/>
          <w:szCs w:val="28"/>
        </w:rPr>
        <w:t xml:space="preserve">в </w:t>
      </w:r>
      <w:r w:rsidR="00A007EA" w:rsidRPr="00A007EA">
        <w:rPr>
          <w:color w:val="000000"/>
          <w:sz w:val="28"/>
          <w:szCs w:val="28"/>
        </w:rPr>
        <w:lastRenderedPageBreak/>
        <w:t>стратегическом маркетинге</w:t>
      </w:r>
      <w:r w:rsidRPr="00A007EA">
        <w:rPr>
          <w:color w:val="000000"/>
          <w:sz w:val="28"/>
          <w:szCs w:val="28"/>
        </w:rPr>
        <w:t>?</w:t>
      </w:r>
    </w:p>
    <w:p w14:paraId="5AA1DA73" w14:textId="38141B15"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Дайте определение понятия </w:t>
      </w:r>
      <w:r w:rsidR="00A007EA" w:rsidRPr="00A007EA">
        <w:rPr>
          <w:color w:val="000000"/>
          <w:sz w:val="28"/>
          <w:szCs w:val="28"/>
        </w:rPr>
        <w:t>Unit-экономики</w:t>
      </w:r>
      <w:r w:rsidRPr="00A007EA">
        <w:rPr>
          <w:color w:val="000000"/>
          <w:sz w:val="28"/>
          <w:szCs w:val="28"/>
        </w:rPr>
        <w:t>.</w:t>
      </w:r>
    </w:p>
    <w:p w14:paraId="0E46528F" w14:textId="488D8D3D" w:rsidR="00E67C52" w:rsidRPr="00A007EA" w:rsidRDefault="00E67C52" w:rsidP="00A007EA">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Перечислите </w:t>
      </w:r>
      <w:r w:rsidR="00A007EA">
        <w:rPr>
          <w:color w:val="000000"/>
          <w:sz w:val="28"/>
          <w:szCs w:val="28"/>
        </w:rPr>
        <w:t>о</w:t>
      </w:r>
      <w:r w:rsidR="00A007EA" w:rsidRPr="00A007EA">
        <w:rPr>
          <w:color w:val="000000"/>
          <w:sz w:val="28"/>
          <w:szCs w:val="28"/>
        </w:rPr>
        <w:t>сновные метрики, используемые в Unit-экономике</w:t>
      </w:r>
      <w:r w:rsidRPr="00A007EA">
        <w:rPr>
          <w:color w:val="000000"/>
          <w:sz w:val="28"/>
          <w:szCs w:val="28"/>
        </w:rPr>
        <w:t>.</w:t>
      </w:r>
    </w:p>
    <w:p w14:paraId="3AD9F730" w14:textId="6B0ACB7E"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Сущность </w:t>
      </w:r>
      <w:r w:rsidR="00A007EA">
        <w:rPr>
          <w:color w:val="000000"/>
          <w:sz w:val="28"/>
          <w:szCs w:val="28"/>
        </w:rPr>
        <w:t>концепции</w:t>
      </w:r>
      <w:r w:rsidRPr="00A007EA">
        <w:rPr>
          <w:color w:val="000000"/>
          <w:sz w:val="28"/>
          <w:szCs w:val="28"/>
        </w:rPr>
        <w:t xml:space="preserve"> </w:t>
      </w:r>
      <w:r w:rsidR="00A007EA" w:rsidRPr="00A007EA">
        <w:rPr>
          <w:color w:val="000000"/>
          <w:sz w:val="28"/>
          <w:szCs w:val="28"/>
        </w:rPr>
        <w:t>JTBD</w:t>
      </w:r>
      <w:r w:rsidRPr="00A007EA">
        <w:rPr>
          <w:color w:val="000000"/>
          <w:sz w:val="28"/>
          <w:szCs w:val="28"/>
        </w:rPr>
        <w:t>.</w:t>
      </w:r>
    </w:p>
    <w:p w14:paraId="56ECD1F7"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Перечислите основные группы методов определения объема рынка и раскройте их сущность.</w:t>
      </w:r>
    </w:p>
    <w:p w14:paraId="563FCF4A"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Перечислите основные уровни конкуренции в соответствии с этапами принятия потребителем решения о покупке.</w:t>
      </w:r>
    </w:p>
    <w:p w14:paraId="69002C90" w14:textId="52102BD0" w:rsidR="00E67C52" w:rsidRPr="00A007EA" w:rsidRDefault="00A007EA" w:rsidP="00A007EA">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Ключевые KPI и определение факторов, влияющих на основные показатели развития</w:t>
      </w:r>
      <w:r>
        <w:rPr>
          <w:color w:val="000000"/>
          <w:sz w:val="28"/>
          <w:szCs w:val="28"/>
        </w:rPr>
        <w:t xml:space="preserve"> </w:t>
      </w:r>
      <w:r w:rsidRPr="00A007EA">
        <w:rPr>
          <w:color w:val="000000"/>
          <w:sz w:val="28"/>
          <w:szCs w:val="28"/>
        </w:rPr>
        <w:t>бизнеса</w:t>
      </w:r>
      <w:r w:rsidR="00E67C52" w:rsidRPr="00A007EA">
        <w:rPr>
          <w:color w:val="000000"/>
          <w:sz w:val="28"/>
          <w:szCs w:val="28"/>
        </w:rPr>
        <w:t>.</w:t>
      </w:r>
    </w:p>
    <w:p w14:paraId="46BA729E"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Перечислите составляющие элементы стратегии продукта.</w:t>
      </w:r>
    </w:p>
    <w:p w14:paraId="79CBFD39"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Какие стратегии продукта, реализуемые на протяжении его жизненного цикла, вы знаете?</w:t>
      </w:r>
    </w:p>
    <w:p w14:paraId="21942D6D" w14:textId="5B2DB1E4" w:rsidR="00E67C52" w:rsidRPr="00A007EA" w:rsidRDefault="00731E80" w:rsidP="00344E7B">
      <w:pPr>
        <w:pStyle w:val="a7"/>
        <w:numPr>
          <w:ilvl w:val="0"/>
          <w:numId w:val="14"/>
        </w:numPr>
        <w:shd w:val="clear" w:color="auto" w:fill="FFFFFF"/>
        <w:spacing w:line="360" w:lineRule="auto"/>
        <w:ind w:left="0" w:firstLine="0"/>
        <w:jc w:val="both"/>
        <w:rPr>
          <w:color w:val="000000"/>
          <w:sz w:val="28"/>
          <w:szCs w:val="28"/>
        </w:rPr>
      </w:pPr>
      <w:r>
        <w:rPr>
          <w:color w:val="000000"/>
          <w:sz w:val="28"/>
          <w:szCs w:val="28"/>
        </w:rPr>
        <w:t xml:space="preserve">Необходимо </w:t>
      </w:r>
      <w:r w:rsidRPr="00731E80">
        <w:rPr>
          <w:color w:val="000000"/>
          <w:sz w:val="28"/>
          <w:szCs w:val="28"/>
        </w:rPr>
        <w:t>рассчитать CAC и LTV, оценить эффективность маркетинговых инвестиций</w:t>
      </w:r>
      <w:r>
        <w:rPr>
          <w:color w:val="000000"/>
          <w:sz w:val="28"/>
          <w:szCs w:val="28"/>
        </w:rPr>
        <w:t>.</w:t>
      </w:r>
      <w:r w:rsidRPr="00731E80">
        <w:rPr>
          <w:color w:val="000000"/>
          <w:sz w:val="28"/>
          <w:szCs w:val="28"/>
        </w:rPr>
        <w:t xml:space="preserve"> </w:t>
      </w:r>
    </w:p>
    <w:p w14:paraId="4C9F79FA" w14:textId="31823D0B"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Перечислите основные </w:t>
      </w:r>
      <w:r w:rsidR="00731E80">
        <w:rPr>
          <w:color w:val="000000"/>
          <w:sz w:val="28"/>
          <w:szCs w:val="28"/>
        </w:rPr>
        <w:t xml:space="preserve">принципы </w:t>
      </w:r>
      <w:r w:rsidR="00731E80" w:rsidRPr="00731E80">
        <w:rPr>
          <w:color w:val="000000"/>
          <w:sz w:val="28"/>
          <w:szCs w:val="28"/>
        </w:rPr>
        <w:t>проектировать CJM</w:t>
      </w:r>
      <w:r w:rsidRPr="00A007EA">
        <w:rPr>
          <w:color w:val="000000"/>
          <w:sz w:val="28"/>
          <w:szCs w:val="28"/>
        </w:rPr>
        <w:t>.</w:t>
      </w:r>
    </w:p>
    <w:p w14:paraId="1D173B52"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Раскройте методику расчета цены, основанную на трех методах: конкурентной ценны, цены потребителя и с точки зрения затрат компании.</w:t>
      </w:r>
    </w:p>
    <w:p w14:paraId="1F4B87EA" w14:textId="6B99323A"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Перечислите основные </w:t>
      </w:r>
      <w:r w:rsidR="00731E80">
        <w:rPr>
          <w:color w:val="000000"/>
          <w:sz w:val="28"/>
          <w:szCs w:val="28"/>
        </w:rPr>
        <w:t xml:space="preserve">принципы </w:t>
      </w:r>
      <w:r w:rsidR="00731E80" w:rsidRPr="00731E80">
        <w:rPr>
          <w:color w:val="000000"/>
          <w:sz w:val="28"/>
          <w:szCs w:val="28"/>
        </w:rPr>
        <w:t>проектирова</w:t>
      </w:r>
      <w:r w:rsidR="00731E80">
        <w:rPr>
          <w:color w:val="000000"/>
          <w:sz w:val="28"/>
          <w:szCs w:val="28"/>
        </w:rPr>
        <w:t>ния</w:t>
      </w:r>
      <w:r w:rsidR="00731E80" w:rsidRPr="00731E80">
        <w:rPr>
          <w:color w:val="000000"/>
          <w:sz w:val="28"/>
          <w:szCs w:val="28"/>
        </w:rPr>
        <w:t xml:space="preserve"> воронк</w:t>
      </w:r>
      <w:r w:rsidR="00731E80">
        <w:rPr>
          <w:color w:val="000000"/>
          <w:sz w:val="28"/>
          <w:szCs w:val="28"/>
        </w:rPr>
        <w:t>и</w:t>
      </w:r>
      <w:r w:rsidR="00731E80" w:rsidRPr="00731E80">
        <w:rPr>
          <w:color w:val="000000"/>
          <w:sz w:val="28"/>
          <w:szCs w:val="28"/>
        </w:rPr>
        <w:t xml:space="preserve"> для разных типов продуктов</w:t>
      </w:r>
      <w:r w:rsidR="00731E80">
        <w:rPr>
          <w:color w:val="000000"/>
          <w:sz w:val="28"/>
          <w:szCs w:val="28"/>
        </w:rPr>
        <w:t>.</w:t>
      </w:r>
    </w:p>
    <w:p w14:paraId="2FA9EEA8" w14:textId="13DC19E6" w:rsidR="00EE0404" w:rsidRDefault="00731E80" w:rsidP="00344E7B">
      <w:pPr>
        <w:pStyle w:val="a7"/>
        <w:numPr>
          <w:ilvl w:val="0"/>
          <w:numId w:val="14"/>
        </w:numPr>
        <w:shd w:val="clear" w:color="auto" w:fill="FFFFFF"/>
        <w:spacing w:line="360" w:lineRule="auto"/>
        <w:ind w:left="0" w:firstLine="0"/>
        <w:jc w:val="both"/>
        <w:rPr>
          <w:color w:val="000000"/>
          <w:sz w:val="28"/>
          <w:szCs w:val="28"/>
        </w:rPr>
      </w:pPr>
      <w:r w:rsidRPr="00731E80">
        <w:rPr>
          <w:color w:val="000000"/>
          <w:sz w:val="28"/>
          <w:szCs w:val="28"/>
        </w:rPr>
        <w:t>Маркетинговая аналитика и голос клиента</w:t>
      </w:r>
      <w:r w:rsidR="00EE0404" w:rsidRPr="00A007EA">
        <w:rPr>
          <w:color w:val="000000"/>
          <w:sz w:val="28"/>
          <w:szCs w:val="28"/>
        </w:rPr>
        <w:t>.</w:t>
      </w:r>
    </w:p>
    <w:p w14:paraId="7DDA59E1" w14:textId="23A77FB8" w:rsidR="00731E80" w:rsidRPr="00A007EA" w:rsidRDefault="00731E80" w:rsidP="00344E7B">
      <w:pPr>
        <w:pStyle w:val="a7"/>
        <w:numPr>
          <w:ilvl w:val="0"/>
          <w:numId w:val="14"/>
        </w:numPr>
        <w:shd w:val="clear" w:color="auto" w:fill="FFFFFF"/>
        <w:spacing w:line="360" w:lineRule="auto"/>
        <w:ind w:left="0" w:firstLine="0"/>
        <w:jc w:val="both"/>
        <w:rPr>
          <w:color w:val="000000"/>
          <w:sz w:val="28"/>
          <w:szCs w:val="28"/>
        </w:rPr>
      </w:pPr>
      <w:r>
        <w:rPr>
          <w:color w:val="000000"/>
          <w:sz w:val="28"/>
          <w:szCs w:val="28"/>
        </w:rPr>
        <w:t>К</w:t>
      </w:r>
      <w:r w:rsidRPr="00731E80">
        <w:rPr>
          <w:color w:val="000000"/>
          <w:sz w:val="28"/>
          <w:szCs w:val="28"/>
        </w:rPr>
        <w:t>ак оценивать продуктовые и маркетинговые метрики</w:t>
      </w:r>
      <w:r>
        <w:rPr>
          <w:color w:val="000000"/>
          <w:sz w:val="28"/>
          <w:szCs w:val="28"/>
        </w:rPr>
        <w:t>?</w:t>
      </w:r>
    </w:p>
    <w:p w14:paraId="2DF22356" w14:textId="77777777" w:rsidR="00B956E6" w:rsidRDefault="00B956E6" w:rsidP="007B6C34">
      <w:pPr>
        <w:jc w:val="both"/>
        <w:rPr>
          <w:b/>
          <w:sz w:val="28"/>
          <w:szCs w:val="28"/>
        </w:rPr>
      </w:pPr>
    </w:p>
    <w:p w14:paraId="1E30AEF6" w14:textId="77777777" w:rsidR="007B6C34" w:rsidRDefault="007B6C34" w:rsidP="004E0BEB">
      <w:pPr>
        <w:spacing w:line="276" w:lineRule="auto"/>
        <w:jc w:val="both"/>
        <w:rPr>
          <w:b/>
          <w:color w:val="FF0000"/>
          <w:sz w:val="28"/>
          <w:szCs w:val="28"/>
        </w:rPr>
      </w:pPr>
      <w:r w:rsidRPr="00070E0D">
        <w:rPr>
          <w:b/>
          <w:sz w:val="28"/>
          <w:szCs w:val="28"/>
        </w:rPr>
        <w:t>8. Перечень основной и дополнительной учебной литературы, необходимой для освоения дисциплины</w:t>
      </w:r>
    </w:p>
    <w:p w14:paraId="247D7927" w14:textId="598BF185" w:rsidR="00E640EA" w:rsidRDefault="007B6C34" w:rsidP="004E0BEB">
      <w:pPr>
        <w:spacing w:line="276" w:lineRule="auto"/>
        <w:jc w:val="both"/>
        <w:rPr>
          <w:b/>
          <w:color w:val="FF0000"/>
          <w:sz w:val="28"/>
          <w:szCs w:val="28"/>
        </w:rPr>
      </w:pPr>
      <w:r w:rsidRPr="00070E0D">
        <w:rPr>
          <w:b/>
          <w:color w:val="FF0000"/>
          <w:sz w:val="28"/>
          <w:szCs w:val="28"/>
        </w:rPr>
        <w:t xml:space="preserve"> </w:t>
      </w:r>
    </w:p>
    <w:p w14:paraId="43E50822" w14:textId="77777777" w:rsidR="004E0BEB" w:rsidRPr="004E0BEB" w:rsidRDefault="004E0BEB" w:rsidP="004E0BEB">
      <w:pPr>
        <w:shd w:val="clear" w:color="auto" w:fill="FFFFFF"/>
        <w:suppressAutoHyphens/>
        <w:spacing w:line="360" w:lineRule="auto"/>
        <w:ind w:firstLine="709"/>
        <w:jc w:val="both"/>
        <w:rPr>
          <w:b/>
          <w:bCs/>
          <w:sz w:val="28"/>
          <w:szCs w:val="28"/>
        </w:rPr>
      </w:pPr>
      <w:r w:rsidRPr="004E0BEB">
        <w:rPr>
          <w:b/>
          <w:bCs/>
          <w:sz w:val="28"/>
          <w:szCs w:val="28"/>
        </w:rPr>
        <w:t xml:space="preserve">Рекомендуемая литература </w:t>
      </w:r>
    </w:p>
    <w:p w14:paraId="7C7563C3" w14:textId="77777777" w:rsidR="00C5415D" w:rsidRPr="00C5415D" w:rsidRDefault="00C5415D" w:rsidP="00C5415D">
      <w:pPr>
        <w:shd w:val="clear" w:color="auto" w:fill="FFFFFF"/>
        <w:tabs>
          <w:tab w:val="left" w:pos="993"/>
        </w:tabs>
        <w:suppressAutoHyphens/>
        <w:spacing w:line="360" w:lineRule="auto"/>
        <w:ind w:firstLine="709"/>
        <w:jc w:val="both"/>
        <w:rPr>
          <w:b/>
          <w:sz w:val="28"/>
          <w:szCs w:val="28"/>
        </w:rPr>
      </w:pPr>
      <w:r w:rsidRPr="00C5415D">
        <w:rPr>
          <w:b/>
          <w:sz w:val="28"/>
          <w:szCs w:val="28"/>
        </w:rPr>
        <w:t>Основная литература:</w:t>
      </w:r>
    </w:p>
    <w:p w14:paraId="3E8133A4" w14:textId="77777777" w:rsidR="00C5415D" w:rsidRPr="00C5415D" w:rsidRDefault="00C5415D" w:rsidP="00C5415D">
      <w:pPr>
        <w:widowControl w:val="0"/>
        <w:numPr>
          <w:ilvl w:val="0"/>
          <w:numId w:val="34"/>
        </w:numPr>
        <w:tabs>
          <w:tab w:val="left" w:pos="709"/>
          <w:tab w:val="left" w:pos="993"/>
        </w:tabs>
        <w:autoSpaceDE w:val="0"/>
        <w:autoSpaceDN w:val="0"/>
        <w:adjustRightInd w:val="0"/>
        <w:spacing w:after="56" w:line="395" w:lineRule="auto"/>
        <w:ind w:left="0" w:right="56" w:firstLine="709"/>
        <w:jc w:val="both"/>
        <w:rPr>
          <w:color w:val="000000"/>
          <w:sz w:val="28"/>
          <w:szCs w:val="22"/>
        </w:rPr>
      </w:pPr>
      <w:r w:rsidRPr="00C5415D">
        <w:rPr>
          <w:color w:val="000000"/>
          <w:sz w:val="28"/>
          <w:szCs w:val="22"/>
        </w:rPr>
        <w:t xml:space="preserve">Чернышева, А. М.  Управление продуктом : учебник и практикум для вузов / А. М. Чернышева, Т. Н. Якубова. — Москва : Издательство Юрайт, 2023. — 373 с. — (Высшее образование). —  Образовательная платформа </w:t>
      </w:r>
      <w:r w:rsidRPr="00C5415D">
        <w:rPr>
          <w:color w:val="000000"/>
          <w:sz w:val="28"/>
          <w:szCs w:val="22"/>
        </w:rPr>
        <w:lastRenderedPageBreak/>
        <w:t>Юрайт [сайт]. — URL: https://urait.ru/bcode/511383 (дата обращения: 24.03.2023). — Текст : электронный.</w:t>
      </w:r>
    </w:p>
    <w:p w14:paraId="7DA6E188" w14:textId="77777777" w:rsidR="00C5415D" w:rsidRPr="00C5415D" w:rsidRDefault="00C5415D" w:rsidP="00C5415D">
      <w:pPr>
        <w:widowControl w:val="0"/>
        <w:numPr>
          <w:ilvl w:val="0"/>
          <w:numId w:val="34"/>
        </w:numPr>
        <w:tabs>
          <w:tab w:val="left" w:pos="709"/>
          <w:tab w:val="left" w:pos="993"/>
        </w:tabs>
        <w:autoSpaceDE w:val="0"/>
        <w:autoSpaceDN w:val="0"/>
        <w:adjustRightInd w:val="0"/>
        <w:spacing w:after="56" w:line="395" w:lineRule="auto"/>
        <w:ind w:left="0" w:right="56" w:firstLine="709"/>
        <w:jc w:val="both"/>
        <w:rPr>
          <w:color w:val="000000"/>
          <w:sz w:val="28"/>
          <w:szCs w:val="22"/>
        </w:rPr>
      </w:pPr>
      <w:r w:rsidRPr="00C5415D">
        <w:rPr>
          <w:color w:val="000000"/>
          <w:sz w:val="28"/>
          <w:szCs w:val="22"/>
        </w:rPr>
        <w:t>Инновационный маркетинг: учебник для вузов / С.П. Азарова, А.А. Арский, С.Л. Балова [и др.]; под общ. ред. С.В. Карповой; Финуниверситет. — Москва: Юрайт, 2022 — 475 с. — (Высшее образование). - Текст: непосредственный. - То же. - 2023. - Образовательная платформа Юрайт [сайт]. — URL: https://urait.ru/bcode/510978 (дата обращения: 09.03.2023). — Текст : электронный.</w:t>
      </w:r>
    </w:p>
    <w:p w14:paraId="06271F23" w14:textId="77777777" w:rsidR="00C5415D" w:rsidRPr="00C5415D" w:rsidRDefault="00C5415D" w:rsidP="00C5415D">
      <w:pPr>
        <w:widowControl w:val="0"/>
        <w:numPr>
          <w:ilvl w:val="0"/>
          <w:numId w:val="34"/>
        </w:numPr>
        <w:tabs>
          <w:tab w:val="left" w:pos="709"/>
          <w:tab w:val="left" w:pos="993"/>
        </w:tabs>
        <w:autoSpaceDE w:val="0"/>
        <w:autoSpaceDN w:val="0"/>
        <w:adjustRightInd w:val="0"/>
        <w:spacing w:after="56" w:line="395" w:lineRule="auto"/>
        <w:ind w:left="0" w:right="56" w:firstLine="709"/>
        <w:jc w:val="both"/>
        <w:rPr>
          <w:color w:val="000000"/>
          <w:sz w:val="28"/>
          <w:szCs w:val="22"/>
        </w:rPr>
      </w:pPr>
      <w:r w:rsidRPr="00C5415D">
        <w:rPr>
          <w:color w:val="000000"/>
          <w:sz w:val="28"/>
          <w:szCs w:val="22"/>
        </w:rPr>
        <w:t>Маркетинг. Практикум: учебное пособие для академического бакалавриата / С.В. Карпова, И.К. Захаренко, О.Н. Жильцова [и др.]; Финуниверситет ; под общ. ред. С.В. Карповой. - Москва: Юрайт, 2014, 2015. - 326 с. - (Бакалавр. Академический курс). — Текст: непосредственный. Маркетинг. Практикум : учебное пособие для вузов / С. В. Карпова [и др.] ; под общей редакцией С. В. Карповой. — Москва : Издательство Юрайт, 2023. — 325 с. — (Высшее образование). - Образовательная платформа Юрайт [сайт]. — URL: https://urait.ru/bcode/510880 (дата обращения: 07.04.2023). — Текст : электронный.</w:t>
      </w:r>
    </w:p>
    <w:p w14:paraId="25E23797" w14:textId="77777777" w:rsidR="00C5415D" w:rsidRPr="00C5415D" w:rsidRDefault="00C5415D" w:rsidP="00C5415D">
      <w:pPr>
        <w:widowControl w:val="0"/>
        <w:tabs>
          <w:tab w:val="left" w:pos="709"/>
          <w:tab w:val="left" w:pos="993"/>
        </w:tabs>
        <w:autoSpaceDE w:val="0"/>
        <w:autoSpaceDN w:val="0"/>
        <w:adjustRightInd w:val="0"/>
        <w:spacing w:after="56" w:line="395" w:lineRule="auto"/>
        <w:ind w:left="709" w:right="56"/>
        <w:jc w:val="both"/>
        <w:rPr>
          <w:b/>
          <w:color w:val="000000"/>
          <w:sz w:val="28"/>
          <w:szCs w:val="22"/>
        </w:rPr>
      </w:pPr>
      <w:r w:rsidRPr="00C5415D">
        <w:rPr>
          <w:b/>
          <w:color w:val="000000"/>
          <w:sz w:val="28"/>
          <w:szCs w:val="22"/>
        </w:rPr>
        <w:t xml:space="preserve">   </w:t>
      </w:r>
      <w:r w:rsidRPr="00C5415D">
        <w:rPr>
          <w:b/>
          <w:color w:val="000000"/>
          <w:sz w:val="28"/>
          <w:szCs w:val="28"/>
        </w:rPr>
        <w:t xml:space="preserve">Дополнительная литература:  </w:t>
      </w:r>
    </w:p>
    <w:p w14:paraId="727B6655" w14:textId="77777777" w:rsidR="00C5415D" w:rsidRPr="00C5415D" w:rsidRDefault="00C5415D" w:rsidP="00C5415D">
      <w:pPr>
        <w:widowControl w:val="0"/>
        <w:numPr>
          <w:ilvl w:val="0"/>
          <w:numId w:val="34"/>
        </w:numPr>
        <w:tabs>
          <w:tab w:val="left" w:pos="993"/>
        </w:tabs>
        <w:autoSpaceDE w:val="0"/>
        <w:autoSpaceDN w:val="0"/>
        <w:adjustRightInd w:val="0"/>
        <w:spacing w:line="360" w:lineRule="auto"/>
        <w:ind w:left="0" w:right="56" w:firstLine="709"/>
        <w:contextualSpacing/>
        <w:jc w:val="both"/>
        <w:rPr>
          <w:color w:val="000000"/>
          <w:sz w:val="28"/>
          <w:szCs w:val="28"/>
        </w:rPr>
      </w:pPr>
      <w:r w:rsidRPr="00C5415D">
        <w:rPr>
          <w:color w:val="000000"/>
          <w:sz w:val="28"/>
          <w:szCs w:val="28"/>
        </w:rPr>
        <w:t xml:space="preserve"> Маркетинг и современность: монография /  С.В. Карпова, С.П. Азарова, А.А. Арский [и др.];Финуниверситет ; под общ. ред. С.В. Карповой, отв. ред. О.Н. Романенкова. - Москва: Вузовский учебник: ИНФРА-М,  2014. - 267 с. - (Научная книга). - Текст: непосредственный. - То же. - 2022. - ЭБС ZNANIUM.com. - URL : https://znanium.com/catalog/product/1851533 (дата обращения: 03.04.2023). - Текст: электронный.</w:t>
      </w:r>
    </w:p>
    <w:p w14:paraId="0311B9DA" w14:textId="77777777" w:rsidR="00C5415D" w:rsidRPr="00C5415D" w:rsidRDefault="00C5415D" w:rsidP="00C5415D">
      <w:pPr>
        <w:widowControl w:val="0"/>
        <w:numPr>
          <w:ilvl w:val="0"/>
          <w:numId w:val="34"/>
        </w:numPr>
        <w:tabs>
          <w:tab w:val="left" w:pos="993"/>
        </w:tabs>
        <w:autoSpaceDE w:val="0"/>
        <w:autoSpaceDN w:val="0"/>
        <w:adjustRightInd w:val="0"/>
        <w:spacing w:line="360" w:lineRule="auto"/>
        <w:ind w:left="0" w:right="56" w:firstLine="709"/>
        <w:contextualSpacing/>
        <w:jc w:val="both"/>
        <w:rPr>
          <w:color w:val="000000"/>
          <w:sz w:val="28"/>
          <w:szCs w:val="28"/>
        </w:rPr>
      </w:pPr>
      <w:r w:rsidRPr="00C5415D">
        <w:rPr>
          <w:color w:val="000000"/>
          <w:sz w:val="28"/>
          <w:szCs w:val="28"/>
        </w:rPr>
        <w:t xml:space="preserve">Глоссарий по маркетингу: учебное пособие для бакалавров / Финуниверситет, Каф. маркетинга и логистики; под общ. ред. С.В. Карповой, Н.И. Перцовского. - Москва: Палеотип, 2013. - 336 с. - Текст: непосредственный. - То же. - ЭБС BOOK.ru. - URL: </w:t>
      </w:r>
      <w:r w:rsidRPr="00C5415D">
        <w:rPr>
          <w:color w:val="000000"/>
          <w:sz w:val="28"/>
          <w:szCs w:val="28"/>
        </w:rPr>
        <w:lastRenderedPageBreak/>
        <w:t xml:space="preserve">https://www.book.ru/book/915126 (дата обращения: 03.04.2023). — Текст: электронный. </w:t>
      </w:r>
    </w:p>
    <w:p w14:paraId="5A13941F" w14:textId="77777777" w:rsidR="00C5415D" w:rsidRPr="00C5415D" w:rsidRDefault="00C5415D" w:rsidP="00C5415D">
      <w:pPr>
        <w:widowControl w:val="0"/>
        <w:numPr>
          <w:ilvl w:val="0"/>
          <w:numId w:val="34"/>
        </w:numPr>
        <w:tabs>
          <w:tab w:val="left" w:pos="993"/>
        </w:tabs>
        <w:autoSpaceDE w:val="0"/>
        <w:autoSpaceDN w:val="0"/>
        <w:adjustRightInd w:val="0"/>
        <w:spacing w:line="360" w:lineRule="auto"/>
        <w:ind w:left="0" w:right="56" w:firstLine="709"/>
        <w:contextualSpacing/>
        <w:jc w:val="both"/>
        <w:rPr>
          <w:color w:val="000000"/>
          <w:sz w:val="28"/>
          <w:szCs w:val="28"/>
        </w:rPr>
      </w:pPr>
      <w:r w:rsidRPr="00C5415D">
        <w:rPr>
          <w:color w:val="000000"/>
          <w:sz w:val="28"/>
          <w:szCs w:val="28"/>
        </w:rPr>
        <w:t xml:space="preserve"> Альварес, С. Как создать продукт, который купят. Метод Lean Customer Development: учебное пособие / С. Альварес. - Москва :Альпина Паблишер, 2016. - 248 с. - ЭБС ZNANIUM.com. - URL: https://znanium.com/catalog/product/737041 (дата обращения: 03.04.2023). – Текст : электронный.</w:t>
      </w:r>
      <w:bookmarkStart w:id="3" w:name="_Hlk525126134"/>
    </w:p>
    <w:p w14:paraId="3C263E62" w14:textId="18CF0D95" w:rsidR="00C5415D" w:rsidRDefault="00C5415D" w:rsidP="00C5415D">
      <w:pPr>
        <w:widowControl w:val="0"/>
        <w:numPr>
          <w:ilvl w:val="0"/>
          <w:numId w:val="34"/>
        </w:numPr>
        <w:tabs>
          <w:tab w:val="left" w:pos="993"/>
        </w:tabs>
        <w:autoSpaceDE w:val="0"/>
        <w:autoSpaceDN w:val="0"/>
        <w:adjustRightInd w:val="0"/>
        <w:spacing w:line="360" w:lineRule="auto"/>
        <w:ind w:left="0" w:right="56" w:firstLine="709"/>
        <w:contextualSpacing/>
        <w:jc w:val="both"/>
        <w:rPr>
          <w:color w:val="000000"/>
          <w:sz w:val="28"/>
          <w:szCs w:val="28"/>
        </w:rPr>
      </w:pPr>
      <w:r w:rsidRPr="00C5415D">
        <w:rPr>
          <w:color w:val="000000"/>
          <w:sz w:val="28"/>
          <w:szCs w:val="28"/>
        </w:rPr>
        <w:t>Бланк, С. Стартап. Настольная книга основателя: пер. с англ. / С. Бланк, Б. Дорф. - Москва: Альпина Паблишер, 2015. - 616 с. – Текст : непосредственный. — То же. - 2016. - ЭБС ZNANIUM.com. - URL: https://znanium.com/catalog/product/924002 (дата обращения: 03.04.2023). – Текст : электронный.</w:t>
      </w:r>
    </w:p>
    <w:p w14:paraId="5A48D908" w14:textId="13A517F7" w:rsidR="00C5415D" w:rsidRDefault="00C5415D" w:rsidP="00C5415D">
      <w:pPr>
        <w:widowControl w:val="0"/>
        <w:tabs>
          <w:tab w:val="left" w:pos="993"/>
        </w:tabs>
        <w:autoSpaceDE w:val="0"/>
        <w:autoSpaceDN w:val="0"/>
        <w:adjustRightInd w:val="0"/>
        <w:spacing w:line="360" w:lineRule="auto"/>
        <w:ind w:right="56"/>
        <w:contextualSpacing/>
        <w:jc w:val="both"/>
        <w:rPr>
          <w:color w:val="000000"/>
          <w:sz w:val="28"/>
          <w:szCs w:val="28"/>
        </w:rPr>
      </w:pPr>
    </w:p>
    <w:p w14:paraId="3F951534" w14:textId="77777777" w:rsidR="00C5415D" w:rsidRPr="00C5415D" w:rsidRDefault="00C5415D" w:rsidP="00C5415D">
      <w:pPr>
        <w:widowControl w:val="0"/>
        <w:tabs>
          <w:tab w:val="left" w:pos="993"/>
        </w:tabs>
        <w:autoSpaceDE w:val="0"/>
        <w:autoSpaceDN w:val="0"/>
        <w:adjustRightInd w:val="0"/>
        <w:spacing w:line="360" w:lineRule="auto"/>
        <w:ind w:right="56"/>
        <w:contextualSpacing/>
        <w:jc w:val="both"/>
        <w:rPr>
          <w:color w:val="000000"/>
          <w:sz w:val="28"/>
          <w:szCs w:val="28"/>
        </w:rPr>
      </w:pPr>
    </w:p>
    <w:bookmarkEnd w:id="3"/>
    <w:p w14:paraId="22340D45" w14:textId="77777777" w:rsidR="00C5415D" w:rsidRPr="00C5415D" w:rsidRDefault="00C5415D" w:rsidP="00C5415D">
      <w:pPr>
        <w:widowControl w:val="0"/>
        <w:tabs>
          <w:tab w:val="num" w:pos="0"/>
        </w:tabs>
        <w:suppressAutoHyphens/>
        <w:spacing w:line="360" w:lineRule="auto"/>
        <w:ind w:left="360"/>
        <w:jc w:val="center"/>
        <w:outlineLvl w:val="0"/>
        <w:rPr>
          <w:rFonts w:ascii="Arial" w:hAnsi="Arial" w:cs="Arial"/>
          <w:b/>
          <w:bCs/>
          <w:kern w:val="2"/>
          <w:sz w:val="32"/>
          <w:szCs w:val="32"/>
          <w:lang w:val="x-none" w:eastAsia="zh-CN"/>
        </w:rPr>
      </w:pPr>
      <w:r w:rsidRPr="00C5415D">
        <w:rPr>
          <w:b/>
          <w:bCs/>
          <w:kern w:val="2"/>
          <w:sz w:val="28"/>
          <w:szCs w:val="28"/>
        </w:rPr>
        <w:t>9. Перечень ресурсов информационно-телекоммуникационной сети «Интернет», необходимых для освоения дисциплины</w:t>
      </w:r>
    </w:p>
    <w:p w14:paraId="41EDD779" w14:textId="77777777" w:rsidR="00C5415D" w:rsidRPr="00C5415D" w:rsidRDefault="00856FD5" w:rsidP="00C5415D">
      <w:pPr>
        <w:widowControl w:val="0"/>
        <w:numPr>
          <w:ilvl w:val="0"/>
          <w:numId w:val="41"/>
        </w:numPr>
        <w:tabs>
          <w:tab w:val="left" w:pos="1134"/>
          <w:tab w:val="left" w:pos="1470"/>
        </w:tabs>
        <w:suppressAutoHyphens/>
        <w:spacing w:line="360" w:lineRule="auto"/>
        <w:jc w:val="both"/>
        <w:rPr>
          <w:lang w:eastAsia="zh-CN"/>
        </w:rPr>
      </w:pPr>
      <w:hyperlink r:id="rId13" w:history="1">
        <w:r w:rsidR="00C5415D" w:rsidRPr="00C5415D">
          <w:rPr>
            <w:color w:val="0000FF"/>
            <w:sz w:val="28"/>
            <w:szCs w:val="28"/>
            <w:u w:val="single"/>
            <w:lang w:eastAsia="zh-CN"/>
          </w:rPr>
          <w:t>http://www.book.ru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Электронно-библиотечная система BOOK.ru</w:t>
      </w:r>
    </w:p>
    <w:p w14:paraId="5C701AC4" w14:textId="77777777" w:rsidR="00C5415D" w:rsidRPr="00C5415D" w:rsidRDefault="00856FD5" w:rsidP="00C5415D">
      <w:pPr>
        <w:widowControl w:val="0"/>
        <w:numPr>
          <w:ilvl w:val="0"/>
          <w:numId w:val="41"/>
        </w:numPr>
        <w:tabs>
          <w:tab w:val="left" w:pos="0"/>
          <w:tab w:val="left" w:pos="1134"/>
          <w:tab w:val="left" w:pos="1470"/>
        </w:tabs>
        <w:suppressAutoHyphens/>
        <w:spacing w:line="360" w:lineRule="auto"/>
        <w:jc w:val="both"/>
        <w:rPr>
          <w:lang w:eastAsia="zh-CN"/>
        </w:rPr>
      </w:pPr>
      <w:hyperlink r:id="rId14" w:history="1">
        <w:r w:rsidR="00C5415D" w:rsidRPr="00C5415D">
          <w:rPr>
            <w:color w:val="0000FF"/>
            <w:sz w:val="28"/>
            <w:szCs w:val="28"/>
            <w:u w:val="single"/>
            <w:lang w:eastAsia="zh-CN"/>
          </w:rPr>
          <w:t>http://znanium.com</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ЭБС издательства «ИНФРА-М»</w:t>
      </w:r>
    </w:p>
    <w:p w14:paraId="53BFBAED" w14:textId="77777777" w:rsidR="00C5415D" w:rsidRPr="00C5415D" w:rsidRDefault="00856FD5" w:rsidP="00C5415D">
      <w:pPr>
        <w:widowControl w:val="0"/>
        <w:numPr>
          <w:ilvl w:val="0"/>
          <w:numId w:val="41"/>
        </w:numPr>
        <w:tabs>
          <w:tab w:val="left" w:pos="1134"/>
          <w:tab w:val="left" w:pos="1470"/>
        </w:tabs>
        <w:suppressAutoHyphens/>
        <w:spacing w:line="360" w:lineRule="auto"/>
        <w:jc w:val="both"/>
        <w:rPr>
          <w:lang w:eastAsia="zh-CN"/>
        </w:rPr>
      </w:pPr>
      <w:hyperlink r:id="rId15" w:history="1">
        <w:r w:rsidR="00C5415D" w:rsidRPr="00C5415D">
          <w:rPr>
            <w:color w:val="0000FF"/>
            <w:sz w:val="28"/>
            <w:szCs w:val="28"/>
            <w:u w:val="single"/>
            <w:lang w:eastAsia="zh-CN"/>
          </w:rPr>
          <w:t>http://grebennikon.ru/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Электронная библиотека Издательского дома Гребенников</w:t>
      </w:r>
    </w:p>
    <w:p w14:paraId="7D72FB3F" w14:textId="77777777" w:rsidR="00C5415D" w:rsidRPr="00C5415D" w:rsidRDefault="00856FD5" w:rsidP="00C5415D">
      <w:pPr>
        <w:widowControl w:val="0"/>
        <w:numPr>
          <w:ilvl w:val="0"/>
          <w:numId w:val="41"/>
        </w:numPr>
        <w:tabs>
          <w:tab w:val="left" w:pos="1134"/>
          <w:tab w:val="left" w:pos="1470"/>
        </w:tabs>
        <w:suppressAutoHyphens/>
        <w:spacing w:line="360" w:lineRule="auto"/>
        <w:jc w:val="both"/>
        <w:rPr>
          <w:lang w:eastAsia="zh-CN"/>
        </w:rPr>
      </w:pPr>
      <w:hyperlink r:id="rId16" w:history="1">
        <w:r w:rsidR="00C5415D" w:rsidRPr="00C5415D">
          <w:rPr>
            <w:color w:val="0000FF"/>
            <w:sz w:val="28"/>
            <w:szCs w:val="28"/>
            <w:u w:val="single"/>
            <w:lang w:eastAsia="zh-CN"/>
          </w:rPr>
          <w:t>http://www.biblioclub.ru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Университетская библиотека ONLINE</w:t>
      </w:r>
    </w:p>
    <w:p w14:paraId="3F1DA855" w14:textId="77777777" w:rsidR="00C5415D" w:rsidRPr="00C5415D" w:rsidRDefault="00C5415D" w:rsidP="00C5415D">
      <w:pPr>
        <w:widowControl w:val="0"/>
        <w:numPr>
          <w:ilvl w:val="0"/>
          <w:numId w:val="41"/>
        </w:numPr>
        <w:tabs>
          <w:tab w:val="left" w:pos="1134"/>
          <w:tab w:val="left" w:pos="1470"/>
        </w:tabs>
        <w:suppressAutoHyphens/>
        <w:spacing w:line="360" w:lineRule="auto"/>
        <w:jc w:val="both"/>
        <w:rPr>
          <w:sz w:val="28"/>
          <w:szCs w:val="28"/>
          <w:lang w:eastAsia="zh-CN"/>
        </w:rPr>
      </w:pPr>
      <w:r w:rsidRPr="00C5415D">
        <w:rPr>
          <w:sz w:val="28"/>
          <w:szCs w:val="28"/>
        </w:rPr>
        <w:t xml:space="preserve">Диссертации и авторефераты на сайте Высшей аттестационной комиссии (ВАК) </w:t>
      </w:r>
      <w:hyperlink r:id="rId17" w:history="1">
        <w:r w:rsidRPr="00C5415D">
          <w:rPr>
            <w:color w:val="0563C1"/>
            <w:sz w:val="28"/>
            <w:szCs w:val="28"/>
            <w:u w:val="single"/>
          </w:rPr>
          <w:t>https://vak.minobrnauki.gov.ru/</w:t>
        </w:r>
      </w:hyperlink>
    </w:p>
    <w:p w14:paraId="6FCF95E0" w14:textId="77777777" w:rsidR="00C5415D" w:rsidRPr="00C5415D" w:rsidRDefault="00856FD5" w:rsidP="00C5415D">
      <w:pPr>
        <w:widowControl w:val="0"/>
        <w:numPr>
          <w:ilvl w:val="0"/>
          <w:numId w:val="41"/>
        </w:numPr>
        <w:tabs>
          <w:tab w:val="left" w:pos="1134"/>
          <w:tab w:val="left" w:pos="1470"/>
        </w:tabs>
        <w:suppressAutoHyphens/>
        <w:spacing w:line="360" w:lineRule="auto"/>
        <w:jc w:val="both"/>
        <w:rPr>
          <w:lang w:eastAsia="zh-CN"/>
        </w:rPr>
      </w:pPr>
      <w:hyperlink r:id="rId18" w:history="1">
        <w:r w:rsidR="00C5415D" w:rsidRPr="00C5415D">
          <w:rPr>
            <w:color w:val="0000FF"/>
            <w:sz w:val="28"/>
            <w:szCs w:val="28"/>
            <w:u w:val="single"/>
            <w:lang w:eastAsia="zh-CN"/>
          </w:rPr>
          <w:t>http://elibrary.ru/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Научная электронная библиотека</w:t>
      </w:r>
    </w:p>
    <w:p w14:paraId="09B599C8" w14:textId="77777777" w:rsidR="00C5415D" w:rsidRPr="00C5415D" w:rsidRDefault="00856FD5" w:rsidP="00C5415D">
      <w:pPr>
        <w:widowControl w:val="0"/>
        <w:numPr>
          <w:ilvl w:val="0"/>
          <w:numId w:val="41"/>
        </w:numPr>
        <w:tabs>
          <w:tab w:val="left" w:pos="1134"/>
          <w:tab w:val="left" w:pos="1470"/>
        </w:tabs>
        <w:suppressAutoHyphens/>
        <w:spacing w:line="360" w:lineRule="auto"/>
        <w:jc w:val="both"/>
        <w:rPr>
          <w:lang w:eastAsia="zh-CN"/>
        </w:rPr>
      </w:pPr>
      <w:hyperlink r:id="rId19" w:history="1">
        <w:r w:rsidR="00C5415D" w:rsidRPr="00C5415D">
          <w:rPr>
            <w:color w:val="0000FF"/>
            <w:sz w:val="28"/>
            <w:szCs w:val="28"/>
            <w:u w:val="single"/>
            <w:lang w:eastAsia="zh-CN"/>
          </w:rPr>
          <w:t>http://elib.</w:t>
        </w:r>
        <w:r w:rsidR="00C5415D" w:rsidRPr="00C5415D">
          <w:rPr>
            <w:color w:val="0000FF"/>
            <w:sz w:val="28"/>
            <w:szCs w:val="28"/>
            <w:u w:val="single"/>
            <w:lang w:val="en-US" w:eastAsia="zh-CN"/>
          </w:rPr>
          <w:t>fa</w:t>
        </w:r>
        <w:r w:rsidR="00C5415D" w:rsidRPr="00C5415D">
          <w:rPr>
            <w:color w:val="0000FF"/>
            <w:sz w:val="28"/>
            <w:szCs w:val="28"/>
            <w:u w:val="single"/>
            <w:lang w:eastAsia="zh-CN"/>
          </w:rPr>
          <w:t>.ru/</w:t>
        </w:r>
      </w:hyperlink>
      <w:r w:rsidR="00C5415D" w:rsidRPr="00C5415D">
        <w:rPr>
          <w:sz w:val="28"/>
          <w:szCs w:val="28"/>
          <w:lang w:eastAsia="zh-CN"/>
        </w:rPr>
        <w:t xml:space="preserve"> </w:t>
      </w:r>
      <w:r w:rsidR="00C5415D" w:rsidRPr="00C5415D">
        <w:rPr>
          <w:b/>
          <w:sz w:val="28"/>
          <w:szCs w:val="28"/>
          <w:lang w:eastAsia="zh-CN"/>
        </w:rPr>
        <w:t xml:space="preserve">– </w:t>
      </w:r>
      <w:r w:rsidR="00C5415D" w:rsidRPr="00C5415D">
        <w:rPr>
          <w:sz w:val="28"/>
          <w:szCs w:val="28"/>
          <w:lang w:eastAsia="zh-CN"/>
        </w:rPr>
        <w:t>Электронная библиотека Финансового университета (ЭБ)</w:t>
      </w:r>
    </w:p>
    <w:p w14:paraId="16D9343F" w14:textId="77777777" w:rsidR="00C5415D" w:rsidRPr="00C5415D" w:rsidRDefault="00C5415D" w:rsidP="00C5415D">
      <w:pPr>
        <w:widowControl w:val="0"/>
        <w:numPr>
          <w:ilvl w:val="0"/>
          <w:numId w:val="41"/>
        </w:numPr>
        <w:tabs>
          <w:tab w:val="left" w:pos="1134"/>
          <w:tab w:val="left" w:pos="1470"/>
        </w:tabs>
        <w:suppressAutoHyphens/>
        <w:spacing w:line="360" w:lineRule="auto"/>
        <w:jc w:val="both"/>
        <w:rPr>
          <w:sz w:val="28"/>
          <w:szCs w:val="28"/>
          <w:lang w:eastAsia="zh-CN"/>
        </w:rPr>
      </w:pPr>
      <w:r w:rsidRPr="00C5415D">
        <w:rPr>
          <w:sz w:val="28"/>
          <w:szCs w:val="28"/>
          <w:lang w:eastAsia="zh-CN"/>
        </w:rPr>
        <w:t xml:space="preserve">Сайт изобретательских задач и методов их решения «Методолог»// </w:t>
      </w:r>
      <w:hyperlink r:id="rId20" w:history="1">
        <w:r w:rsidRPr="00C5415D">
          <w:rPr>
            <w:color w:val="0000FF"/>
            <w:sz w:val="28"/>
            <w:szCs w:val="28"/>
            <w:u w:val="single"/>
            <w:lang w:eastAsia="zh-CN"/>
          </w:rPr>
          <w:t>http://www.metodolog.ru/</w:t>
        </w:r>
      </w:hyperlink>
    </w:p>
    <w:p w14:paraId="25B61D45" w14:textId="77777777" w:rsidR="00C5415D" w:rsidRPr="00C5415D" w:rsidRDefault="00C5415D" w:rsidP="00C5415D">
      <w:pPr>
        <w:widowControl w:val="0"/>
        <w:numPr>
          <w:ilvl w:val="0"/>
          <w:numId w:val="41"/>
        </w:numPr>
        <w:tabs>
          <w:tab w:val="left" w:pos="1134"/>
          <w:tab w:val="left" w:pos="1470"/>
        </w:tabs>
        <w:suppressAutoHyphens/>
        <w:spacing w:line="360" w:lineRule="auto"/>
        <w:jc w:val="both"/>
        <w:rPr>
          <w:sz w:val="28"/>
          <w:szCs w:val="28"/>
          <w:lang w:eastAsia="zh-CN"/>
        </w:rPr>
      </w:pPr>
      <w:r w:rsidRPr="00C5415D">
        <w:rPr>
          <w:sz w:val="28"/>
          <w:szCs w:val="28"/>
          <w:lang w:eastAsia="zh-CN"/>
        </w:rPr>
        <w:t xml:space="preserve"> Официальный фонд Г.С. Альтшуллера // </w:t>
      </w:r>
      <w:hyperlink r:id="rId21" w:history="1">
        <w:r w:rsidRPr="00C5415D">
          <w:rPr>
            <w:color w:val="0000FF"/>
            <w:sz w:val="28"/>
            <w:szCs w:val="28"/>
            <w:u w:val="single"/>
            <w:lang w:eastAsia="zh-CN"/>
          </w:rPr>
          <w:t>http://www.altshuller.ru/</w:t>
        </w:r>
      </w:hyperlink>
    </w:p>
    <w:p w14:paraId="568DA560" w14:textId="77777777" w:rsidR="00C5415D" w:rsidRPr="00C5415D" w:rsidRDefault="00C5415D" w:rsidP="00C5415D">
      <w:pPr>
        <w:widowControl w:val="0"/>
        <w:numPr>
          <w:ilvl w:val="0"/>
          <w:numId w:val="41"/>
        </w:numPr>
        <w:tabs>
          <w:tab w:val="left" w:pos="1134"/>
          <w:tab w:val="left" w:pos="1470"/>
        </w:tabs>
        <w:suppressAutoHyphens/>
        <w:spacing w:line="360" w:lineRule="auto"/>
        <w:jc w:val="both"/>
        <w:rPr>
          <w:lang w:eastAsia="zh-CN"/>
        </w:rPr>
      </w:pPr>
      <w:r w:rsidRPr="00C5415D">
        <w:rPr>
          <w:sz w:val="28"/>
          <w:szCs w:val="28"/>
          <w:lang w:eastAsia="zh-CN"/>
        </w:rPr>
        <w:t xml:space="preserve">Сайт о теории решения изобретательских задач // </w:t>
      </w:r>
      <w:hyperlink r:id="rId22" w:history="1">
        <w:r w:rsidRPr="00C5415D">
          <w:rPr>
            <w:color w:val="0000FF"/>
            <w:sz w:val="28"/>
            <w:szCs w:val="28"/>
            <w:u w:val="single"/>
            <w:lang w:eastAsia="zh-CN"/>
          </w:rPr>
          <w:t>http://www.trizland.ru/</w:t>
        </w:r>
      </w:hyperlink>
    </w:p>
    <w:p w14:paraId="130E2E64" w14:textId="77777777" w:rsidR="00C5415D" w:rsidRPr="00C5415D" w:rsidRDefault="00856FD5" w:rsidP="00C5415D">
      <w:pPr>
        <w:widowControl w:val="0"/>
        <w:numPr>
          <w:ilvl w:val="0"/>
          <w:numId w:val="41"/>
        </w:numPr>
        <w:tabs>
          <w:tab w:val="left" w:pos="1134"/>
          <w:tab w:val="left" w:pos="1470"/>
        </w:tabs>
        <w:suppressAutoHyphens/>
        <w:spacing w:line="360" w:lineRule="auto"/>
        <w:jc w:val="both"/>
        <w:rPr>
          <w:lang w:eastAsia="zh-CN"/>
        </w:rPr>
      </w:pPr>
      <w:hyperlink r:id="rId23" w:history="1">
        <w:r w:rsidR="00C5415D" w:rsidRPr="00C5415D">
          <w:rPr>
            <w:color w:val="0000FF"/>
            <w:sz w:val="28"/>
            <w:szCs w:val="28"/>
            <w:u w:val="single"/>
            <w:lang w:eastAsia="zh-CN"/>
          </w:rPr>
          <w:t>http://matriz.org/ru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Международная Ассоциация ТРИЗ</w:t>
      </w:r>
    </w:p>
    <w:p w14:paraId="221675FE" w14:textId="77777777" w:rsidR="00C5415D" w:rsidRPr="00C5415D" w:rsidRDefault="00856FD5" w:rsidP="00C5415D">
      <w:pPr>
        <w:widowControl w:val="0"/>
        <w:numPr>
          <w:ilvl w:val="0"/>
          <w:numId w:val="41"/>
        </w:numPr>
        <w:tabs>
          <w:tab w:val="left" w:pos="1134"/>
          <w:tab w:val="left" w:pos="1470"/>
        </w:tabs>
        <w:suppressAutoHyphens/>
        <w:spacing w:line="360" w:lineRule="auto"/>
        <w:jc w:val="both"/>
        <w:rPr>
          <w:lang w:eastAsia="zh-CN"/>
        </w:rPr>
      </w:pPr>
      <w:hyperlink r:id="rId24" w:history="1">
        <w:r w:rsidR="00C5415D" w:rsidRPr="00C5415D">
          <w:rPr>
            <w:color w:val="0000FF"/>
            <w:sz w:val="28"/>
            <w:szCs w:val="28"/>
            <w:u w:val="single"/>
            <w:lang w:eastAsia="zh-CN"/>
          </w:rPr>
          <w:t>http://triz.natm.ru/articles/petrov/00.htm</w:t>
        </w:r>
      </w:hyperlink>
      <w:r w:rsidR="00C5415D" w:rsidRPr="00C5415D">
        <w:rPr>
          <w:sz w:val="28"/>
          <w:szCs w:val="28"/>
          <w:lang w:eastAsia="zh-CN"/>
        </w:rPr>
        <w:t xml:space="preserve"> </w:t>
      </w:r>
      <w:r w:rsidR="00C5415D" w:rsidRPr="00C5415D">
        <w:rPr>
          <w:b/>
          <w:sz w:val="28"/>
          <w:szCs w:val="28"/>
          <w:lang w:eastAsia="zh-CN"/>
        </w:rPr>
        <w:t xml:space="preserve">– </w:t>
      </w:r>
      <w:r w:rsidR="00C5415D" w:rsidRPr="00C5415D">
        <w:rPr>
          <w:sz w:val="28"/>
          <w:szCs w:val="28"/>
          <w:lang w:eastAsia="zh-CN"/>
        </w:rPr>
        <w:t>Основы ТРИЗ</w:t>
      </w:r>
    </w:p>
    <w:p w14:paraId="52B94593" w14:textId="77777777" w:rsidR="00C5415D" w:rsidRPr="00C5415D" w:rsidRDefault="00856FD5" w:rsidP="00C5415D">
      <w:pPr>
        <w:widowControl w:val="0"/>
        <w:numPr>
          <w:ilvl w:val="0"/>
          <w:numId w:val="41"/>
        </w:numPr>
        <w:tabs>
          <w:tab w:val="left" w:pos="1134"/>
          <w:tab w:val="left" w:pos="1470"/>
        </w:tabs>
        <w:suppressAutoHyphens/>
        <w:spacing w:line="360" w:lineRule="auto"/>
        <w:jc w:val="both"/>
        <w:rPr>
          <w:lang w:eastAsia="zh-CN"/>
        </w:rPr>
      </w:pPr>
      <w:hyperlink r:id="rId25" w:history="1">
        <w:r w:rsidR="00C5415D" w:rsidRPr="00C5415D">
          <w:rPr>
            <w:color w:val="0000FF"/>
            <w:sz w:val="28"/>
            <w:szCs w:val="28"/>
            <w:u w:val="single"/>
            <w:lang w:eastAsia="zh-CN"/>
          </w:rPr>
          <w:t>http://rucont.ru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Электронно-библиотечная система РУКОНТ</w:t>
      </w:r>
    </w:p>
    <w:p w14:paraId="1382CAE1" w14:textId="77777777" w:rsidR="00441C92" w:rsidRPr="00441C92" w:rsidRDefault="00441C92" w:rsidP="00441C92">
      <w:pPr>
        <w:widowControl w:val="0"/>
        <w:tabs>
          <w:tab w:val="left" w:pos="1134"/>
          <w:tab w:val="left" w:pos="1470"/>
        </w:tabs>
        <w:suppressAutoHyphens/>
        <w:spacing w:line="360" w:lineRule="auto"/>
        <w:ind w:left="786"/>
        <w:jc w:val="both"/>
        <w:rPr>
          <w:sz w:val="28"/>
          <w:szCs w:val="28"/>
          <w:lang w:eastAsia="zh-CN"/>
        </w:rPr>
      </w:pPr>
    </w:p>
    <w:p w14:paraId="1BADCB32" w14:textId="77777777" w:rsidR="00441C92" w:rsidRPr="00441C92" w:rsidRDefault="00441C92" w:rsidP="00441C92">
      <w:pPr>
        <w:widowControl w:val="0"/>
        <w:tabs>
          <w:tab w:val="num" w:pos="0"/>
        </w:tabs>
        <w:suppressAutoHyphens/>
        <w:spacing w:line="360" w:lineRule="auto"/>
        <w:ind w:left="360"/>
        <w:jc w:val="center"/>
        <w:outlineLvl w:val="0"/>
        <w:rPr>
          <w:rFonts w:ascii="Arial" w:hAnsi="Arial" w:cs="Arial"/>
          <w:b/>
          <w:bCs/>
          <w:kern w:val="2"/>
          <w:sz w:val="32"/>
          <w:szCs w:val="32"/>
          <w:lang w:val="x-none" w:eastAsia="zh-CN"/>
        </w:rPr>
      </w:pPr>
      <w:r w:rsidRPr="00441C92">
        <w:rPr>
          <w:b/>
          <w:bCs/>
          <w:kern w:val="2"/>
          <w:sz w:val="28"/>
          <w:szCs w:val="28"/>
        </w:rPr>
        <w:t>10. Методические указания для обучающихся по освоению дисциплины</w:t>
      </w:r>
    </w:p>
    <w:p w14:paraId="7558EC24" w14:textId="77777777" w:rsidR="00441C92" w:rsidRPr="00441C92" w:rsidRDefault="00441C92" w:rsidP="00441C92">
      <w:pPr>
        <w:suppressAutoHyphens/>
        <w:spacing w:line="360" w:lineRule="auto"/>
        <w:ind w:firstLine="709"/>
        <w:jc w:val="both"/>
        <w:rPr>
          <w:lang w:eastAsia="zh-CN"/>
        </w:rPr>
      </w:pPr>
      <w:r w:rsidRPr="00441C92">
        <w:rPr>
          <w:sz w:val="28"/>
          <w:lang w:eastAsia="zh-CN"/>
        </w:rPr>
        <w:t>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данной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расчетно-аналитических задач, самостоятельная работа с элементами научно-исследовательской и творческой деятельности и др.</w:t>
      </w:r>
    </w:p>
    <w:p w14:paraId="6F681D02" w14:textId="77777777" w:rsidR="00441C92" w:rsidRPr="00441C92" w:rsidRDefault="00441C92" w:rsidP="00441C92">
      <w:pPr>
        <w:suppressAutoHyphens/>
        <w:spacing w:line="360" w:lineRule="auto"/>
        <w:ind w:firstLine="709"/>
        <w:jc w:val="both"/>
        <w:rPr>
          <w:lang w:eastAsia="zh-CN"/>
        </w:rPr>
      </w:pPr>
      <w:r w:rsidRPr="00441C92">
        <w:rPr>
          <w:sz w:val="28"/>
          <w:lang w:eastAsia="zh-CN"/>
        </w:rPr>
        <w:t>Задачами интерактивных форм обучения являются:</w:t>
      </w:r>
    </w:p>
    <w:p w14:paraId="082DC05A" w14:textId="77777777" w:rsidR="00441C92" w:rsidRPr="00441C92" w:rsidRDefault="00441C92" w:rsidP="00441C92">
      <w:pPr>
        <w:suppressAutoHyphens/>
        <w:spacing w:line="360" w:lineRule="auto"/>
        <w:ind w:firstLine="709"/>
        <w:jc w:val="both"/>
        <w:rPr>
          <w:lang w:eastAsia="zh-CN"/>
        </w:rPr>
      </w:pPr>
      <w:r w:rsidRPr="00441C92">
        <w:rPr>
          <w:sz w:val="28"/>
          <w:lang w:eastAsia="zh-CN"/>
        </w:rPr>
        <w:t>˗ эффективное усвоение учебного материала;</w:t>
      </w:r>
    </w:p>
    <w:p w14:paraId="5E390274" w14:textId="77777777" w:rsidR="00441C92" w:rsidRPr="00441C92" w:rsidRDefault="00441C92" w:rsidP="00441C92">
      <w:pPr>
        <w:suppressAutoHyphens/>
        <w:spacing w:line="360" w:lineRule="auto"/>
        <w:ind w:firstLine="709"/>
        <w:jc w:val="both"/>
        <w:rPr>
          <w:lang w:eastAsia="zh-CN"/>
        </w:rPr>
      </w:pPr>
      <w:r w:rsidRPr="00441C92">
        <w:rPr>
          <w:sz w:val="28"/>
          <w:lang w:eastAsia="zh-CN"/>
        </w:rPr>
        <w:t>˗ самостоятельный поиск студентами путей и вариантов решения поставленной учебной задачи;</w:t>
      </w:r>
    </w:p>
    <w:p w14:paraId="4C1FFA1A" w14:textId="77777777" w:rsidR="00441C92" w:rsidRPr="00441C92" w:rsidRDefault="00441C92" w:rsidP="00441C92">
      <w:pPr>
        <w:suppressAutoHyphens/>
        <w:spacing w:line="360" w:lineRule="auto"/>
        <w:ind w:firstLine="709"/>
        <w:jc w:val="both"/>
        <w:rPr>
          <w:lang w:eastAsia="zh-CN"/>
        </w:rPr>
      </w:pPr>
      <w:r w:rsidRPr="00441C92">
        <w:rPr>
          <w:sz w:val="28"/>
          <w:lang w:eastAsia="zh-CN"/>
        </w:rPr>
        <w:t>˗ установление воздействия между студентами, обучение работать в команде;</w:t>
      </w:r>
    </w:p>
    <w:p w14:paraId="01CA88BF" w14:textId="77777777" w:rsidR="00441C92" w:rsidRPr="00441C92" w:rsidRDefault="00441C92" w:rsidP="00441C92">
      <w:pPr>
        <w:suppressAutoHyphens/>
        <w:spacing w:line="360" w:lineRule="auto"/>
        <w:ind w:firstLine="709"/>
        <w:jc w:val="both"/>
        <w:rPr>
          <w:lang w:eastAsia="zh-CN"/>
        </w:rPr>
      </w:pPr>
      <w:r w:rsidRPr="00441C92">
        <w:rPr>
          <w:sz w:val="28"/>
          <w:lang w:eastAsia="zh-CN"/>
        </w:rPr>
        <w:t>˗ формирование у студентов объективного мнения по изучаемой тематике;</w:t>
      </w:r>
    </w:p>
    <w:p w14:paraId="51ECBDEF" w14:textId="77777777" w:rsidR="00441C92" w:rsidRPr="00441C92" w:rsidRDefault="00441C92" w:rsidP="00441C92">
      <w:pPr>
        <w:suppressAutoHyphens/>
        <w:spacing w:line="360" w:lineRule="auto"/>
        <w:ind w:firstLine="709"/>
        <w:jc w:val="both"/>
        <w:rPr>
          <w:lang w:eastAsia="zh-CN"/>
        </w:rPr>
      </w:pPr>
      <w:r w:rsidRPr="00441C92">
        <w:rPr>
          <w:sz w:val="28"/>
          <w:lang w:eastAsia="zh-CN"/>
        </w:rPr>
        <w:t>˗ формирование жизненных и профессиональных навыков.</w:t>
      </w:r>
    </w:p>
    <w:p w14:paraId="023F5CA9" w14:textId="77777777" w:rsidR="00441C92" w:rsidRPr="00441C92" w:rsidRDefault="00441C92" w:rsidP="00441C92">
      <w:pPr>
        <w:suppressAutoHyphens/>
        <w:spacing w:line="360" w:lineRule="auto"/>
        <w:ind w:firstLine="709"/>
        <w:jc w:val="both"/>
        <w:rPr>
          <w:lang w:eastAsia="zh-CN"/>
        </w:rPr>
      </w:pPr>
      <w:r w:rsidRPr="00441C92">
        <w:rPr>
          <w:sz w:val="28"/>
          <w:lang w:eastAsia="zh-C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условия практико-ориентированных, расчетно-аналитических и кейсовых заданий, решение которых будет способствовать получению практических навыков в области </w:t>
      </w:r>
      <w:r w:rsidRPr="00441C92">
        <w:rPr>
          <w:sz w:val="28"/>
          <w:lang w:eastAsia="zh-CN"/>
        </w:rPr>
        <w:lastRenderedPageBreak/>
        <w:t>инструментария и методологии решения проблем и поиска новых идей решения задач.</w:t>
      </w:r>
    </w:p>
    <w:p w14:paraId="53D279EA" w14:textId="77777777" w:rsidR="00441C92" w:rsidRPr="00441C92" w:rsidRDefault="00441C92" w:rsidP="00441C92">
      <w:pPr>
        <w:suppressAutoHyphens/>
        <w:spacing w:line="360" w:lineRule="auto"/>
        <w:ind w:firstLine="709"/>
        <w:jc w:val="both"/>
        <w:rPr>
          <w:lang w:eastAsia="zh-CN"/>
        </w:rPr>
      </w:pPr>
      <w:r w:rsidRPr="00441C92">
        <w:rPr>
          <w:sz w:val="28"/>
          <w:lang w:eastAsia="zh-CN"/>
        </w:rPr>
        <w:t>Цель организации самостоятельной работы по дисциплине – это углубление и расширение знаний в области решения нестандартных задач и поиска идей.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w:t>
      </w:r>
    </w:p>
    <w:p w14:paraId="4C9BDA87" w14:textId="77777777" w:rsidR="00441C92" w:rsidRPr="00441C92" w:rsidRDefault="00441C92" w:rsidP="00441C92">
      <w:pPr>
        <w:suppressAutoHyphens/>
        <w:spacing w:line="360" w:lineRule="auto"/>
        <w:ind w:firstLine="709"/>
        <w:jc w:val="both"/>
        <w:rPr>
          <w:lang w:eastAsia="zh-CN"/>
        </w:rPr>
      </w:pPr>
      <w:r w:rsidRPr="00441C92">
        <w:rPr>
          <w:sz w:val="28"/>
          <w:lang w:eastAsia="zh-CN"/>
        </w:rPr>
        <w:t>˗ контролируемая самостоятельная работа (КСР), направленная на углубление и закрепление знаний студентов по проблематике учебной дисциплины;</w:t>
      </w:r>
    </w:p>
    <w:p w14:paraId="121B59B1" w14:textId="77777777" w:rsidR="00441C92" w:rsidRPr="00441C92" w:rsidRDefault="00441C92" w:rsidP="00441C92">
      <w:pPr>
        <w:suppressAutoHyphens/>
        <w:spacing w:line="360" w:lineRule="auto"/>
        <w:ind w:firstLine="709"/>
        <w:jc w:val="both"/>
        <w:rPr>
          <w:lang w:eastAsia="zh-CN"/>
        </w:rPr>
      </w:pPr>
      <w:r w:rsidRPr="00441C92">
        <w:rPr>
          <w:sz w:val="28"/>
          <w:lang w:eastAsia="zh-CN"/>
        </w:rPr>
        <w:t>˗ обязательная самостоятельная работа (СРС), обеспечивающая подготовку студентов к текущим аудиторным занятиям.</w:t>
      </w:r>
    </w:p>
    <w:p w14:paraId="3E4C9D50" w14:textId="77777777" w:rsidR="00441C92" w:rsidRPr="00441C92" w:rsidRDefault="00441C92" w:rsidP="00441C92">
      <w:pPr>
        <w:suppressAutoHyphens/>
        <w:spacing w:line="360" w:lineRule="auto"/>
        <w:ind w:firstLine="709"/>
        <w:jc w:val="both"/>
        <w:rPr>
          <w:lang w:eastAsia="zh-CN"/>
        </w:rPr>
      </w:pPr>
      <w:r w:rsidRPr="00441C92">
        <w:rPr>
          <w:sz w:val="28"/>
          <w:lang w:eastAsia="zh-CN"/>
        </w:rPr>
        <w:t>Самостоятельная работа реализуется:</w:t>
      </w:r>
    </w:p>
    <w:p w14:paraId="1C3BE0E1" w14:textId="77777777" w:rsidR="00441C92" w:rsidRPr="00441C92" w:rsidRDefault="00441C92" w:rsidP="00441C92">
      <w:pPr>
        <w:suppressAutoHyphens/>
        <w:spacing w:line="360" w:lineRule="auto"/>
        <w:ind w:firstLine="709"/>
        <w:jc w:val="both"/>
        <w:rPr>
          <w:lang w:eastAsia="zh-CN"/>
        </w:rPr>
      </w:pPr>
      <w:r w:rsidRPr="00441C92">
        <w:rPr>
          <w:sz w:val="28"/>
          <w:lang w:eastAsia="zh-CN"/>
        </w:rPr>
        <w:t>˗ непосредственно в процессе аудиторных занятий – на лекциях, практических и семинарских занятиях;</w:t>
      </w:r>
    </w:p>
    <w:p w14:paraId="402ED0E9" w14:textId="77777777" w:rsidR="00441C92" w:rsidRPr="00441C92" w:rsidRDefault="00441C92" w:rsidP="00441C92">
      <w:pPr>
        <w:suppressAutoHyphens/>
        <w:spacing w:line="360" w:lineRule="auto"/>
        <w:ind w:firstLine="709"/>
        <w:jc w:val="both"/>
        <w:rPr>
          <w:lang w:eastAsia="zh-CN"/>
        </w:rPr>
      </w:pPr>
      <w:r w:rsidRPr="00441C92">
        <w:rPr>
          <w:sz w:val="28"/>
          <w:lang w:eastAsia="zh-CN"/>
        </w:rPr>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5F1144D2" w14:textId="77777777" w:rsidR="00441C92" w:rsidRPr="00441C92" w:rsidRDefault="00441C92" w:rsidP="00441C92">
      <w:pPr>
        <w:suppressAutoHyphens/>
        <w:spacing w:line="360" w:lineRule="auto"/>
        <w:ind w:firstLine="709"/>
        <w:jc w:val="both"/>
        <w:rPr>
          <w:lang w:eastAsia="zh-CN"/>
        </w:rPr>
      </w:pPr>
      <w:r w:rsidRPr="00441C92">
        <w:rPr>
          <w:sz w:val="28"/>
          <w:lang w:eastAsia="zh-C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w:t>
      </w:r>
      <w:r w:rsidRPr="00441C92">
        <w:rPr>
          <w:sz w:val="28"/>
          <w:lang w:eastAsia="zh-CN"/>
        </w:rPr>
        <w:lastRenderedPageBreak/>
        <w:t>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w:t>
      </w:r>
    </w:p>
    <w:p w14:paraId="348A25C0" w14:textId="77777777" w:rsidR="00441C92" w:rsidRPr="00441C92" w:rsidRDefault="00441C92" w:rsidP="00441C92">
      <w:pPr>
        <w:suppressAutoHyphens/>
        <w:spacing w:line="360" w:lineRule="auto"/>
        <w:ind w:firstLine="709"/>
        <w:jc w:val="center"/>
        <w:rPr>
          <w:lang w:eastAsia="zh-CN"/>
        </w:rPr>
      </w:pPr>
      <w:r w:rsidRPr="00441C92">
        <w:rPr>
          <w:b/>
          <w:sz w:val="28"/>
          <w:szCs w:val="28"/>
          <w:lang w:eastAsia="zh-CN"/>
        </w:rPr>
        <w:t>Подготовка к занятиям и работа с материалом</w:t>
      </w:r>
    </w:p>
    <w:p w14:paraId="32D6FB16" w14:textId="77777777" w:rsidR="00441C92" w:rsidRPr="00441C92" w:rsidRDefault="00441C92" w:rsidP="00441C92">
      <w:pPr>
        <w:suppressAutoHyphens/>
        <w:spacing w:line="360" w:lineRule="auto"/>
        <w:ind w:firstLine="709"/>
        <w:jc w:val="both"/>
        <w:rPr>
          <w:lang w:eastAsia="zh-CN"/>
        </w:rPr>
      </w:pPr>
      <w:r w:rsidRPr="00441C92">
        <w:rPr>
          <w:sz w:val="28"/>
          <w:szCs w:val="28"/>
          <w:lang w:eastAsia="zh-CN"/>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C6B47A4"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3AA857D0"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673D9C81"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rPr>
        <w:t>Выбор вида записи зависит от характера изучаемого материала и целей работы с ним.</w:t>
      </w:r>
    </w:p>
    <w:p w14:paraId="41A9E7D1"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rPr>
        <w:t>Если содержание материала несложное, легко усваиваемое, можно ограничиться составлением плана.</w:t>
      </w:r>
    </w:p>
    <w:p w14:paraId="2E2F066F"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5D168B11" w14:textId="77777777" w:rsidR="00441C92" w:rsidRPr="00441C92" w:rsidRDefault="00441C92" w:rsidP="00441C92">
      <w:pPr>
        <w:suppressAutoHyphens/>
        <w:spacing w:line="360" w:lineRule="auto"/>
        <w:ind w:right="-1" w:firstLine="709"/>
        <w:jc w:val="both"/>
        <w:rPr>
          <w:lang w:eastAsia="zh-CN"/>
        </w:rPr>
      </w:pPr>
      <w:r w:rsidRPr="00441C92">
        <w:rPr>
          <w:bCs/>
          <w:i/>
          <w:sz w:val="28"/>
          <w:szCs w:val="28"/>
          <w:lang w:eastAsia="zh-CN"/>
        </w:rPr>
        <w:lastRenderedPageBreak/>
        <w:t>План</w:t>
      </w:r>
      <w:r w:rsidRPr="00441C92">
        <w:rPr>
          <w:i/>
          <w:sz w:val="28"/>
          <w:szCs w:val="28"/>
          <w:lang w:eastAsia="zh-CN"/>
        </w:rPr>
        <w:t xml:space="preserve"> – </w:t>
      </w:r>
      <w:r w:rsidRPr="00441C92">
        <w:rPr>
          <w:sz w:val="28"/>
          <w:szCs w:val="28"/>
          <w:lang w:eastAsia="zh-CN"/>
        </w:rPr>
        <w:t>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44E1F49A" w14:textId="77777777" w:rsidR="00441C92" w:rsidRPr="00441C92" w:rsidRDefault="00441C92" w:rsidP="00441C92">
      <w:pPr>
        <w:suppressAutoHyphens/>
        <w:spacing w:line="360" w:lineRule="auto"/>
        <w:ind w:right="-1" w:firstLine="709"/>
        <w:jc w:val="both"/>
        <w:rPr>
          <w:lang w:eastAsia="zh-CN"/>
        </w:rPr>
      </w:pPr>
      <w:r w:rsidRPr="00441C92">
        <w:rPr>
          <w:bCs/>
          <w:i/>
          <w:sz w:val="28"/>
          <w:szCs w:val="28"/>
          <w:lang w:eastAsia="zh-CN"/>
        </w:rPr>
        <w:t xml:space="preserve">Конспект </w:t>
      </w:r>
      <w:r w:rsidRPr="00441C92">
        <w:rPr>
          <w:i/>
          <w:sz w:val="28"/>
          <w:szCs w:val="28"/>
          <w:lang w:eastAsia="zh-CN"/>
        </w:rPr>
        <w:t>–</w:t>
      </w:r>
      <w:r w:rsidRPr="00441C92">
        <w:rPr>
          <w:sz w:val="28"/>
          <w:szCs w:val="28"/>
          <w:lang w:eastAsia="zh-CN"/>
        </w:rPr>
        <w:t xml:space="preserve"> это систематизированное, логичное изложение материала источника. Различаются четыре типа конспектов.</w:t>
      </w:r>
    </w:p>
    <w:p w14:paraId="2B71813A" w14:textId="77777777" w:rsidR="00441C92" w:rsidRPr="00441C92" w:rsidRDefault="00441C92" w:rsidP="00441C92">
      <w:pPr>
        <w:suppressAutoHyphens/>
        <w:spacing w:line="360" w:lineRule="auto"/>
        <w:ind w:right="-1" w:firstLine="709"/>
        <w:jc w:val="both"/>
        <w:rPr>
          <w:lang w:eastAsia="zh-CN"/>
        </w:rPr>
      </w:pPr>
      <w:r w:rsidRPr="00441C92">
        <w:rPr>
          <w:bCs/>
          <w:i/>
          <w:sz w:val="28"/>
          <w:szCs w:val="28"/>
          <w:lang w:eastAsia="zh-CN"/>
        </w:rPr>
        <w:t xml:space="preserve">План-конспект </w:t>
      </w:r>
      <w:r w:rsidRPr="00441C92">
        <w:rPr>
          <w:sz w:val="28"/>
          <w:szCs w:val="28"/>
          <w:lang w:eastAsia="zh-CN"/>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3C775A46" w14:textId="77777777" w:rsidR="00441C92" w:rsidRPr="00441C92" w:rsidRDefault="00441C92" w:rsidP="00441C92">
      <w:pPr>
        <w:suppressAutoHyphens/>
        <w:spacing w:line="360" w:lineRule="auto"/>
        <w:ind w:right="-1" w:firstLine="709"/>
        <w:jc w:val="both"/>
        <w:rPr>
          <w:lang w:eastAsia="zh-CN"/>
        </w:rPr>
      </w:pPr>
      <w:r w:rsidRPr="00441C92">
        <w:rPr>
          <w:bCs/>
          <w:i/>
          <w:sz w:val="28"/>
          <w:szCs w:val="28"/>
          <w:lang w:eastAsia="zh-CN"/>
        </w:rPr>
        <w:t xml:space="preserve">Текстуальный конспект </w:t>
      </w:r>
      <w:r w:rsidRPr="00441C92">
        <w:rPr>
          <w:sz w:val="28"/>
          <w:szCs w:val="28"/>
          <w:lang w:eastAsia="zh-CN"/>
        </w:rPr>
        <w:t>– это воспроизведение наиболее важных положений и фактов источника.</w:t>
      </w:r>
    </w:p>
    <w:p w14:paraId="49CEFEDA" w14:textId="77777777" w:rsidR="00441C92" w:rsidRPr="00441C92" w:rsidRDefault="00441C92" w:rsidP="00441C92">
      <w:pPr>
        <w:suppressAutoHyphens/>
        <w:spacing w:line="360" w:lineRule="auto"/>
        <w:ind w:right="-1" w:firstLine="709"/>
        <w:jc w:val="both"/>
        <w:rPr>
          <w:lang w:eastAsia="zh-CN"/>
        </w:rPr>
      </w:pPr>
      <w:r w:rsidRPr="00441C92">
        <w:rPr>
          <w:bCs/>
          <w:i/>
          <w:sz w:val="28"/>
          <w:szCs w:val="28"/>
          <w:lang w:eastAsia="zh-CN"/>
        </w:rPr>
        <w:t xml:space="preserve">Свободный конспект </w:t>
      </w:r>
      <w:r w:rsidRPr="00441C92">
        <w:rPr>
          <w:sz w:val="28"/>
          <w:szCs w:val="28"/>
          <w:lang w:eastAsia="zh-CN"/>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2513DFB7" w14:textId="77777777" w:rsidR="00441C92" w:rsidRPr="00441C92" w:rsidRDefault="00441C92" w:rsidP="00441C92">
      <w:pPr>
        <w:suppressAutoHyphens/>
        <w:spacing w:line="360" w:lineRule="auto"/>
        <w:ind w:right="-1" w:firstLine="709"/>
        <w:jc w:val="both"/>
        <w:rPr>
          <w:lang w:eastAsia="zh-CN"/>
        </w:rPr>
      </w:pPr>
      <w:r w:rsidRPr="00441C92">
        <w:rPr>
          <w:bCs/>
          <w:i/>
          <w:sz w:val="28"/>
          <w:szCs w:val="28"/>
          <w:lang w:eastAsia="zh-CN"/>
        </w:rPr>
        <w:t xml:space="preserve">Тематический конспект </w:t>
      </w:r>
      <w:r w:rsidRPr="00441C92">
        <w:rPr>
          <w:sz w:val="28"/>
          <w:szCs w:val="28"/>
          <w:lang w:eastAsia="zh-CN"/>
        </w:rPr>
        <w:t>– составляется на основе изучения ряда источников и дает более или менее исчерпывающий ответ по какой-то схеме (вопросу).</w:t>
      </w:r>
    </w:p>
    <w:p w14:paraId="067A4640"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1BE5C5C4" w14:textId="77777777" w:rsidR="00441C92" w:rsidRPr="00441C92" w:rsidRDefault="00441C92" w:rsidP="00441C92">
      <w:pPr>
        <w:suppressAutoHyphens/>
        <w:spacing w:line="360" w:lineRule="auto"/>
        <w:ind w:right="-1" w:firstLine="709"/>
        <w:jc w:val="both"/>
        <w:rPr>
          <w:lang w:eastAsia="zh-CN"/>
        </w:rPr>
      </w:pPr>
      <w:r w:rsidRPr="00441C92">
        <w:rPr>
          <w:i/>
          <w:iCs/>
          <w:color w:val="000000"/>
          <w:sz w:val="28"/>
          <w:szCs w:val="28"/>
          <w:lang w:eastAsia="zh-CN"/>
        </w:rPr>
        <w:t xml:space="preserve">Подготовка информационного сообщения – </w:t>
      </w:r>
      <w:r w:rsidRPr="00441C92">
        <w:rPr>
          <w:iCs/>
          <w:color w:val="000000"/>
          <w:sz w:val="28"/>
          <w:szCs w:val="28"/>
          <w:lang w:eastAsia="zh-CN"/>
        </w:rPr>
        <w:t>в</w:t>
      </w:r>
      <w:r w:rsidRPr="00441C92">
        <w:rPr>
          <w:color w:val="000000"/>
          <w:sz w:val="28"/>
          <w:szCs w:val="28"/>
          <w:lang w:eastAsia="zh-CN"/>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8E0B2BD" w14:textId="77777777" w:rsidR="00441C92" w:rsidRPr="00441C92" w:rsidRDefault="00441C92" w:rsidP="00441C92">
      <w:pPr>
        <w:suppressAutoHyphens/>
        <w:spacing w:line="360" w:lineRule="auto"/>
        <w:ind w:right="-1" w:firstLine="709"/>
        <w:jc w:val="both"/>
        <w:rPr>
          <w:lang w:eastAsia="zh-CN"/>
        </w:rPr>
      </w:pPr>
      <w:r w:rsidRPr="00441C92">
        <w:rPr>
          <w:color w:val="000000"/>
          <w:sz w:val="28"/>
          <w:szCs w:val="28"/>
          <w:lang w:eastAsia="zh-CN"/>
        </w:rPr>
        <w:t xml:space="preserve">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w:t>
      </w:r>
      <w:r w:rsidRPr="00441C92">
        <w:rPr>
          <w:color w:val="000000"/>
          <w:sz w:val="28"/>
          <w:szCs w:val="28"/>
          <w:lang w:eastAsia="zh-CN"/>
        </w:rPr>
        <w:lastRenderedPageBreak/>
        <w:t>письменно, оно может включать элементы наглядности (иллюстрации, демонстрацию).</w:t>
      </w:r>
    </w:p>
    <w:p w14:paraId="3F35E1E3" w14:textId="77777777" w:rsidR="00441C92" w:rsidRPr="00441C92" w:rsidRDefault="00441C92" w:rsidP="00441C92">
      <w:pPr>
        <w:suppressAutoHyphens/>
        <w:spacing w:line="360" w:lineRule="auto"/>
        <w:ind w:right="-1" w:firstLine="709"/>
        <w:jc w:val="both"/>
        <w:rPr>
          <w:lang w:eastAsia="zh-CN"/>
        </w:rPr>
      </w:pPr>
      <w:r w:rsidRPr="00441C92">
        <w:rPr>
          <w:i/>
          <w:iCs/>
          <w:color w:val="000000"/>
          <w:sz w:val="28"/>
          <w:szCs w:val="28"/>
          <w:lang w:eastAsia="zh-CN"/>
        </w:rPr>
        <w:t xml:space="preserve">Составление обобщающей таблицы по теме – </w:t>
      </w:r>
      <w:r w:rsidRPr="00441C92">
        <w:rPr>
          <w:color w:val="000000"/>
          <w:sz w:val="28"/>
          <w:szCs w:val="28"/>
          <w:lang w:eastAsia="zh-CN"/>
        </w:rPr>
        <w:t>это</w:t>
      </w:r>
      <w:r w:rsidRPr="00441C92">
        <w:rPr>
          <w:i/>
          <w:iCs/>
          <w:color w:val="000000"/>
          <w:sz w:val="28"/>
          <w:szCs w:val="28"/>
          <w:lang w:eastAsia="zh-CN"/>
        </w:rPr>
        <w:t xml:space="preserve"> </w:t>
      </w:r>
      <w:r w:rsidRPr="00441C92">
        <w:rPr>
          <w:iCs/>
          <w:color w:val="000000"/>
          <w:sz w:val="28"/>
          <w:szCs w:val="28"/>
          <w:lang w:eastAsia="zh-CN"/>
        </w:rPr>
        <w:t>в</w:t>
      </w:r>
      <w:r w:rsidRPr="00441C92">
        <w:rPr>
          <w:color w:val="000000"/>
          <w:sz w:val="28"/>
          <w:szCs w:val="28"/>
          <w:lang w:eastAsia="zh-CN"/>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1127AA84" w14:textId="77777777" w:rsidR="00441C92" w:rsidRPr="00441C92" w:rsidRDefault="00441C92" w:rsidP="00441C92">
      <w:pPr>
        <w:suppressAutoHyphens/>
        <w:spacing w:line="360" w:lineRule="auto"/>
        <w:ind w:right="-1" w:firstLine="709"/>
        <w:jc w:val="both"/>
        <w:rPr>
          <w:lang w:eastAsia="zh-CN"/>
        </w:rPr>
      </w:pPr>
      <w:r w:rsidRPr="00441C92">
        <w:rPr>
          <w:i/>
          <w:iCs/>
          <w:color w:val="000000"/>
          <w:sz w:val="28"/>
          <w:szCs w:val="28"/>
          <w:lang w:eastAsia="zh-CN"/>
        </w:rPr>
        <w:t xml:space="preserve">Составление графологической структуры – </w:t>
      </w:r>
      <w:r w:rsidRPr="00441C92">
        <w:rPr>
          <w:color w:val="000000"/>
          <w:sz w:val="28"/>
          <w:szCs w:val="28"/>
          <w:lang w:eastAsia="zh-CN"/>
        </w:rPr>
        <w:t>это</w:t>
      </w:r>
      <w:r w:rsidRPr="00441C92">
        <w:rPr>
          <w:i/>
          <w:iCs/>
          <w:color w:val="000000"/>
          <w:sz w:val="28"/>
          <w:szCs w:val="28"/>
          <w:lang w:eastAsia="zh-CN"/>
        </w:rPr>
        <w:t xml:space="preserve"> </w:t>
      </w:r>
      <w:r w:rsidRPr="00441C92">
        <w:rPr>
          <w:iCs/>
          <w:color w:val="000000"/>
          <w:sz w:val="28"/>
          <w:szCs w:val="28"/>
          <w:lang w:eastAsia="zh-CN"/>
        </w:rPr>
        <w:t>п</w:t>
      </w:r>
      <w:r w:rsidRPr="00441C92">
        <w:rPr>
          <w:color w:val="000000"/>
          <w:sz w:val="28"/>
          <w:szCs w:val="28"/>
          <w:lang w:eastAsia="zh-CN"/>
        </w:rPr>
        <w:t>родуктивный вид самостоятельной работы студента по систе</w:t>
      </w:r>
      <w:r w:rsidRPr="00441C92">
        <w:rPr>
          <w:color w:val="000000"/>
          <w:sz w:val="28"/>
          <w:szCs w:val="28"/>
          <w:lang w:eastAsia="zh-CN"/>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14:paraId="39C556C1" w14:textId="77777777" w:rsidR="00441C92" w:rsidRPr="00441C92" w:rsidRDefault="00441C92" w:rsidP="00441C92">
      <w:pPr>
        <w:suppressAutoHyphens/>
        <w:spacing w:line="360" w:lineRule="auto"/>
        <w:ind w:right="-1" w:firstLine="709"/>
        <w:jc w:val="center"/>
        <w:rPr>
          <w:lang w:eastAsia="zh-CN"/>
        </w:rPr>
      </w:pPr>
      <w:r w:rsidRPr="00441C92">
        <w:rPr>
          <w:b/>
          <w:sz w:val="28"/>
          <w:szCs w:val="28"/>
          <w:lang w:eastAsia="zh-CN"/>
        </w:rPr>
        <w:t>Подготовка к семинарским и практическим занятиям</w:t>
      </w:r>
    </w:p>
    <w:p w14:paraId="629E0AEB"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6415CD49" w14:textId="77777777" w:rsidR="00441C92" w:rsidRPr="00441C92" w:rsidRDefault="00441C92" w:rsidP="00441C92">
      <w:pPr>
        <w:numPr>
          <w:ilvl w:val="0"/>
          <w:numId w:val="42"/>
        </w:numPr>
        <w:suppressAutoHyphens/>
        <w:spacing w:line="360" w:lineRule="auto"/>
        <w:ind w:right="-1"/>
        <w:jc w:val="both"/>
        <w:rPr>
          <w:lang w:eastAsia="zh-CN"/>
        </w:rPr>
      </w:pPr>
      <w:r w:rsidRPr="00441C92">
        <w:rPr>
          <w:bCs/>
          <w:sz w:val="28"/>
          <w:szCs w:val="28"/>
          <w:lang w:eastAsia="zh-CN"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33714349" w14:textId="77777777" w:rsidR="00441C92" w:rsidRPr="00441C92" w:rsidRDefault="00441C92" w:rsidP="00441C92">
      <w:pPr>
        <w:numPr>
          <w:ilvl w:val="0"/>
          <w:numId w:val="42"/>
        </w:numPr>
        <w:suppressAutoHyphens/>
        <w:spacing w:line="360" w:lineRule="auto"/>
        <w:ind w:right="-1"/>
        <w:jc w:val="both"/>
        <w:rPr>
          <w:lang w:eastAsia="zh-CN"/>
        </w:rPr>
      </w:pPr>
      <w:r w:rsidRPr="00441C92">
        <w:rPr>
          <w:bCs/>
          <w:sz w:val="28"/>
          <w:szCs w:val="28"/>
          <w:lang w:eastAsia="zh-CN" w:bidi="ru-RU"/>
        </w:rPr>
        <w:t>подготовить тезисы выступлений по вопросам, выносимым на семинар.</w:t>
      </w:r>
    </w:p>
    <w:p w14:paraId="1B2F123A" w14:textId="77777777" w:rsidR="00441C92" w:rsidRPr="00441C92" w:rsidRDefault="00441C92" w:rsidP="00441C92">
      <w:pPr>
        <w:suppressAutoHyphens/>
        <w:spacing w:line="360" w:lineRule="auto"/>
        <w:ind w:right="-1"/>
        <w:jc w:val="both"/>
        <w:rPr>
          <w:lang w:eastAsia="zh-CN"/>
        </w:rPr>
      </w:pPr>
      <w:r w:rsidRPr="00441C92">
        <w:rPr>
          <w:bCs/>
          <w:sz w:val="28"/>
          <w:szCs w:val="28"/>
          <w:lang w:eastAsia="zh-CN" w:bidi="ru-RU"/>
        </w:rPr>
        <w:t>Начиная подготовку к семинару, следует:</w:t>
      </w:r>
    </w:p>
    <w:p w14:paraId="77DAF237" w14:textId="77777777" w:rsidR="00441C92" w:rsidRPr="00441C92" w:rsidRDefault="00441C92" w:rsidP="00441C92">
      <w:pPr>
        <w:numPr>
          <w:ilvl w:val="0"/>
          <w:numId w:val="40"/>
        </w:numPr>
        <w:suppressAutoHyphens/>
        <w:spacing w:line="360" w:lineRule="auto"/>
        <w:ind w:right="-1"/>
        <w:jc w:val="both"/>
        <w:rPr>
          <w:lang w:eastAsia="zh-CN"/>
        </w:rPr>
      </w:pPr>
      <w:r w:rsidRPr="00441C92">
        <w:rPr>
          <w:bCs/>
          <w:sz w:val="28"/>
          <w:szCs w:val="28"/>
          <w:lang w:eastAsia="zh-CN" w:bidi="ru-RU"/>
        </w:rPr>
        <w:t>четко определить смысл заданий, которые предстоит выполнить;</w:t>
      </w:r>
    </w:p>
    <w:p w14:paraId="258B1C32" w14:textId="77777777" w:rsidR="00441C92" w:rsidRPr="00441C92" w:rsidRDefault="00441C92" w:rsidP="00441C92">
      <w:pPr>
        <w:numPr>
          <w:ilvl w:val="0"/>
          <w:numId w:val="40"/>
        </w:numPr>
        <w:suppressAutoHyphens/>
        <w:spacing w:line="360" w:lineRule="auto"/>
        <w:ind w:right="-1"/>
        <w:jc w:val="both"/>
        <w:rPr>
          <w:lang w:eastAsia="zh-CN"/>
        </w:rPr>
      </w:pPr>
      <w:r w:rsidRPr="00441C92">
        <w:rPr>
          <w:bCs/>
          <w:sz w:val="28"/>
          <w:szCs w:val="28"/>
          <w:lang w:eastAsia="zh-CN" w:bidi="ru-RU"/>
        </w:rPr>
        <w:lastRenderedPageBreak/>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4C57983"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06D37E25"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7A9B05F7" w14:textId="77777777" w:rsidR="00441C92" w:rsidRPr="00441C92" w:rsidRDefault="00441C92" w:rsidP="00441C92">
      <w:pPr>
        <w:suppressAutoHyphens/>
        <w:spacing w:line="360" w:lineRule="auto"/>
        <w:ind w:right="-1" w:firstLine="709"/>
        <w:jc w:val="center"/>
        <w:rPr>
          <w:lang w:eastAsia="zh-CN"/>
        </w:rPr>
      </w:pPr>
      <w:r w:rsidRPr="00441C92">
        <w:rPr>
          <w:b/>
          <w:bCs/>
          <w:sz w:val="28"/>
          <w:szCs w:val="28"/>
          <w:lang w:eastAsia="zh-CN" w:bidi="ru-RU"/>
        </w:rPr>
        <w:t>Подготовка к групповой дискуссии</w:t>
      </w:r>
    </w:p>
    <w:p w14:paraId="2840BB3C"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Подготовка к групповой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w:t>
      </w:r>
    </w:p>
    <w:p w14:paraId="565BB2DB"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16E94F08"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bidi="ru-RU"/>
        </w:rPr>
        <w:lastRenderedPageBreak/>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0F89A6B9"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2ECDBF41"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262EF55C"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Следует помнить, что задача докладчика – построить свое выступление так, чтобы оно стало фундаментом для последующей дискуссии.</w:t>
      </w:r>
    </w:p>
    <w:p w14:paraId="72878E9B" w14:textId="77777777" w:rsidR="00441C92" w:rsidRPr="00441C92" w:rsidRDefault="00441C92" w:rsidP="00441C92">
      <w:pPr>
        <w:suppressAutoHyphens/>
        <w:spacing w:line="360" w:lineRule="auto"/>
        <w:ind w:right="-1" w:firstLine="709"/>
        <w:jc w:val="center"/>
        <w:rPr>
          <w:lang w:eastAsia="zh-CN"/>
        </w:rPr>
      </w:pPr>
      <w:r w:rsidRPr="00441C92">
        <w:rPr>
          <w:b/>
          <w:sz w:val="28"/>
          <w:szCs w:val="28"/>
          <w:lang w:eastAsia="zh-CN"/>
        </w:rPr>
        <w:t>Подготовка к решению кейсов</w:t>
      </w:r>
    </w:p>
    <w:p w14:paraId="5576B563" w14:textId="77777777" w:rsidR="00441C92" w:rsidRPr="00441C92" w:rsidRDefault="00441C92" w:rsidP="00441C92">
      <w:pPr>
        <w:suppressAutoHyphens/>
        <w:spacing w:line="360" w:lineRule="auto"/>
        <w:ind w:right="-1" w:firstLine="709"/>
        <w:jc w:val="both"/>
        <w:rPr>
          <w:sz w:val="28"/>
          <w:szCs w:val="28"/>
          <w:lang w:eastAsia="zh-CN"/>
        </w:rPr>
      </w:pPr>
      <w:r w:rsidRPr="00441C92">
        <w:rPr>
          <w:sz w:val="28"/>
          <w:szCs w:val="28"/>
          <w:lang w:eastAsia="zh-CN"/>
        </w:rPr>
        <w:t>Одной из особенностей обучения бакалавров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2D6815F2" w14:textId="77777777" w:rsidR="00734BC6" w:rsidRPr="00734BC6" w:rsidRDefault="00734BC6" w:rsidP="00734BC6">
      <w:pPr>
        <w:spacing w:line="360" w:lineRule="auto"/>
        <w:ind w:firstLine="708"/>
        <w:jc w:val="both"/>
        <w:rPr>
          <w:b/>
          <w:sz w:val="28"/>
          <w:szCs w:val="28"/>
        </w:rPr>
      </w:pPr>
      <w:r w:rsidRPr="00734BC6">
        <w:rPr>
          <w:b/>
          <w:sz w:val="28"/>
          <w:szCs w:val="28"/>
        </w:rPr>
        <w:t>Методические рекомендации по выполнению домашнего творческого задания.</w:t>
      </w:r>
    </w:p>
    <w:p w14:paraId="0D1EAB93" w14:textId="3ED9F394" w:rsidR="00734BC6" w:rsidRPr="00734BC6" w:rsidRDefault="00734BC6" w:rsidP="00734BC6">
      <w:pPr>
        <w:pStyle w:val="aa"/>
        <w:shd w:val="clear" w:color="auto" w:fill="FFFFFF"/>
        <w:spacing w:beforeAutospacing="0" w:afterAutospacing="0" w:line="360" w:lineRule="auto"/>
        <w:ind w:firstLine="567"/>
        <w:jc w:val="both"/>
        <w:rPr>
          <w:sz w:val="28"/>
          <w:szCs w:val="28"/>
        </w:rPr>
      </w:pPr>
      <w:r w:rsidRPr="00734BC6">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Продуктовая аналитика</w:t>
      </w:r>
      <w:r w:rsidRPr="00734BC6">
        <w:rPr>
          <w:sz w:val="28"/>
          <w:szCs w:val="28"/>
        </w:rPr>
        <w:t>».</w:t>
      </w:r>
    </w:p>
    <w:p w14:paraId="6CA8E4E4" w14:textId="77777777" w:rsidR="00734BC6" w:rsidRPr="00734BC6" w:rsidRDefault="00734BC6" w:rsidP="00734BC6">
      <w:pPr>
        <w:spacing w:line="360" w:lineRule="auto"/>
        <w:ind w:firstLine="708"/>
        <w:jc w:val="both"/>
        <w:rPr>
          <w:sz w:val="28"/>
          <w:szCs w:val="28"/>
        </w:rPr>
      </w:pPr>
      <w:r w:rsidRPr="00734BC6">
        <w:rPr>
          <w:sz w:val="28"/>
          <w:szCs w:val="28"/>
        </w:rPr>
        <w:lastRenderedPageBreak/>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2661EB67" w14:textId="77777777" w:rsidR="00734BC6" w:rsidRPr="00734BC6" w:rsidRDefault="00734BC6" w:rsidP="00734BC6">
      <w:pPr>
        <w:spacing w:line="360" w:lineRule="auto"/>
        <w:ind w:firstLine="708"/>
        <w:jc w:val="both"/>
        <w:rPr>
          <w:sz w:val="28"/>
          <w:szCs w:val="28"/>
        </w:rPr>
      </w:pPr>
      <w:r w:rsidRPr="00734BC6">
        <w:rPr>
          <w:sz w:val="28"/>
          <w:szCs w:val="28"/>
        </w:rPr>
        <w:t>Основные элементы домашней творческой работы:</w:t>
      </w:r>
    </w:p>
    <w:p w14:paraId="1590898A" w14:textId="77777777" w:rsidR="00734BC6" w:rsidRPr="00734BC6" w:rsidRDefault="00734BC6" w:rsidP="00734BC6">
      <w:pPr>
        <w:spacing w:line="360" w:lineRule="auto"/>
        <w:ind w:firstLine="708"/>
        <w:jc w:val="both"/>
        <w:rPr>
          <w:sz w:val="28"/>
          <w:szCs w:val="28"/>
        </w:rPr>
      </w:pPr>
      <w:r w:rsidRPr="00734BC6">
        <w:rPr>
          <w:sz w:val="28"/>
          <w:szCs w:val="28"/>
        </w:rPr>
        <w:t>- Титульный лист;</w:t>
      </w:r>
    </w:p>
    <w:p w14:paraId="64F932AC" w14:textId="77777777" w:rsidR="00734BC6" w:rsidRPr="00734BC6" w:rsidRDefault="00734BC6" w:rsidP="00734BC6">
      <w:pPr>
        <w:spacing w:line="360" w:lineRule="auto"/>
        <w:ind w:firstLine="708"/>
        <w:jc w:val="both"/>
        <w:rPr>
          <w:sz w:val="28"/>
          <w:szCs w:val="28"/>
        </w:rPr>
      </w:pPr>
      <w:r w:rsidRPr="00734BC6">
        <w:rPr>
          <w:sz w:val="28"/>
          <w:szCs w:val="28"/>
        </w:rPr>
        <w:t>- Оглавление;</w:t>
      </w:r>
    </w:p>
    <w:p w14:paraId="4719CB86" w14:textId="77777777" w:rsidR="00734BC6" w:rsidRPr="00734BC6" w:rsidRDefault="00734BC6" w:rsidP="00734BC6">
      <w:pPr>
        <w:spacing w:line="360" w:lineRule="auto"/>
        <w:ind w:firstLine="708"/>
        <w:jc w:val="both"/>
        <w:rPr>
          <w:sz w:val="28"/>
          <w:szCs w:val="28"/>
        </w:rPr>
      </w:pPr>
      <w:r w:rsidRPr="00734BC6">
        <w:rPr>
          <w:sz w:val="28"/>
          <w:szCs w:val="28"/>
        </w:rPr>
        <w:t>- Введение;</w:t>
      </w:r>
    </w:p>
    <w:p w14:paraId="43A1A1C1" w14:textId="77777777" w:rsidR="00734BC6" w:rsidRPr="00734BC6" w:rsidRDefault="00734BC6" w:rsidP="00734BC6">
      <w:pPr>
        <w:spacing w:line="360" w:lineRule="auto"/>
        <w:ind w:firstLine="708"/>
        <w:jc w:val="both"/>
        <w:rPr>
          <w:sz w:val="28"/>
          <w:szCs w:val="28"/>
        </w:rPr>
      </w:pPr>
      <w:r w:rsidRPr="00734BC6">
        <w:rPr>
          <w:sz w:val="28"/>
          <w:szCs w:val="28"/>
        </w:rPr>
        <w:t>- Основная часть;</w:t>
      </w:r>
    </w:p>
    <w:p w14:paraId="2AC74D4B" w14:textId="77777777" w:rsidR="00734BC6" w:rsidRPr="00734BC6" w:rsidRDefault="00734BC6" w:rsidP="00734BC6">
      <w:pPr>
        <w:spacing w:line="360" w:lineRule="auto"/>
        <w:ind w:firstLine="708"/>
        <w:jc w:val="both"/>
        <w:rPr>
          <w:sz w:val="28"/>
          <w:szCs w:val="28"/>
        </w:rPr>
      </w:pPr>
      <w:r w:rsidRPr="00734BC6">
        <w:rPr>
          <w:sz w:val="28"/>
          <w:szCs w:val="28"/>
        </w:rPr>
        <w:t>- Заключение;</w:t>
      </w:r>
    </w:p>
    <w:p w14:paraId="3AED0A77" w14:textId="77777777" w:rsidR="00734BC6" w:rsidRPr="00734BC6" w:rsidRDefault="00734BC6" w:rsidP="00734BC6">
      <w:pPr>
        <w:spacing w:line="360" w:lineRule="auto"/>
        <w:ind w:firstLine="708"/>
        <w:jc w:val="both"/>
        <w:rPr>
          <w:sz w:val="28"/>
          <w:szCs w:val="28"/>
        </w:rPr>
      </w:pPr>
      <w:r w:rsidRPr="00734BC6">
        <w:rPr>
          <w:sz w:val="28"/>
          <w:szCs w:val="28"/>
        </w:rPr>
        <w:t>- Список использованной литературы;</w:t>
      </w:r>
    </w:p>
    <w:p w14:paraId="32B7575D" w14:textId="77777777" w:rsidR="00734BC6" w:rsidRPr="00734BC6" w:rsidRDefault="00734BC6" w:rsidP="00734BC6">
      <w:pPr>
        <w:spacing w:line="360" w:lineRule="auto"/>
        <w:ind w:firstLine="708"/>
        <w:jc w:val="both"/>
        <w:rPr>
          <w:sz w:val="28"/>
          <w:szCs w:val="28"/>
        </w:rPr>
      </w:pPr>
      <w:r w:rsidRPr="00734BC6">
        <w:rPr>
          <w:sz w:val="28"/>
          <w:szCs w:val="28"/>
        </w:rPr>
        <w:t>- Приложения (при необходимости).</w:t>
      </w:r>
    </w:p>
    <w:p w14:paraId="3E9F6659" w14:textId="77777777" w:rsidR="00734BC6" w:rsidRPr="00734BC6" w:rsidRDefault="00734BC6" w:rsidP="00734BC6">
      <w:pPr>
        <w:spacing w:line="360" w:lineRule="auto"/>
        <w:ind w:firstLine="708"/>
        <w:jc w:val="both"/>
        <w:rPr>
          <w:sz w:val="28"/>
          <w:szCs w:val="28"/>
        </w:rPr>
      </w:pPr>
      <w:r w:rsidRPr="00734BC6">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4263CD4" w14:textId="77777777" w:rsidR="00734BC6" w:rsidRPr="00734BC6" w:rsidRDefault="00734BC6" w:rsidP="00734BC6">
      <w:pPr>
        <w:spacing w:line="360" w:lineRule="auto"/>
        <w:ind w:firstLine="708"/>
        <w:jc w:val="both"/>
        <w:rPr>
          <w:sz w:val="28"/>
          <w:szCs w:val="28"/>
        </w:rPr>
      </w:pPr>
      <w:r w:rsidRPr="00734BC6">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49F831FC" w14:textId="77777777" w:rsidR="00734BC6" w:rsidRPr="00734BC6" w:rsidRDefault="00734BC6" w:rsidP="00734BC6">
      <w:pPr>
        <w:spacing w:line="360" w:lineRule="auto"/>
        <w:ind w:firstLine="567"/>
        <w:jc w:val="both"/>
        <w:rPr>
          <w:sz w:val="28"/>
          <w:szCs w:val="28"/>
        </w:rPr>
      </w:pPr>
      <w:r w:rsidRPr="00734BC6">
        <w:rPr>
          <w:sz w:val="28"/>
          <w:szCs w:val="28"/>
        </w:rPr>
        <w:t xml:space="preserve">В заключении необходимо четко сформулировать основные выводы, к которым пришел автор в результате проведенной работы и разработать </w:t>
      </w:r>
      <w:r w:rsidRPr="00734BC6">
        <w:rPr>
          <w:sz w:val="28"/>
          <w:szCs w:val="28"/>
        </w:rPr>
        <w:lastRenderedPageBreak/>
        <w:t>мероприятия, которые позволят укрепить положение изучаемой компании на рынке.</w:t>
      </w:r>
    </w:p>
    <w:p w14:paraId="51A26763" w14:textId="77777777" w:rsidR="00734BC6" w:rsidRPr="00734BC6" w:rsidRDefault="00734BC6" w:rsidP="00734BC6">
      <w:pPr>
        <w:spacing w:line="360" w:lineRule="auto"/>
        <w:ind w:firstLine="567"/>
        <w:jc w:val="both"/>
        <w:rPr>
          <w:sz w:val="28"/>
          <w:szCs w:val="28"/>
        </w:rPr>
      </w:pPr>
      <w:r w:rsidRPr="00734BC6">
        <w:rPr>
          <w:sz w:val="28"/>
          <w:szCs w:val="28"/>
        </w:rPr>
        <w:t>В процессе выполнения задания предстоит выполнить следующие виды работ:</w:t>
      </w:r>
    </w:p>
    <w:p w14:paraId="5E652ECF" w14:textId="77777777" w:rsidR="00734BC6" w:rsidRPr="00734BC6" w:rsidRDefault="00734BC6" w:rsidP="00734BC6">
      <w:pPr>
        <w:spacing w:line="360" w:lineRule="auto"/>
        <w:ind w:left="851" w:hanging="284"/>
        <w:jc w:val="both"/>
        <w:rPr>
          <w:sz w:val="28"/>
          <w:szCs w:val="28"/>
        </w:rPr>
      </w:pPr>
      <w:r w:rsidRPr="00734BC6">
        <w:rPr>
          <w:sz w:val="28"/>
          <w:szCs w:val="28"/>
        </w:rPr>
        <w:t>1. Составить план задания.</w:t>
      </w:r>
    </w:p>
    <w:p w14:paraId="6AC19FFA" w14:textId="77777777" w:rsidR="00734BC6" w:rsidRPr="00734BC6" w:rsidRDefault="00734BC6" w:rsidP="00734BC6">
      <w:pPr>
        <w:spacing w:line="360" w:lineRule="auto"/>
        <w:ind w:left="851" w:hanging="284"/>
        <w:jc w:val="both"/>
        <w:rPr>
          <w:sz w:val="28"/>
          <w:szCs w:val="28"/>
        </w:rPr>
      </w:pPr>
      <w:r w:rsidRPr="00734BC6">
        <w:rPr>
          <w:sz w:val="28"/>
          <w:szCs w:val="28"/>
        </w:rPr>
        <w:t>2. Отобрать источники, собрать и проанализировать информацию по проблеме.</w:t>
      </w:r>
    </w:p>
    <w:p w14:paraId="21231F6D" w14:textId="77777777" w:rsidR="00734BC6" w:rsidRPr="00734BC6" w:rsidRDefault="00734BC6" w:rsidP="00734BC6">
      <w:pPr>
        <w:spacing w:line="360" w:lineRule="auto"/>
        <w:ind w:left="851" w:hanging="284"/>
        <w:jc w:val="both"/>
        <w:rPr>
          <w:sz w:val="28"/>
          <w:szCs w:val="28"/>
        </w:rPr>
      </w:pPr>
      <w:r w:rsidRPr="00734BC6">
        <w:rPr>
          <w:sz w:val="28"/>
          <w:szCs w:val="28"/>
        </w:rPr>
        <w:t>3. Систематизировать и проанализировать собранную информацию по проблеме.</w:t>
      </w:r>
    </w:p>
    <w:p w14:paraId="5B7957C3" w14:textId="77777777" w:rsidR="00734BC6" w:rsidRPr="00734BC6" w:rsidRDefault="00734BC6" w:rsidP="00734BC6">
      <w:pPr>
        <w:tabs>
          <w:tab w:val="right" w:pos="9355"/>
        </w:tabs>
        <w:spacing w:line="360" w:lineRule="auto"/>
        <w:ind w:left="851" w:hanging="284"/>
        <w:jc w:val="both"/>
        <w:rPr>
          <w:sz w:val="28"/>
          <w:szCs w:val="28"/>
        </w:rPr>
      </w:pPr>
      <w:r w:rsidRPr="00734BC6">
        <w:rPr>
          <w:sz w:val="28"/>
          <w:szCs w:val="28"/>
        </w:rPr>
        <w:t>4. Представить проведенный анализ с собственными выводами и предложениями.</w:t>
      </w:r>
    </w:p>
    <w:p w14:paraId="5928B266" w14:textId="4ABBCA1D" w:rsidR="00734BC6" w:rsidRDefault="00734BC6" w:rsidP="00734BC6">
      <w:pPr>
        <w:spacing w:line="360" w:lineRule="auto"/>
        <w:ind w:firstLine="708"/>
        <w:jc w:val="both"/>
        <w:rPr>
          <w:sz w:val="28"/>
          <w:szCs w:val="28"/>
        </w:rPr>
      </w:pPr>
      <w:r w:rsidRPr="00734BC6">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1458F48" w14:textId="28C1414A" w:rsidR="00646488" w:rsidRDefault="00646488" w:rsidP="00734BC6">
      <w:pPr>
        <w:spacing w:line="360" w:lineRule="auto"/>
        <w:ind w:firstLine="708"/>
        <w:jc w:val="both"/>
        <w:rPr>
          <w:sz w:val="28"/>
          <w:szCs w:val="28"/>
        </w:rPr>
      </w:pPr>
    </w:p>
    <w:p w14:paraId="18F2840F" w14:textId="7DDB072A" w:rsidR="00646488" w:rsidRDefault="00646488" w:rsidP="00734BC6">
      <w:pPr>
        <w:spacing w:line="360" w:lineRule="auto"/>
        <w:ind w:firstLine="708"/>
        <w:jc w:val="both"/>
        <w:rPr>
          <w:sz w:val="28"/>
          <w:szCs w:val="28"/>
        </w:rPr>
      </w:pPr>
    </w:p>
    <w:p w14:paraId="56AED3FD" w14:textId="77777777" w:rsidR="00646488" w:rsidRPr="00734BC6" w:rsidRDefault="00646488" w:rsidP="00734BC6">
      <w:pPr>
        <w:spacing w:line="360" w:lineRule="auto"/>
        <w:ind w:firstLine="708"/>
        <w:jc w:val="both"/>
        <w:rPr>
          <w:sz w:val="28"/>
          <w:szCs w:val="28"/>
        </w:rPr>
      </w:pPr>
    </w:p>
    <w:p w14:paraId="5F8B6D85" w14:textId="6DA109C3" w:rsidR="00441C92" w:rsidRDefault="00441C92" w:rsidP="00C922F5">
      <w:pPr>
        <w:suppressAutoHyphens/>
        <w:spacing w:line="360" w:lineRule="auto"/>
        <w:ind w:firstLine="709"/>
        <w:jc w:val="both"/>
        <w:rPr>
          <w:b/>
          <w:bCs/>
          <w:sz w:val="28"/>
          <w:szCs w:val="28"/>
          <w:lang w:eastAsia="zh-CN"/>
        </w:rPr>
      </w:pPr>
      <w:r w:rsidRPr="00441C92">
        <w:rPr>
          <w:b/>
          <w:bCs/>
          <w:sz w:val="28"/>
          <w:szCs w:val="28"/>
          <w:lang w:eastAsia="zh-C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C922F5">
        <w:rPr>
          <w:b/>
          <w:bCs/>
          <w:sz w:val="28"/>
          <w:szCs w:val="28"/>
          <w:lang w:eastAsia="zh-CN"/>
        </w:rPr>
        <w:t>нформационных справочных систем.</w:t>
      </w:r>
    </w:p>
    <w:p w14:paraId="02F5601C" w14:textId="77777777" w:rsidR="00441C92" w:rsidRPr="00441C92" w:rsidRDefault="00441C92" w:rsidP="00C922F5">
      <w:pPr>
        <w:keepNext/>
        <w:suppressAutoHyphens/>
        <w:spacing w:line="360" w:lineRule="auto"/>
        <w:ind w:firstLine="709"/>
        <w:jc w:val="both"/>
        <w:outlineLvl w:val="0"/>
        <w:rPr>
          <w:rFonts w:eastAsia="Calibri"/>
          <w:b/>
          <w:bCs/>
          <w:kern w:val="2"/>
          <w:sz w:val="28"/>
          <w:szCs w:val="28"/>
          <w:lang w:eastAsia="zh-CN"/>
        </w:rPr>
      </w:pPr>
      <w:bookmarkStart w:id="4" w:name="_Toc531614950"/>
      <w:bookmarkStart w:id="5" w:name="_Toc531686467"/>
      <w:r w:rsidRPr="00441C92">
        <w:rPr>
          <w:rFonts w:eastAsia="Calibri"/>
          <w:b/>
          <w:bCs/>
          <w:kern w:val="2"/>
          <w:sz w:val="28"/>
          <w:szCs w:val="28"/>
          <w:lang w:eastAsia="zh-CN"/>
        </w:rPr>
        <w:t>11. 1. Комплект лицензионного программного обеспечения:</w:t>
      </w:r>
      <w:bookmarkEnd w:id="4"/>
      <w:bookmarkEnd w:id="5"/>
    </w:p>
    <w:p w14:paraId="1A74CF04" w14:textId="77777777" w:rsidR="00441C92" w:rsidRPr="00466357" w:rsidRDefault="00441C92" w:rsidP="00C922F5">
      <w:pPr>
        <w:keepNext/>
        <w:suppressAutoHyphens/>
        <w:spacing w:line="360" w:lineRule="auto"/>
        <w:ind w:firstLine="709"/>
        <w:jc w:val="both"/>
        <w:outlineLvl w:val="0"/>
        <w:rPr>
          <w:rFonts w:eastAsia="Calibri"/>
          <w:bCs/>
          <w:kern w:val="2"/>
          <w:sz w:val="28"/>
          <w:szCs w:val="28"/>
          <w:lang w:eastAsia="zh-CN"/>
        </w:rPr>
      </w:pPr>
      <w:bookmarkStart w:id="6" w:name="_Toc531614951"/>
      <w:bookmarkStart w:id="7" w:name="_Toc531686468"/>
      <w:r w:rsidRPr="00466357">
        <w:rPr>
          <w:rFonts w:eastAsia="Calibri"/>
          <w:bCs/>
          <w:kern w:val="2"/>
          <w:sz w:val="28"/>
          <w:szCs w:val="28"/>
          <w:lang w:eastAsia="zh-CN"/>
        </w:rPr>
        <w:t xml:space="preserve">1. </w:t>
      </w:r>
      <w:r w:rsidRPr="00441C92">
        <w:rPr>
          <w:rFonts w:eastAsia="Calibri"/>
          <w:bCs/>
          <w:kern w:val="2"/>
          <w:sz w:val="28"/>
          <w:szCs w:val="28"/>
          <w:lang w:val="en-US" w:eastAsia="zh-CN"/>
        </w:rPr>
        <w:t>Windows</w:t>
      </w:r>
      <w:r w:rsidRPr="00466357">
        <w:rPr>
          <w:rFonts w:eastAsia="Calibri"/>
          <w:bCs/>
          <w:kern w:val="2"/>
          <w:sz w:val="28"/>
          <w:szCs w:val="28"/>
          <w:lang w:eastAsia="zh-CN"/>
        </w:rPr>
        <w:t xml:space="preserve">, </w:t>
      </w:r>
      <w:r w:rsidRPr="00441C92">
        <w:rPr>
          <w:rFonts w:eastAsia="Calibri"/>
          <w:bCs/>
          <w:kern w:val="2"/>
          <w:sz w:val="28"/>
          <w:szCs w:val="28"/>
          <w:lang w:val="en-US" w:eastAsia="zh-CN"/>
        </w:rPr>
        <w:t>Microsoft</w:t>
      </w:r>
      <w:r w:rsidRPr="00466357">
        <w:rPr>
          <w:rFonts w:eastAsia="Calibri"/>
          <w:bCs/>
          <w:kern w:val="2"/>
          <w:sz w:val="28"/>
          <w:szCs w:val="28"/>
          <w:lang w:eastAsia="zh-CN"/>
        </w:rPr>
        <w:t xml:space="preserve"> </w:t>
      </w:r>
      <w:r w:rsidRPr="00441C92">
        <w:rPr>
          <w:rFonts w:eastAsia="Calibri"/>
          <w:bCs/>
          <w:kern w:val="2"/>
          <w:sz w:val="28"/>
          <w:szCs w:val="28"/>
          <w:lang w:val="en-US" w:eastAsia="zh-CN"/>
        </w:rPr>
        <w:t>Office</w:t>
      </w:r>
      <w:r w:rsidRPr="00466357">
        <w:rPr>
          <w:rFonts w:eastAsia="Calibri"/>
          <w:bCs/>
          <w:kern w:val="2"/>
          <w:sz w:val="28"/>
          <w:szCs w:val="28"/>
          <w:lang w:eastAsia="zh-CN"/>
        </w:rPr>
        <w:t>.</w:t>
      </w:r>
      <w:bookmarkEnd w:id="6"/>
      <w:bookmarkEnd w:id="7"/>
    </w:p>
    <w:p w14:paraId="5EAB158B" w14:textId="35A0F908" w:rsidR="00441C92" w:rsidRPr="00466357" w:rsidRDefault="00441C92" w:rsidP="002F0AB2">
      <w:pPr>
        <w:keepNext/>
        <w:suppressAutoHyphens/>
        <w:spacing w:line="360" w:lineRule="auto"/>
        <w:ind w:firstLine="709"/>
        <w:jc w:val="both"/>
        <w:outlineLvl w:val="0"/>
        <w:rPr>
          <w:rFonts w:eastAsia="Calibri"/>
          <w:bCs/>
          <w:kern w:val="2"/>
          <w:sz w:val="28"/>
          <w:szCs w:val="28"/>
          <w:lang w:eastAsia="zh-CN"/>
        </w:rPr>
      </w:pPr>
      <w:r w:rsidRPr="00466357">
        <w:rPr>
          <w:rFonts w:eastAsia="Calibri"/>
          <w:bCs/>
          <w:kern w:val="2"/>
          <w:sz w:val="28"/>
          <w:szCs w:val="28"/>
          <w:lang w:eastAsia="zh-CN"/>
        </w:rPr>
        <w:t xml:space="preserve">2. </w:t>
      </w:r>
      <w:r w:rsidRPr="00441C92">
        <w:rPr>
          <w:rFonts w:eastAsia="Calibri"/>
          <w:bCs/>
          <w:kern w:val="2"/>
          <w:sz w:val="28"/>
          <w:szCs w:val="28"/>
          <w:lang w:eastAsia="zh-CN"/>
        </w:rPr>
        <w:t>Антивирус</w:t>
      </w:r>
      <w:r w:rsidRPr="00466357">
        <w:rPr>
          <w:rFonts w:eastAsia="Calibri"/>
          <w:bCs/>
          <w:kern w:val="2"/>
          <w:sz w:val="28"/>
          <w:szCs w:val="28"/>
          <w:lang w:eastAsia="zh-CN"/>
        </w:rPr>
        <w:t xml:space="preserve"> </w:t>
      </w:r>
      <w:r w:rsidRPr="00441C92">
        <w:rPr>
          <w:rFonts w:eastAsia="Calibri"/>
          <w:bCs/>
          <w:kern w:val="2"/>
          <w:sz w:val="28"/>
          <w:szCs w:val="28"/>
          <w:lang w:val="en-US" w:eastAsia="zh-CN"/>
        </w:rPr>
        <w:t>Kaspersky</w:t>
      </w:r>
    </w:p>
    <w:p w14:paraId="47E99AC7" w14:textId="13435DB6" w:rsidR="00441C92" w:rsidRPr="002F0AB2" w:rsidRDefault="00441C92" w:rsidP="002F0AB2">
      <w:pPr>
        <w:keepNext/>
        <w:suppressAutoHyphens/>
        <w:spacing w:line="360" w:lineRule="auto"/>
        <w:ind w:firstLine="709"/>
        <w:jc w:val="both"/>
        <w:outlineLvl w:val="0"/>
        <w:rPr>
          <w:rFonts w:eastAsia="Calibri"/>
          <w:bCs/>
          <w:kern w:val="2"/>
          <w:sz w:val="28"/>
          <w:szCs w:val="28"/>
          <w:lang w:eastAsia="zh-CN"/>
        </w:rPr>
      </w:pPr>
      <w:bookmarkStart w:id="8" w:name="_Toc531614953"/>
      <w:bookmarkStart w:id="9" w:name="_Toc531686470"/>
      <w:r w:rsidRPr="00466357">
        <w:rPr>
          <w:rFonts w:eastAsia="Calibri"/>
          <w:b/>
          <w:bCs/>
          <w:kern w:val="2"/>
          <w:sz w:val="28"/>
          <w:szCs w:val="28"/>
          <w:lang w:eastAsia="zh-CN"/>
        </w:rPr>
        <w:t xml:space="preserve">11.2. </w:t>
      </w:r>
      <w:r w:rsidRPr="00441C92">
        <w:rPr>
          <w:rFonts w:eastAsia="Calibri"/>
          <w:b/>
          <w:bCs/>
          <w:kern w:val="2"/>
          <w:sz w:val="28"/>
          <w:szCs w:val="28"/>
          <w:lang w:eastAsia="zh-CN"/>
        </w:rPr>
        <w:t>Современные профессиональные базы данных и информационные справочные системы</w:t>
      </w:r>
      <w:bookmarkEnd w:id="8"/>
      <w:bookmarkEnd w:id="9"/>
    </w:p>
    <w:p w14:paraId="67E3B13D" w14:textId="77777777" w:rsidR="00441C92" w:rsidRPr="00441C92" w:rsidRDefault="00441C92" w:rsidP="00C922F5">
      <w:pPr>
        <w:shd w:val="clear" w:color="auto" w:fill="FFFFFF"/>
        <w:tabs>
          <w:tab w:val="left" w:pos="442"/>
        </w:tabs>
        <w:suppressAutoHyphens/>
        <w:spacing w:line="360" w:lineRule="auto"/>
        <w:ind w:firstLine="709"/>
        <w:jc w:val="both"/>
        <w:rPr>
          <w:rFonts w:eastAsia="Calibri"/>
          <w:bCs/>
          <w:sz w:val="28"/>
          <w:szCs w:val="28"/>
          <w:lang w:eastAsia="zh-CN"/>
        </w:rPr>
      </w:pPr>
      <w:r w:rsidRPr="00441C92">
        <w:rPr>
          <w:rFonts w:eastAsia="Calibri"/>
          <w:bCs/>
          <w:sz w:val="28"/>
          <w:szCs w:val="28"/>
          <w:lang w:eastAsia="zh-CN"/>
        </w:rPr>
        <w:t>1. Информационно-правовая система «Гарант»</w:t>
      </w:r>
    </w:p>
    <w:p w14:paraId="25134F0C" w14:textId="77777777" w:rsidR="00441C92" w:rsidRPr="00441C92" w:rsidRDefault="00441C92" w:rsidP="00C922F5">
      <w:pPr>
        <w:shd w:val="clear" w:color="auto" w:fill="FFFFFF"/>
        <w:tabs>
          <w:tab w:val="left" w:pos="442"/>
        </w:tabs>
        <w:suppressAutoHyphens/>
        <w:spacing w:line="360" w:lineRule="auto"/>
        <w:ind w:firstLine="709"/>
        <w:jc w:val="both"/>
        <w:rPr>
          <w:rFonts w:eastAsia="Calibri"/>
          <w:bCs/>
          <w:sz w:val="28"/>
          <w:szCs w:val="28"/>
          <w:lang w:eastAsia="zh-CN"/>
        </w:rPr>
      </w:pPr>
      <w:r w:rsidRPr="00441C92">
        <w:rPr>
          <w:rFonts w:eastAsia="Calibri"/>
          <w:bCs/>
          <w:sz w:val="28"/>
          <w:szCs w:val="28"/>
          <w:lang w:eastAsia="zh-CN"/>
        </w:rPr>
        <w:t>2. Информационно-правовая система «Консультант Плюс»</w:t>
      </w:r>
    </w:p>
    <w:p w14:paraId="70CC49B0" w14:textId="77777777" w:rsidR="00441C92" w:rsidRPr="00441C92" w:rsidRDefault="00441C92" w:rsidP="00C922F5">
      <w:pPr>
        <w:shd w:val="clear" w:color="auto" w:fill="FFFFFF"/>
        <w:tabs>
          <w:tab w:val="left" w:pos="442"/>
        </w:tabs>
        <w:suppressAutoHyphens/>
        <w:spacing w:line="360" w:lineRule="auto"/>
        <w:ind w:firstLine="709"/>
        <w:jc w:val="both"/>
        <w:rPr>
          <w:rFonts w:eastAsia="Calibri"/>
          <w:bCs/>
          <w:sz w:val="28"/>
          <w:szCs w:val="28"/>
          <w:lang w:eastAsia="zh-CN"/>
        </w:rPr>
      </w:pPr>
      <w:r w:rsidRPr="00441C92">
        <w:rPr>
          <w:rFonts w:eastAsia="Calibri"/>
          <w:bCs/>
          <w:sz w:val="28"/>
          <w:szCs w:val="28"/>
          <w:lang w:eastAsia="zh-CN"/>
        </w:rPr>
        <w:t xml:space="preserve">3. Электронная энциклопедия: </w:t>
      </w:r>
      <w:hyperlink r:id="rId26">
        <w:r w:rsidRPr="00441C92">
          <w:rPr>
            <w:rFonts w:eastAsia="Calibri"/>
            <w:bCs/>
            <w:color w:val="0000FF"/>
            <w:sz w:val="28"/>
            <w:szCs w:val="28"/>
            <w:u w:val="single"/>
            <w:lang w:val="en-US" w:eastAsia="zh-CN"/>
          </w:rPr>
          <w:t>http</w:t>
        </w:r>
        <w:r w:rsidRPr="00441C92">
          <w:rPr>
            <w:rFonts w:eastAsia="Calibri"/>
            <w:bCs/>
            <w:color w:val="0000FF"/>
            <w:sz w:val="28"/>
            <w:szCs w:val="28"/>
            <w:u w:val="single"/>
            <w:lang w:eastAsia="zh-CN"/>
          </w:rPr>
          <w:t>://</w:t>
        </w:r>
        <w:r w:rsidRPr="00441C92">
          <w:rPr>
            <w:rFonts w:eastAsia="Calibri"/>
            <w:bCs/>
            <w:color w:val="0000FF"/>
            <w:sz w:val="28"/>
            <w:szCs w:val="28"/>
            <w:u w:val="single"/>
            <w:lang w:val="en-US" w:eastAsia="zh-CN"/>
          </w:rPr>
          <w:t>ru</w:t>
        </w:r>
        <w:r w:rsidRPr="00441C92">
          <w:rPr>
            <w:rFonts w:eastAsia="Calibri"/>
            <w:bCs/>
            <w:color w:val="0000FF"/>
            <w:sz w:val="28"/>
            <w:szCs w:val="28"/>
            <w:u w:val="single"/>
            <w:lang w:eastAsia="zh-CN"/>
          </w:rPr>
          <w:t>.</w:t>
        </w:r>
        <w:r w:rsidRPr="00441C92">
          <w:rPr>
            <w:rFonts w:eastAsia="Calibri"/>
            <w:bCs/>
            <w:color w:val="0000FF"/>
            <w:sz w:val="28"/>
            <w:szCs w:val="28"/>
            <w:u w:val="single"/>
            <w:lang w:val="en-US" w:eastAsia="zh-CN"/>
          </w:rPr>
          <w:t>wikipedia</w:t>
        </w:r>
        <w:r w:rsidRPr="00441C92">
          <w:rPr>
            <w:rFonts w:eastAsia="Calibri"/>
            <w:bCs/>
            <w:color w:val="0000FF"/>
            <w:sz w:val="28"/>
            <w:szCs w:val="28"/>
            <w:u w:val="single"/>
            <w:lang w:eastAsia="zh-CN"/>
          </w:rPr>
          <w:t>.</w:t>
        </w:r>
        <w:r w:rsidRPr="00441C92">
          <w:rPr>
            <w:rFonts w:eastAsia="Calibri"/>
            <w:bCs/>
            <w:color w:val="0000FF"/>
            <w:sz w:val="28"/>
            <w:szCs w:val="28"/>
            <w:u w:val="single"/>
            <w:lang w:val="en-US" w:eastAsia="zh-CN"/>
          </w:rPr>
          <w:t>org</w:t>
        </w:r>
        <w:r w:rsidRPr="00441C92">
          <w:rPr>
            <w:rFonts w:eastAsia="Calibri"/>
            <w:bCs/>
            <w:color w:val="0000FF"/>
            <w:sz w:val="28"/>
            <w:szCs w:val="28"/>
            <w:u w:val="single"/>
            <w:lang w:eastAsia="zh-CN"/>
          </w:rPr>
          <w:t>/</w:t>
        </w:r>
        <w:r w:rsidRPr="00441C92">
          <w:rPr>
            <w:rFonts w:eastAsia="Calibri"/>
            <w:bCs/>
            <w:color w:val="0000FF"/>
            <w:sz w:val="28"/>
            <w:szCs w:val="28"/>
            <w:u w:val="single"/>
            <w:lang w:val="en-US" w:eastAsia="zh-CN"/>
          </w:rPr>
          <w:t>wiki</w:t>
        </w:r>
        <w:r w:rsidRPr="00441C92">
          <w:rPr>
            <w:rFonts w:eastAsia="Calibri"/>
            <w:bCs/>
            <w:color w:val="0000FF"/>
            <w:sz w:val="28"/>
            <w:szCs w:val="28"/>
            <w:u w:val="single"/>
            <w:lang w:eastAsia="zh-CN"/>
          </w:rPr>
          <w:t>/</w:t>
        </w:r>
        <w:r w:rsidRPr="00441C92">
          <w:rPr>
            <w:rFonts w:eastAsia="Calibri"/>
            <w:bCs/>
            <w:color w:val="0000FF"/>
            <w:sz w:val="28"/>
            <w:szCs w:val="28"/>
            <w:u w:val="single"/>
            <w:lang w:val="en-US" w:eastAsia="zh-CN"/>
          </w:rPr>
          <w:t>Wiki</w:t>
        </w:r>
      </w:hyperlink>
    </w:p>
    <w:p w14:paraId="285E3587" w14:textId="6EA7156D" w:rsidR="00441C92" w:rsidRPr="002F0AB2" w:rsidRDefault="00441C92" w:rsidP="002F0AB2">
      <w:pPr>
        <w:shd w:val="clear" w:color="auto" w:fill="FFFFFF"/>
        <w:tabs>
          <w:tab w:val="left" w:pos="442"/>
        </w:tabs>
        <w:suppressAutoHyphens/>
        <w:spacing w:line="360" w:lineRule="auto"/>
        <w:ind w:firstLine="709"/>
        <w:jc w:val="both"/>
        <w:rPr>
          <w:rFonts w:eastAsia="Calibri"/>
          <w:bCs/>
          <w:sz w:val="28"/>
          <w:szCs w:val="28"/>
          <w:lang w:eastAsia="zh-CN"/>
        </w:rPr>
      </w:pPr>
      <w:r w:rsidRPr="00441C92">
        <w:rPr>
          <w:rFonts w:eastAsia="Calibri"/>
          <w:bCs/>
          <w:sz w:val="28"/>
          <w:szCs w:val="28"/>
          <w:lang w:eastAsia="zh-CN"/>
        </w:rPr>
        <w:lastRenderedPageBreak/>
        <w:t>4. Система комплексного раскрытия информации «СКРИН» -</w:t>
      </w:r>
      <w:r w:rsidRPr="00441C92">
        <w:rPr>
          <w:rFonts w:eastAsia="Calibri"/>
          <w:bCs/>
          <w:sz w:val="28"/>
          <w:szCs w:val="28"/>
          <w:lang w:val="en-US" w:eastAsia="zh-CN"/>
        </w:rPr>
        <w:t>http</w:t>
      </w:r>
      <w:r w:rsidRPr="00441C92">
        <w:rPr>
          <w:rFonts w:eastAsia="Calibri"/>
          <w:bCs/>
          <w:sz w:val="28"/>
          <w:szCs w:val="28"/>
          <w:lang w:eastAsia="zh-CN"/>
        </w:rPr>
        <w:t>://</w:t>
      </w:r>
      <w:r w:rsidRPr="00441C92">
        <w:rPr>
          <w:rFonts w:eastAsia="Calibri"/>
          <w:bCs/>
          <w:sz w:val="28"/>
          <w:szCs w:val="28"/>
          <w:lang w:val="en-US" w:eastAsia="zh-CN"/>
        </w:rPr>
        <w:t>www</w:t>
      </w:r>
      <w:r w:rsidRPr="00441C92">
        <w:rPr>
          <w:rFonts w:eastAsia="Calibri"/>
          <w:bCs/>
          <w:sz w:val="28"/>
          <w:szCs w:val="28"/>
          <w:lang w:eastAsia="zh-CN"/>
        </w:rPr>
        <w:t>.</w:t>
      </w:r>
      <w:r w:rsidRPr="00441C92">
        <w:rPr>
          <w:rFonts w:eastAsia="Calibri"/>
          <w:bCs/>
          <w:sz w:val="28"/>
          <w:szCs w:val="28"/>
          <w:lang w:val="en-US" w:eastAsia="zh-CN"/>
        </w:rPr>
        <w:t>skrin</w:t>
      </w:r>
      <w:r w:rsidRPr="00441C92">
        <w:rPr>
          <w:rFonts w:eastAsia="Calibri"/>
          <w:bCs/>
          <w:sz w:val="28"/>
          <w:szCs w:val="28"/>
          <w:lang w:eastAsia="zh-CN"/>
        </w:rPr>
        <w:t>.</w:t>
      </w:r>
      <w:r w:rsidRPr="00441C92">
        <w:rPr>
          <w:rFonts w:eastAsia="Calibri"/>
          <w:bCs/>
          <w:sz w:val="28"/>
          <w:szCs w:val="28"/>
          <w:lang w:val="en-US" w:eastAsia="zh-CN"/>
        </w:rPr>
        <w:t>ru</w:t>
      </w:r>
      <w:r w:rsidRPr="00441C92">
        <w:rPr>
          <w:rFonts w:eastAsia="Calibri"/>
          <w:bCs/>
          <w:sz w:val="28"/>
          <w:szCs w:val="28"/>
          <w:lang w:eastAsia="zh-CN"/>
        </w:rPr>
        <w:t>/</w:t>
      </w:r>
    </w:p>
    <w:p w14:paraId="253E9DA0" w14:textId="3E88FCFC" w:rsidR="00441C92" w:rsidRPr="00441C92" w:rsidRDefault="00441C92" w:rsidP="00C922F5">
      <w:pPr>
        <w:shd w:val="clear" w:color="auto" w:fill="FFFFFF"/>
        <w:tabs>
          <w:tab w:val="left" w:pos="442"/>
        </w:tabs>
        <w:suppressAutoHyphens/>
        <w:spacing w:line="360" w:lineRule="auto"/>
        <w:ind w:firstLine="709"/>
        <w:jc w:val="both"/>
        <w:rPr>
          <w:rFonts w:eastAsia="Calibri"/>
          <w:b/>
          <w:bCs/>
          <w:sz w:val="28"/>
          <w:szCs w:val="28"/>
          <w:lang w:eastAsia="zh-CN"/>
        </w:rPr>
      </w:pPr>
      <w:r w:rsidRPr="00441C92">
        <w:rPr>
          <w:rFonts w:eastAsia="Calibri"/>
          <w:b/>
          <w:bCs/>
          <w:sz w:val="28"/>
          <w:szCs w:val="28"/>
          <w:lang w:eastAsia="zh-CN"/>
        </w:rPr>
        <w:t>11.3. Сертифицированные программные и аппаратные средства защиты информации</w:t>
      </w:r>
    </w:p>
    <w:p w14:paraId="6E31D77E" w14:textId="77777777" w:rsidR="00441C92" w:rsidRPr="00441C92" w:rsidRDefault="00441C92" w:rsidP="00C922F5">
      <w:pPr>
        <w:suppressAutoHyphens/>
        <w:spacing w:line="360" w:lineRule="auto"/>
        <w:ind w:firstLine="709"/>
        <w:jc w:val="both"/>
        <w:rPr>
          <w:bCs/>
          <w:sz w:val="28"/>
          <w:szCs w:val="28"/>
          <w:lang w:eastAsia="zh-CN"/>
        </w:rPr>
      </w:pPr>
      <w:r w:rsidRPr="00441C92">
        <w:rPr>
          <w:bCs/>
          <w:sz w:val="28"/>
          <w:szCs w:val="28"/>
          <w:lang w:eastAsia="zh-CN"/>
        </w:rPr>
        <w:t>- не используются</w:t>
      </w:r>
    </w:p>
    <w:p w14:paraId="0924EAD9" w14:textId="62BEBF3D" w:rsidR="00441C92" w:rsidRDefault="00441C92" w:rsidP="00441C92">
      <w:pPr>
        <w:suppressAutoHyphens/>
        <w:ind w:left="360"/>
        <w:rPr>
          <w:bCs/>
          <w:color w:val="000000"/>
          <w:sz w:val="28"/>
          <w:szCs w:val="28"/>
          <w:lang w:eastAsia="ar-SA"/>
        </w:rPr>
      </w:pPr>
    </w:p>
    <w:p w14:paraId="4ABB729B" w14:textId="77777777" w:rsidR="002F0AB2" w:rsidRPr="00441C92" w:rsidRDefault="002F0AB2" w:rsidP="00441C92">
      <w:pPr>
        <w:suppressAutoHyphens/>
        <w:ind w:left="360"/>
        <w:rPr>
          <w:bCs/>
          <w:color w:val="000000"/>
          <w:sz w:val="28"/>
          <w:szCs w:val="28"/>
          <w:lang w:eastAsia="ar-SA"/>
        </w:rPr>
      </w:pPr>
    </w:p>
    <w:p w14:paraId="685233DD" w14:textId="77777777" w:rsidR="00441C92" w:rsidRPr="00441C92" w:rsidRDefault="00441C92" w:rsidP="00441C92">
      <w:pPr>
        <w:widowControl w:val="0"/>
        <w:tabs>
          <w:tab w:val="num" w:pos="0"/>
        </w:tabs>
        <w:suppressAutoHyphens/>
        <w:spacing w:line="276" w:lineRule="auto"/>
        <w:jc w:val="center"/>
        <w:outlineLvl w:val="0"/>
        <w:rPr>
          <w:rFonts w:ascii="Arial" w:hAnsi="Arial" w:cs="Arial"/>
          <w:b/>
          <w:bCs/>
          <w:kern w:val="2"/>
          <w:sz w:val="32"/>
          <w:szCs w:val="32"/>
          <w:lang w:val="x-none" w:eastAsia="zh-CN"/>
        </w:rPr>
      </w:pPr>
      <w:r w:rsidRPr="00441C92">
        <w:rPr>
          <w:b/>
          <w:bCs/>
          <w:kern w:val="2"/>
          <w:sz w:val="28"/>
          <w:szCs w:val="28"/>
        </w:rPr>
        <w:t>12. Описание материально-технической базы, необходимой для осуществления образовательного процесса по дисциплине</w:t>
      </w:r>
    </w:p>
    <w:p w14:paraId="73BA154D" w14:textId="77777777" w:rsidR="00441C92" w:rsidRPr="00441C92" w:rsidRDefault="00441C92" w:rsidP="00441C92">
      <w:pPr>
        <w:widowControl w:val="0"/>
        <w:tabs>
          <w:tab w:val="left" w:pos="274"/>
        </w:tabs>
        <w:suppressAutoHyphens/>
        <w:autoSpaceDE w:val="0"/>
        <w:spacing w:line="360" w:lineRule="auto"/>
        <w:ind w:firstLine="709"/>
        <w:jc w:val="both"/>
        <w:rPr>
          <w:lang w:eastAsia="zh-CN"/>
        </w:rPr>
      </w:pPr>
      <w:r w:rsidRPr="00441C92">
        <w:rPr>
          <w:sz w:val="28"/>
          <w:szCs w:val="28"/>
          <w:lang w:eastAsia="zh-CN"/>
        </w:rPr>
        <w:t>Для осуществления образовательного процесса в рамках дисциплины необходимо наличие специальных помещений.</w:t>
      </w:r>
    </w:p>
    <w:p w14:paraId="44D025B5" w14:textId="77777777" w:rsidR="00441C92" w:rsidRPr="00441C92" w:rsidRDefault="00441C92" w:rsidP="00441C92">
      <w:pPr>
        <w:widowControl w:val="0"/>
        <w:tabs>
          <w:tab w:val="left" w:pos="274"/>
        </w:tabs>
        <w:suppressAutoHyphens/>
        <w:spacing w:line="360" w:lineRule="auto"/>
        <w:ind w:firstLine="709"/>
        <w:jc w:val="both"/>
        <w:rPr>
          <w:lang w:eastAsia="zh-CN"/>
        </w:rPr>
      </w:pPr>
      <w:r w:rsidRPr="00441C92">
        <w:rPr>
          <w:sz w:val="28"/>
          <w:szCs w:val="28"/>
          <w:lang w:eastAsia="zh-CN"/>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043589D" w14:textId="77777777" w:rsidR="00441C92" w:rsidRPr="00441C92" w:rsidRDefault="00441C92" w:rsidP="00441C92">
      <w:pPr>
        <w:widowControl w:val="0"/>
        <w:tabs>
          <w:tab w:val="left" w:pos="274"/>
        </w:tabs>
        <w:suppressAutoHyphens/>
        <w:spacing w:line="360" w:lineRule="auto"/>
        <w:ind w:firstLine="709"/>
        <w:jc w:val="both"/>
        <w:rPr>
          <w:lang w:eastAsia="zh-CN"/>
        </w:rPr>
      </w:pPr>
      <w:r w:rsidRPr="00441C92">
        <w:rPr>
          <w:sz w:val="28"/>
          <w:szCs w:val="28"/>
          <w:lang w:eastAsia="zh-CN"/>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2AB39EE" w14:textId="77777777" w:rsidR="00441C92" w:rsidRPr="00441C92" w:rsidRDefault="00441C92" w:rsidP="00441C92">
      <w:pPr>
        <w:widowControl w:val="0"/>
        <w:tabs>
          <w:tab w:val="left" w:pos="274"/>
        </w:tabs>
        <w:suppressAutoHyphens/>
        <w:spacing w:line="360" w:lineRule="auto"/>
        <w:ind w:firstLine="709"/>
        <w:jc w:val="both"/>
        <w:rPr>
          <w:lang w:eastAsia="zh-CN"/>
        </w:rPr>
      </w:pPr>
      <w:r w:rsidRPr="00441C92">
        <w:rPr>
          <w:sz w:val="28"/>
          <w:szCs w:val="28"/>
          <w:lang w:eastAsia="zh-CN"/>
        </w:rPr>
        <w:t>Проведение лекций и семинаров в рамках дисциплины осуществляется в помещениях:</w:t>
      </w:r>
    </w:p>
    <w:p w14:paraId="6DDA3075" w14:textId="77777777" w:rsidR="00441C92" w:rsidRPr="00441C92" w:rsidRDefault="00441C92" w:rsidP="00441C92">
      <w:pPr>
        <w:widowControl w:val="0"/>
        <w:tabs>
          <w:tab w:val="left" w:pos="274"/>
        </w:tabs>
        <w:suppressAutoHyphens/>
        <w:spacing w:line="360" w:lineRule="auto"/>
        <w:ind w:firstLine="709"/>
        <w:jc w:val="both"/>
        <w:rPr>
          <w:lang w:eastAsia="zh-CN"/>
        </w:rPr>
      </w:pPr>
      <w:r w:rsidRPr="00441C92">
        <w:rPr>
          <w:sz w:val="28"/>
          <w:szCs w:val="28"/>
          <w:lang w:eastAsia="zh-CN"/>
        </w:rPr>
        <w:t xml:space="preserve">- оснащенных демонстрационным оборудованием; </w:t>
      </w:r>
    </w:p>
    <w:p w14:paraId="6681EE4A" w14:textId="77777777" w:rsidR="00441C92" w:rsidRPr="00441C92" w:rsidRDefault="00441C92" w:rsidP="00441C92">
      <w:pPr>
        <w:widowControl w:val="0"/>
        <w:tabs>
          <w:tab w:val="left" w:pos="274"/>
        </w:tabs>
        <w:suppressAutoHyphens/>
        <w:spacing w:line="360" w:lineRule="auto"/>
        <w:ind w:firstLine="709"/>
        <w:jc w:val="both"/>
        <w:rPr>
          <w:lang w:eastAsia="zh-CN"/>
        </w:rPr>
      </w:pPr>
      <w:r w:rsidRPr="00441C92">
        <w:rPr>
          <w:sz w:val="28"/>
          <w:szCs w:val="28"/>
          <w:lang w:eastAsia="zh-CN"/>
        </w:rPr>
        <w:t>- оснащенных компьютерной техникой с возможностью подключения к сети «Интернет»;</w:t>
      </w:r>
    </w:p>
    <w:p w14:paraId="3A4BAFAD" w14:textId="378F854F" w:rsidR="0083618C" w:rsidRPr="0083618C" w:rsidRDefault="00441C92" w:rsidP="00441C92">
      <w:pPr>
        <w:widowControl w:val="0"/>
        <w:tabs>
          <w:tab w:val="left" w:pos="274"/>
        </w:tabs>
        <w:suppressAutoHyphens/>
        <w:spacing w:line="360" w:lineRule="auto"/>
        <w:ind w:firstLine="709"/>
        <w:jc w:val="both"/>
        <w:rPr>
          <w:b/>
          <w:bCs/>
          <w:sz w:val="20"/>
          <w:szCs w:val="28"/>
        </w:rPr>
      </w:pPr>
      <w:r w:rsidRPr="00441C92">
        <w:rPr>
          <w:sz w:val="28"/>
          <w:szCs w:val="28"/>
          <w:lang w:eastAsia="zh-CN"/>
        </w:rPr>
        <w:t>- обеспечивающих доступ в электронную информационно-образовательную среду университета.</w:t>
      </w:r>
    </w:p>
    <w:sectPr w:rsidR="0083618C" w:rsidRPr="0083618C" w:rsidSect="00344E7B">
      <w:footerReference w:type="default" r:id="rId27"/>
      <w:pgSz w:w="11906" w:h="16838"/>
      <w:pgMar w:top="1134" w:right="850" w:bottom="1134"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EC141" w14:textId="77777777" w:rsidR="00856FD5" w:rsidRDefault="00856FD5" w:rsidP="0010592E">
      <w:r>
        <w:separator/>
      </w:r>
    </w:p>
  </w:endnote>
  <w:endnote w:type="continuationSeparator" w:id="0">
    <w:p w14:paraId="00EDCBBC" w14:textId="77777777" w:rsidR="00856FD5" w:rsidRDefault="00856FD5" w:rsidP="0010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1"/>
    <w:family w:val="roman"/>
    <w:pitch w:val="variable"/>
  </w:font>
  <w:font w:name="TimesNewRomanPS-BoldMT">
    <w:charset w:val="CC"/>
    <w:family w:val="auto"/>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5457475"/>
      <w:docPartObj>
        <w:docPartGallery w:val="Page Numbers (Bottom of Page)"/>
        <w:docPartUnique/>
      </w:docPartObj>
    </w:sdtPr>
    <w:sdtEndPr/>
    <w:sdtContent>
      <w:p w14:paraId="0559A2A7" w14:textId="7B198648" w:rsidR="005C36A0" w:rsidRDefault="005C36A0">
        <w:pPr>
          <w:pStyle w:val="ad"/>
          <w:jc w:val="center"/>
        </w:pPr>
        <w:r>
          <w:fldChar w:fldCharType="begin"/>
        </w:r>
        <w:r>
          <w:instrText>PAGE   \* MERGEFORMAT</w:instrText>
        </w:r>
        <w:r>
          <w:fldChar w:fldCharType="separate"/>
        </w:r>
        <w:r w:rsidR="00B829E2">
          <w:rPr>
            <w:noProof/>
          </w:rPr>
          <w:t>5</w:t>
        </w:r>
        <w:r>
          <w:fldChar w:fldCharType="end"/>
        </w:r>
      </w:p>
    </w:sdtContent>
  </w:sdt>
  <w:p w14:paraId="5AC198A3" w14:textId="77777777" w:rsidR="005C36A0" w:rsidRDefault="005C36A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629ED" w14:textId="77777777" w:rsidR="00856FD5" w:rsidRDefault="00856FD5" w:rsidP="0010592E">
      <w:r>
        <w:separator/>
      </w:r>
    </w:p>
  </w:footnote>
  <w:footnote w:type="continuationSeparator" w:id="0">
    <w:p w14:paraId="268AC5DA" w14:textId="77777777" w:rsidR="00856FD5" w:rsidRDefault="00856FD5" w:rsidP="0010592E">
      <w:r>
        <w:continuationSeparator/>
      </w:r>
    </w:p>
  </w:footnote>
  <w:footnote w:id="1">
    <w:p w14:paraId="7413D47C" w14:textId="77777777" w:rsidR="005C36A0" w:rsidRPr="00750BF5" w:rsidRDefault="005C36A0" w:rsidP="0010592E">
      <w:pPr>
        <w:pStyle w:val="a4"/>
        <w:rPr>
          <w:sz w:val="16"/>
          <w:szCs w:val="16"/>
        </w:rPr>
      </w:pPr>
      <w:r>
        <w:rPr>
          <w:rStyle w:val="a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37CB9E0C" w14:textId="77777777" w:rsidR="005C36A0" w:rsidRPr="00750BF5" w:rsidRDefault="005C36A0" w:rsidP="0010592E">
      <w:pPr>
        <w:pStyle w:val="a4"/>
        <w:rPr>
          <w:sz w:val="16"/>
          <w:szCs w:val="16"/>
        </w:rPr>
      </w:pPr>
      <w:r w:rsidRPr="00750BF5">
        <w:rPr>
          <w:rStyle w:val="a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Times New Roman" w:hAnsi="Times New Roman" w:cs="Times New Roman"/>
      </w:rPr>
    </w:lvl>
  </w:abstractNum>
  <w:abstractNum w:abstractNumId="3"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0E3740"/>
    <w:multiLevelType w:val="hybridMultilevel"/>
    <w:tmpl w:val="89DE69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607050"/>
    <w:multiLevelType w:val="hybridMultilevel"/>
    <w:tmpl w:val="F85EDEC2"/>
    <w:lvl w:ilvl="0" w:tplc="37D2D054">
      <w:start w:val="1"/>
      <w:numFmt w:val="decimal"/>
      <w:lvlText w:val="%1."/>
      <w:lvlJc w:val="left"/>
      <w:pPr>
        <w:ind w:left="720" w:hanging="360"/>
      </w:pPr>
      <w:rPr>
        <w:rFonts w:hint="default"/>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40E58"/>
    <w:multiLevelType w:val="hybridMultilevel"/>
    <w:tmpl w:val="D3946E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F1030F"/>
    <w:multiLevelType w:val="hybridMultilevel"/>
    <w:tmpl w:val="D1A2C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164D9D"/>
    <w:multiLevelType w:val="hybridMultilevel"/>
    <w:tmpl w:val="6B1EC3A0"/>
    <w:lvl w:ilvl="0" w:tplc="5B52CC8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BFC6520">
      <w:start w:val="1"/>
      <w:numFmt w:val="lowerLetter"/>
      <w:lvlText w:val="%2"/>
      <w:lvlJc w:val="left"/>
      <w:pPr>
        <w:ind w:left="1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105B60">
      <w:start w:val="1"/>
      <w:numFmt w:val="lowerRoman"/>
      <w:lvlText w:val="%3"/>
      <w:lvlJc w:val="left"/>
      <w:pPr>
        <w:ind w:left="2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70A052">
      <w:start w:val="1"/>
      <w:numFmt w:val="decimal"/>
      <w:lvlText w:val="%4"/>
      <w:lvlJc w:val="left"/>
      <w:pPr>
        <w:ind w:left="2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5C2F66">
      <w:start w:val="1"/>
      <w:numFmt w:val="lowerLetter"/>
      <w:lvlText w:val="%5"/>
      <w:lvlJc w:val="left"/>
      <w:pPr>
        <w:ind w:left="3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EC26D0">
      <w:start w:val="1"/>
      <w:numFmt w:val="lowerRoman"/>
      <w:lvlText w:val="%6"/>
      <w:lvlJc w:val="left"/>
      <w:pPr>
        <w:ind w:left="4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9367538">
      <w:start w:val="1"/>
      <w:numFmt w:val="decimal"/>
      <w:lvlText w:val="%7"/>
      <w:lvlJc w:val="left"/>
      <w:pPr>
        <w:ind w:left="5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ACB140">
      <w:start w:val="1"/>
      <w:numFmt w:val="lowerLetter"/>
      <w:lvlText w:val="%8"/>
      <w:lvlJc w:val="left"/>
      <w:pPr>
        <w:ind w:left="5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3C0A10">
      <w:start w:val="1"/>
      <w:numFmt w:val="lowerRoman"/>
      <w:lvlText w:val="%9"/>
      <w:lvlJc w:val="left"/>
      <w:pPr>
        <w:ind w:left="6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3205526"/>
    <w:multiLevelType w:val="hybridMultilevel"/>
    <w:tmpl w:val="906AB3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991368"/>
    <w:multiLevelType w:val="hybridMultilevel"/>
    <w:tmpl w:val="685AD4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E9024A"/>
    <w:multiLevelType w:val="hybridMultilevel"/>
    <w:tmpl w:val="2C089D0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9C7EAB"/>
    <w:multiLevelType w:val="hybridMultilevel"/>
    <w:tmpl w:val="510E1088"/>
    <w:lvl w:ilvl="0" w:tplc="0419000F">
      <w:start w:val="1"/>
      <w:numFmt w:val="decimal"/>
      <w:lvlText w:val="%1."/>
      <w:lvlJc w:val="left"/>
      <w:pPr>
        <w:ind w:left="613" w:hanging="360"/>
      </w:pPr>
      <w:rPr>
        <w:rFonts w:hint="default"/>
      </w:rPr>
    </w:lvl>
    <w:lvl w:ilvl="1" w:tplc="04190019" w:tentative="1">
      <w:start w:val="1"/>
      <w:numFmt w:val="lowerLetter"/>
      <w:lvlText w:val="%2."/>
      <w:lvlJc w:val="left"/>
      <w:pPr>
        <w:ind w:left="1333" w:hanging="360"/>
      </w:pPr>
    </w:lvl>
    <w:lvl w:ilvl="2" w:tplc="0419001B" w:tentative="1">
      <w:start w:val="1"/>
      <w:numFmt w:val="lowerRoman"/>
      <w:lvlText w:val="%3."/>
      <w:lvlJc w:val="right"/>
      <w:pPr>
        <w:ind w:left="2053" w:hanging="180"/>
      </w:pPr>
    </w:lvl>
    <w:lvl w:ilvl="3" w:tplc="0419000F" w:tentative="1">
      <w:start w:val="1"/>
      <w:numFmt w:val="decimal"/>
      <w:lvlText w:val="%4."/>
      <w:lvlJc w:val="left"/>
      <w:pPr>
        <w:ind w:left="2773" w:hanging="360"/>
      </w:pPr>
    </w:lvl>
    <w:lvl w:ilvl="4" w:tplc="04190019" w:tentative="1">
      <w:start w:val="1"/>
      <w:numFmt w:val="lowerLetter"/>
      <w:lvlText w:val="%5."/>
      <w:lvlJc w:val="left"/>
      <w:pPr>
        <w:ind w:left="3493" w:hanging="360"/>
      </w:pPr>
    </w:lvl>
    <w:lvl w:ilvl="5" w:tplc="0419001B" w:tentative="1">
      <w:start w:val="1"/>
      <w:numFmt w:val="lowerRoman"/>
      <w:lvlText w:val="%6."/>
      <w:lvlJc w:val="right"/>
      <w:pPr>
        <w:ind w:left="4213" w:hanging="180"/>
      </w:pPr>
    </w:lvl>
    <w:lvl w:ilvl="6" w:tplc="0419000F" w:tentative="1">
      <w:start w:val="1"/>
      <w:numFmt w:val="decimal"/>
      <w:lvlText w:val="%7."/>
      <w:lvlJc w:val="left"/>
      <w:pPr>
        <w:ind w:left="4933" w:hanging="360"/>
      </w:pPr>
    </w:lvl>
    <w:lvl w:ilvl="7" w:tplc="04190019" w:tentative="1">
      <w:start w:val="1"/>
      <w:numFmt w:val="lowerLetter"/>
      <w:lvlText w:val="%8."/>
      <w:lvlJc w:val="left"/>
      <w:pPr>
        <w:ind w:left="5653" w:hanging="360"/>
      </w:pPr>
    </w:lvl>
    <w:lvl w:ilvl="8" w:tplc="0419001B" w:tentative="1">
      <w:start w:val="1"/>
      <w:numFmt w:val="lowerRoman"/>
      <w:lvlText w:val="%9."/>
      <w:lvlJc w:val="right"/>
      <w:pPr>
        <w:ind w:left="6373"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F0C4B92"/>
    <w:multiLevelType w:val="hybridMultilevel"/>
    <w:tmpl w:val="2C089D0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4C63D7"/>
    <w:multiLevelType w:val="multilevel"/>
    <w:tmpl w:val="D7BCD1E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26C75B43"/>
    <w:multiLevelType w:val="hybridMultilevel"/>
    <w:tmpl w:val="D47A05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622F0D"/>
    <w:multiLevelType w:val="hybridMultilevel"/>
    <w:tmpl w:val="B18E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187CC3"/>
    <w:multiLevelType w:val="hybridMultilevel"/>
    <w:tmpl w:val="24149602"/>
    <w:lvl w:ilvl="0" w:tplc="18003F8A">
      <w:start w:val="1"/>
      <w:numFmt w:val="decimal"/>
      <w:lvlText w:val="%1."/>
      <w:lvlJc w:val="left"/>
      <w:pPr>
        <w:ind w:left="613" w:hanging="360"/>
      </w:pPr>
      <w:rPr>
        <w:rFonts w:hint="default"/>
      </w:rPr>
    </w:lvl>
    <w:lvl w:ilvl="1" w:tplc="04190019" w:tentative="1">
      <w:start w:val="1"/>
      <w:numFmt w:val="lowerLetter"/>
      <w:lvlText w:val="%2."/>
      <w:lvlJc w:val="left"/>
      <w:pPr>
        <w:ind w:left="1333" w:hanging="360"/>
      </w:pPr>
    </w:lvl>
    <w:lvl w:ilvl="2" w:tplc="0419001B" w:tentative="1">
      <w:start w:val="1"/>
      <w:numFmt w:val="lowerRoman"/>
      <w:lvlText w:val="%3."/>
      <w:lvlJc w:val="right"/>
      <w:pPr>
        <w:ind w:left="2053" w:hanging="180"/>
      </w:pPr>
    </w:lvl>
    <w:lvl w:ilvl="3" w:tplc="0419000F" w:tentative="1">
      <w:start w:val="1"/>
      <w:numFmt w:val="decimal"/>
      <w:lvlText w:val="%4."/>
      <w:lvlJc w:val="left"/>
      <w:pPr>
        <w:ind w:left="2773" w:hanging="360"/>
      </w:pPr>
    </w:lvl>
    <w:lvl w:ilvl="4" w:tplc="04190019" w:tentative="1">
      <w:start w:val="1"/>
      <w:numFmt w:val="lowerLetter"/>
      <w:lvlText w:val="%5."/>
      <w:lvlJc w:val="left"/>
      <w:pPr>
        <w:ind w:left="3493" w:hanging="360"/>
      </w:pPr>
    </w:lvl>
    <w:lvl w:ilvl="5" w:tplc="0419001B" w:tentative="1">
      <w:start w:val="1"/>
      <w:numFmt w:val="lowerRoman"/>
      <w:lvlText w:val="%6."/>
      <w:lvlJc w:val="right"/>
      <w:pPr>
        <w:ind w:left="4213" w:hanging="180"/>
      </w:pPr>
    </w:lvl>
    <w:lvl w:ilvl="6" w:tplc="0419000F" w:tentative="1">
      <w:start w:val="1"/>
      <w:numFmt w:val="decimal"/>
      <w:lvlText w:val="%7."/>
      <w:lvlJc w:val="left"/>
      <w:pPr>
        <w:ind w:left="4933" w:hanging="360"/>
      </w:pPr>
    </w:lvl>
    <w:lvl w:ilvl="7" w:tplc="04190019" w:tentative="1">
      <w:start w:val="1"/>
      <w:numFmt w:val="lowerLetter"/>
      <w:lvlText w:val="%8."/>
      <w:lvlJc w:val="left"/>
      <w:pPr>
        <w:ind w:left="5653" w:hanging="360"/>
      </w:pPr>
    </w:lvl>
    <w:lvl w:ilvl="8" w:tplc="0419001B" w:tentative="1">
      <w:start w:val="1"/>
      <w:numFmt w:val="lowerRoman"/>
      <w:lvlText w:val="%9."/>
      <w:lvlJc w:val="right"/>
      <w:pPr>
        <w:ind w:left="6373" w:hanging="180"/>
      </w:pPr>
    </w:lvl>
  </w:abstractNum>
  <w:abstractNum w:abstractNumId="19" w15:restartNumberingAfterBreak="0">
    <w:nsid w:val="32A47346"/>
    <w:multiLevelType w:val="hybridMultilevel"/>
    <w:tmpl w:val="2C089D0E"/>
    <w:lvl w:ilvl="0" w:tplc="92BE063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4E582D"/>
    <w:multiLevelType w:val="hybridMultilevel"/>
    <w:tmpl w:val="D444BF0C"/>
    <w:lvl w:ilvl="0" w:tplc="AC0A744A">
      <w:start w:val="1"/>
      <w:numFmt w:val="decimal"/>
      <w:lvlText w:val="%1."/>
      <w:lvlJc w:val="left"/>
      <w:pPr>
        <w:ind w:left="720" w:hanging="360"/>
      </w:pPr>
      <w:rPr>
        <w:rFonts w:ascii="Times New Roman" w:eastAsia="Times New Roman" w:hAnsi="Times New Roman" w:cs="Times New Roman"/>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BD7BEF"/>
    <w:multiLevelType w:val="hybridMultilevel"/>
    <w:tmpl w:val="C1EAA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FD3B32"/>
    <w:multiLevelType w:val="hybridMultilevel"/>
    <w:tmpl w:val="C8A2A972"/>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3" w15:restartNumberingAfterBreak="0">
    <w:nsid w:val="3D2736BF"/>
    <w:multiLevelType w:val="hybridMultilevel"/>
    <w:tmpl w:val="F01881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09314B"/>
    <w:multiLevelType w:val="hybridMultilevel"/>
    <w:tmpl w:val="E3689086"/>
    <w:lvl w:ilvl="0" w:tplc="A822D5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3880BD0"/>
    <w:multiLevelType w:val="hybridMultilevel"/>
    <w:tmpl w:val="9FEEDF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940B0F"/>
    <w:multiLevelType w:val="hybridMultilevel"/>
    <w:tmpl w:val="BC0228DC"/>
    <w:lvl w:ilvl="0" w:tplc="0419000F">
      <w:start w:val="1"/>
      <w:numFmt w:val="decimal"/>
      <w:lvlText w:val="%1."/>
      <w:lvlJc w:val="left"/>
      <w:pPr>
        <w:ind w:left="758"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7" w15:restartNumberingAfterBreak="0">
    <w:nsid w:val="48A1013D"/>
    <w:multiLevelType w:val="multilevel"/>
    <w:tmpl w:val="4A3A1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A405A0"/>
    <w:multiLevelType w:val="hybridMultilevel"/>
    <w:tmpl w:val="0C02E6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CB46A26"/>
    <w:multiLevelType w:val="hybridMultilevel"/>
    <w:tmpl w:val="EFDE9B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D70AB6"/>
    <w:multiLevelType w:val="hybridMultilevel"/>
    <w:tmpl w:val="4F88ADDE"/>
    <w:lvl w:ilvl="0" w:tplc="59E4105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384344"/>
    <w:multiLevelType w:val="hybridMultilevel"/>
    <w:tmpl w:val="7B6C3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802F0B"/>
    <w:multiLevelType w:val="multilevel"/>
    <w:tmpl w:val="0DBEA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20F1786"/>
    <w:multiLevelType w:val="multilevel"/>
    <w:tmpl w:val="3CB66B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ABA38C4"/>
    <w:multiLevelType w:val="multilevel"/>
    <w:tmpl w:val="12F458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C0D0C24"/>
    <w:multiLevelType w:val="hybridMultilevel"/>
    <w:tmpl w:val="14EE6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3E3941"/>
    <w:multiLevelType w:val="hybridMultilevel"/>
    <w:tmpl w:val="683C66AC"/>
    <w:lvl w:ilvl="0" w:tplc="451E1230">
      <w:start w:val="1"/>
      <w:numFmt w:val="decimal"/>
      <w:lvlText w:val="%1."/>
      <w:lvlJc w:val="left"/>
      <w:pPr>
        <w:ind w:left="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A767798">
      <w:start w:val="1"/>
      <w:numFmt w:val="lowerLetter"/>
      <w:lvlText w:val="%2"/>
      <w:lvlJc w:val="left"/>
      <w:pPr>
        <w:ind w:left="12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0FCCC9C">
      <w:start w:val="1"/>
      <w:numFmt w:val="lowerRoman"/>
      <w:lvlText w:val="%3"/>
      <w:lvlJc w:val="left"/>
      <w:pPr>
        <w:ind w:left="19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A1C950E">
      <w:start w:val="1"/>
      <w:numFmt w:val="decimal"/>
      <w:lvlText w:val="%4"/>
      <w:lvlJc w:val="left"/>
      <w:pPr>
        <w:ind w:left="26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0E4B636">
      <w:start w:val="1"/>
      <w:numFmt w:val="lowerLetter"/>
      <w:lvlText w:val="%5"/>
      <w:lvlJc w:val="left"/>
      <w:pPr>
        <w:ind w:left="33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99E036E">
      <w:start w:val="1"/>
      <w:numFmt w:val="lowerRoman"/>
      <w:lvlText w:val="%6"/>
      <w:lvlJc w:val="left"/>
      <w:pPr>
        <w:ind w:left="40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71840F6">
      <w:start w:val="1"/>
      <w:numFmt w:val="decimal"/>
      <w:lvlText w:val="%7"/>
      <w:lvlJc w:val="left"/>
      <w:pPr>
        <w:ind w:left="48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7CC62B0">
      <w:start w:val="1"/>
      <w:numFmt w:val="lowerLetter"/>
      <w:lvlText w:val="%8"/>
      <w:lvlJc w:val="left"/>
      <w:pPr>
        <w:ind w:left="55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050CBEE">
      <w:start w:val="1"/>
      <w:numFmt w:val="lowerRoman"/>
      <w:lvlText w:val="%9"/>
      <w:lvlJc w:val="left"/>
      <w:pPr>
        <w:ind w:left="62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7" w15:restartNumberingAfterBreak="0">
    <w:nsid w:val="709963C2"/>
    <w:multiLevelType w:val="hybridMultilevel"/>
    <w:tmpl w:val="46B29424"/>
    <w:lvl w:ilvl="0" w:tplc="8E48FE8E">
      <w:start w:val="1"/>
      <w:numFmt w:val="decimal"/>
      <w:lvlText w:val="1%1."/>
      <w:lvlJc w:val="left"/>
      <w:pPr>
        <w:ind w:left="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4BFC6520">
      <w:start w:val="1"/>
      <w:numFmt w:val="lowerLetter"/>
      <w:lvlText w:val="%2"/>
      <w:lvlJc w:val="left"/>
      <w:pPr>
        <w:ind w:left="1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105B60">
      <w:start w:val="1"/>
      <w:numFmt w:val="lowerRoman"/>
      <w:lvlText w:val="%3"/>
      <w:lvlJc w:val="left"/>
      <w:pPr>
        <w:ind w:left="2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70A052">
      <w:start w:val="1"/>
      <w:numFmt w:val="decimal"/>
      <w:lvlText w:val="%4"/>
      <w:lvlJc w:val="left"/>
      <w:pPr>
        <w:ind w:left="2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5C2F66">
      <w:start w:val="1"/>
      <w:numFmt w:val="lowerLetter"/>
      <w:lvlText w:val="%5"/>
      <w:lvlJc w:val="left"/>
      <w:pPr>
        <w:ind w:left="3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EC26D0">
      <w:start w:val="1"/>
      <w:numFmt w:val="lowerRoman"/>
      <w:lvlText w:val="%6"/>
      <w:lvlJc w:val="left"/>
      <w:pPr>
        <w:ind w:left="4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9367538">
      <w:start w:val="1"/>
      <w:numFmt w:val="decimal"/>
      <w:lvlText w:val="%7"/>
      <w:lvlJc w:val="left"/>
      <w:pPr>
        <w:ind w:left="5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ACB140">
      <w:start w:val="1"/>
      <w:numFmt w:val="lowerLetter"/>
      <w:lvlText w:val="%8"/>
      <w:lvlJc w:val="left"/>
      <w:pPr>
        <w:ind w:left="5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3C0A10">
      <w:start w:val="1"/>
      <w:numFmt w:val="lowerRoman"/>
      <w:lvlText w:val="%9"/>
      <w:lvlJc w:val="left"/>
      <w:pPr>
        <w:ind w:left="6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71BC133D"/>
    <w:multiLevelType w:val="hybridMultilevel"/>
    <w:tmpl w:val="921A60B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4436D1E"/>
    <w:multiLevelType w:val="hybridMultilevel"/>
    <w:tmpl w:val="BE507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4513EF"/>
    <w:multiLevelType w:val="hybridMultilevel"/>
    <w:tmpl w:val="B99E67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767061E"/>
    <w:multiLevelType w:val="hybridMultilevel"/>
    <w:tmpl w:val="F632A2DE"/>
    <w:lvl w:ilvl="0" w:tplc="91E0B442">
      <w:start w:val="1"/>
      <w:numFmt w:val="decimal"/>
      <w:lvlText w:val="%1."/>
      <w:lvlJc w:val="left"/>
      <w:pPr>
        <w:ind w:left="613" w:hanging="360"/>
      </w:pPr>
      <w:rPr>
        <w:rFonts w:hint="default"/>
      </w:rPr>
    </w:lvl>
    <w:lvl w:ilvl="1" w:tplc="04190019" w:tentative="1">
      <w:start w:val="1"/>
      <w:numFmt w:val="lowerLetter"/>
      <w:lvlText w:val="%2."/>
      <w:lvlJc w:val="left"/>
      <w:pPr>
        <w:ind w:left="1333" w:hanging="360"/>
      </w:pPr>
    </w:lvl>
    <w:lvl w:ilvl="2" w:tplc="0419001B" w:tentative="1">
      <w:start w:val="1"/>
      <w:numFmt w:val="lowerRoman"/>
      <w:lvlText w:val="%3."/>
      <w:lvlJc w:val="right"/>
      <w:pPr>
        <w:ind w:left="2053" w:hanging="180"/>
      </w:pPr>
    </w:lvl>
    <w:lvl w:ilvl="3" w:tplc="0419000F" w:tentative="1">
      <w:start w:val="1"/>
      <w:numFmt w:val="decimal"/>
      <w:lvlText w:val="%4."/>
      <w:lvlJc w:val="left"/>
      <w:pPr>
        <w:ind w:left="2773" w:hanging="360"/>
      </w:pPr>
    </w:lvl>
    <w:lvl w:ilvl="4" w:tplc="04190019" w:tentative="1">
      <w:start w:val="1"/>
      <w:numFmt w:val="lowerLetter"/>
      <w:lvlText w:val="%5."/>
      <w:lvlJc w:val="left"/>
      <w:pPr>
        <w:ind w:left="3493" w:hanging="360"/>
      </w:pPr>
    </w:lvl>
    <w:lvl w:ilvl="5" w:tplc="0419001B" w:tentative="1">
      <w:start w:val="1"/>
      <w:numFmt w:val="lowerRoman"/>
      <w:lvlText w:val="%6."/>
      <w:lvlJc w:val="right"/>
      <w:pPr>
        <w:ind w:left="4213" w:hanging="180"/>
      </w:pPr>
    </w:lvl>
    <w:lvl w:ilvl="6" w:tplc="0419000F" w:tentative="1">
      <w:start w:val="1"/>
      <w:numFmt w:val="decimal"/>
      <w:lvlText w:val="%7."/>
      <w:lvlJc w:val="left"/>
      <w:pPr>
        <w:ind w:left="4933" w:hanging="360"/>
      </w:pPr>
    </w:lvl>
    <w:lvl w:ilvl="7" w:tplc="04190019" w:tentative="1">
      <w:start w:val="1"/>
      <w:numFmt w:val="lowerLetter"/>
      <w:lvlText w:val="%8."/>
      <w:lvlJc w:val="left"/>
      <w:pPr>
        <w:ind w:left="5653" w:hanging="360"/>
      </w:pPr>
    </w:lvl>
    <w:lvl w:ilvl="8" w:tplc="0419001B" w:tentative="1">
      <w:start w:val="1"/>
      <w:numFmt w:val="lowerRoman"/>
      <w:lvlText w:val="%9."/>
      <w:lvlJc w:val="right"/>
      <w:pPr>
        <w:ind w:left="6373" w:hanging="180"/>
      </w:pPr>
    </w:lvl>
  </w:abstractNum>
  <w:abstractNum w:abstractNumId="42" w15:restartNumberingAfterBreak="0">
    <w:nsid w:val="7781526E"/>
    <w:multiLevelType w:val="hybridMultilevel"/>
    <w:tmpl w:val="306295E2"/>
    <w:lvl w:ilvl="0" w:tplc="6F72E1B8">
      <w:start w:val="4"/>
      <w:numFmt w:val="decimal"/>
      <w:lvlText w:val="%1."/>
      <w:lvlJc w:val="left"/>
      <w:pPr>
        <w:ind w:left="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4E327A">
      <w:start w:val="1"/>
      <w:numFmt w:val="lowerLetter"/>
      <w:lvlText w:val="%2"/>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0283A0">
      <w:start w:val="1"/>
      <w:numFmt w:val="lowerRoman"/>
      <w:lvlText w:val="%3"/>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5A2BAE">
      <w:start w:val="1"/>
      <w:numFmt w:val="decimal"/>
      <w:lvlText w:val="%4"/>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86935C">
      <w:start w:val="1"/>
      <w:numFmt w:val="lowerLetter"/>
      <w:lvlText w:val="%5"/>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3460E8">
      <w:start w:val="1"/>
      <w:numFmt w:val="lowerRoman"/>
      <w:lvlText w:val="%6"/>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8C1620">
      <w:start w:val="1"/>
      <w:numFmt w:val="decimal"/>
      <w:lvlText w:val="%7"/>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4AB0B8">
      <w:start w:val="1"/>
      <w:numFmt w:val="lowerLetter"/>
      <w:lvlText w:val="%8"/>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54AA58">
      <w:start w:val="1"/>
      <w:numFmt w:val="lowerRoman"/>
      <w:lvlText w:val="%9"/>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8BC1FE3"/>
    <w:multiLevelType w:val="hybridMultilevel"/>
    <w:tmpl w:val="E8943688"/>
    <w:lvl w:ilvl="0" w:tplc="04190011">
      <w:start w:val="1"/>
      <w:numFmt w:val="decimal"/>
      <w:lvlText w:val="%1)"/>
      <w:lvlJc w:val="left"/>
      <w:pPr>
        <w:ind w:left="720" w:hanging="360"/>
      </w:pPr>
    </w:lvl>
    <w:lvl w:ilvl="1" w:tplc="470029A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6"/>
  </w:num>
  <w:num w:numId="3">
    <w:abstractNumId w:val="42"/>
  </w:num>
  <w:num w:numId="4">
    <w:abstractNumId w:val="22"/>
  </w:num>
  <w:num w:numId="5">
    <w:abstractNumId w:val="13"/>
  </w:num>
  <w:num w:numId="6">
    <w:abstractNumId w:val="30"/>
  </w:num>
  <w:num w:numId="7">
    <w:abstractNumId w:val="19"/>
  </w:num>
  <w:num w:numId="8">
    <w:abstractNumId w:val="35"/>
  </w:num>
  <w:num w:numId="9">
    <w:abstractNumId w:val="5"/>
  </w:num>
  <w:num w:numId="10">
    <w:abstractNumId w:val="20"/>
  </w:num>
  <w:num w:numId="11">
    <w:abstractNumId w:val="21"/>
  </w:num>
  <w:num w:numId="12">
    <w:abstractNumId w:val="39"/>
  </w:num>
  <w:num w:numId="13">
    <w:abstractNumId w:val="8"/>
  </w:num>
  <w:num w:numId="14">
    <w:abstractNumId w:val="40"/>
  </w:num>
  <w:num w:numId="15">
    <w:abstractNumId w:val="37"/>
  </w:num>
  <w:num w:numId="16">
    <w:abstractNumId w:val="28"/>
  </w:num>
  <w:num w:numId="17">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8">
    <w:abstractNumId w:val="17"/>
  </w:num>
  <w:num w:numId="19">
    <w:abstractNumId w:val="7"/>
  </w:num>
  <w:num w:numId="20">
    <w:abstractNumId w:val="18"/>
  </w:num>
  <w:num w:numId="21">
    <w:abstractNumId w:val="41"/>
  </w:num>
  <w:num w:numId="22">
    <w:abstractNumId w:val="12"/>
  </w:num>
  <w:num w:numId="23">
    <w:abstractNumId w:val="26"/>
  </w:num>
  <w:num w:numId="24">
    <w:abstractNumId w:val="25"/>
  </w:num>
  <w:num w:numId="25">
    <w:abstractNumId w:val="31"/>
  </w:num>
  <w:num w:numId="26">
    <w:abstractNumId w:val="4"/>
  </w:num>
  <w:num w:numId="27">
    <w:abstractNumId w:val="43"/>
  </w:num>
  <w:num w:numId="28">
    <w:abstractNumId w:val="9"/>
  </w:num>
  <w:num w:numId="29">
    <w:abstractNumId w:val="29"/>
  </w:num>
  <w:num w:numId="30">
    <w:abstractNumId w:val="10"/>
  </w:num>
  <w:num w:numId="31">
    <w:abstractNumId w:val="16"/>
  </w:num>
  <w:num w:numId="32">
    <w:abstractNumId w:val="23"/>
  </w:num>
  <w:num w:numId="33">
    <w:abstractNumId w:val="6"/>
  </w:num>
  <w:num w:numId="34">
    <w:abstractNumId w:val="38"/>
  </w:num>
  <w:num w:numId="35">
    <w:abstractNumId w:val="34"/>
  </w:num>
  <w:num w:numId="36">
    <w:abstractNumId w:val="32"/>
  </w:num>
  <w:num w:numId="37">
    <w:abstractNumId w:val="33"/>
  </w:num>
  <w:num w:numId="38">
    <w:abstractNumId w:val="15"/>
  </w:num>
  <w:num w:numId="39">
    <w:abstractNumId w:val="11"/>
  </w:num>
  <w:num w:numId="40">
    <w:abstractNumId w:val="1"/>
  </w:num>
  <w:num w:numId="41">
    <w:abstractNumId w:val="2"/>
  </w:num>
  <w:num w:numId="42">
    <w:abstractNumId w:val="3"/>
  </w:num>
  <w:num w:numId="43">
    <w:abstractNumId w:val="14"/>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8D9"/>
    <w:rsid w:val="00002FB6"/>
    <w:rsid w:val="00012ED2"/>
    <w:rsid w:val="000139F4"/>
    <w:rsid w:val="00015444"/>
    <w:rsid w:val="00022264"/>
    <w:rsid w:val="00023BA0"/>
    <w:rsid w:val="0003070F"/>
    <w:rsid w:val="00032843"/>
    <w:rsid w:val="00045BA9"/>
    <w:rsid w:val="000560E9"/>
    <w:rsid w:val="00057B27"/>
    <w:rsid w:val="0007763F"/>
    <w:rsid w:val="00080918"/>
    <w:rsid w:val="00084F2D"/>
    <w:rsid w:val="00092180"/>
    <w:rsid w:val="00094AD6"/>
    <w:rsid w:val="00095817"/>
    <w:rsid w:val="00097043"/>
    <w:rsid w:val="000B02DC"/>
    <w:rsid w:val="000B2DE0"/>
    <w:rsid w:val="000B78C2"/>
    <w:rsid w:val="000C11AE"/>
    <w:rsid w:val="000D5141"/>
    <w:rsid w:val="000D5874"/>
    <w:rsid w:val="000F070B"/>
    <w:rsid w:val="000F24AC"/>
    <w:rsid w:val="000F2B4F"/>
    <w:rsid w:val="000F38D5"/>
    <w:rsid w:val="000F51FA"/>
    <w:rsid w:val="0010592E"/>
    <w:rsid w:val="00107D17"/>
    <w:rsid w:val="00116E12"/>
    <w:rsid w:val="00121BB6"/>
    <w:rsid w:val="00123708"/>
    <w:rsid w:val="001251B7"/>
    <w:rsid w:val="001308BC"/>
    <w:rsid w:val="00133181"/>
    <w:rsid w:val="00134F26"/>
    <w:rsid w:val="001517B2"/>
    <w:rsid w:val="00166553"/>
    <w:rsid w:val="00181285"/>
    <w:rsid w:val="00181D7A"/>
    <w:rsid w:val="001879CF"/>
    <w:rsid w:val="001C25D0"/>
    <w:rsid w:val="001C4FAD"/>
    <w:rsid w:val="001D1693"/>
    <w:rsid w:val="001D456F"/>
    <w:rsid w:val="001D6B0C"/>
    <w:rsid w:val="001E44D6"/>
    <w:rsid w:val="001E620A"/>
    <w:rsid w:val="001F21F8"/>
    <w:rsid w:val="001F543B"/>
    <w:rsid w:val="001F65F7"/>
    <w:rsid w:val="001F74BF"/>
    <w:rsid w:val="00200933"/>
    <w:rsid w:val="00200BD0"/>
    <w:rsid w:val="0020465D"/>
    <w:rsid w:val="00220919"/>
    <w:rsid w:val="00234B76"/>
    <w:rsid w:val="002369C3"/>
    <w:rsid w:val="002505E0"/>
    <w:rsid w:val="002516CD"/>
    <w:rsid w:val="002546A1"/>
    <w:rsid w:val="00276B2E"/>
    <w:rsid w:val="00284350"/>
    <w:rsid w:val="002857CF"/>
    <w:rsid w:val="002862C3"/>
    <w:rsid w:val="002901B9"/>
    <w:rsid w:val="0029672B"/>
    <w:rsid w:val="00296936"/>
    <w:rsid w:val="002A590C"/>
    <w:rsid w:val="002B3537"/>
    <w:rsid w:val="002D147B"/>
    <w:rsid w:val="002D717A"/>
    <w:rsid w:val="002F0AB2"/>
    <w:rsid w:val="003053F2"/>
    <w:rsid w:val="00324803"/>
    <w:rsid w:val="00344E7B"/>
    <w:rsid w:val="003468A3"/>
    <w:rsid w:val="00352D63"/>
    <w:rsid w:val="0035436C"/>
    <w:rsid w:val="0036233C"/>
    <w:rsid w:val="00362F95"/>
    <w:rsid w:val="003739B5"/>
    <w:rsid w:val="00375160"/>
    <w:rsid w:val="003760EF"/>
    <w:rsid w:val="00381AE7"/>
    <w:rsid w:val="003826A7"/>
    <w:rsid w:val="003948D3"/>
    <w:rsid w:val="003A145D"/>
    <w:rsid w:val="003A2E6D"/>
    <w:rsid w:val="003B4788"/>
    <w:rsid w:val="003C3DE0"/>
    <w:rsid w:val="003C5B46"/>
    <w:rsid w:val="003D1233"/>
    <w:rsid w:val="003D1934"/>
    <w:rsid w:val="00404C79"/>
    <w:rsid w:val="004248D9"/>
    <w:rsid w:val="00427CD9"/>
    <w:rsid w:val="00430779"/>
    <w:rsid w:val="00441C92"/>
    <w:rsid w:val="0044240B"/>
    <w:rsid w:val="004520EA"/>
    <w:rsid w:val="00461578"/>
    <w:rsid w:val="004658A5"/>
    <w:rsid w:val="00465CBE"/>
    <w:rsid w:val="00466357"/>
    <w:rsid w:val="004720D7"/>
    <w:rsid w:val="00472C28"/>
    <w:rsid w:val="004B4A5B"/>
    <w:rsid w:val="004C3B62"/>
    <w:rsid w:val="004C4907"/>
    <w:rsid w:val="004D0253"/>
    <w:rsid w:val="004D556E"/>
    <w:rsid w:val="004E093E"/>
    <w:rsid w:val="004E0BEB"/>
    <w:rsid w:val="004E7408"/>
    <w:rsid w:val="00506BE2"/>
    <w:rsid w:val="0051084A"/>
    <w:rsid w:val="00510E6F"/>
    <w:rsid w:val="00511B82"/>
    <w:rsid w:val="0053068F"/>
    <w:rsid w:val="00533B72"/>
    <w:rsid w:val="005344E0"/>
    <w:rsid w:val="00534BCF"/>
    <w:rsid w:val="0053534B"/>
    <w:rsid w:val="00537362"/>
    <w:rsid w:val="005408E2"/>
    <w:rsid w:val="0054140C"/>
    <w:rsid w:val="0054365B"/>
    <w:rsid w:val="00547DD5"/>
    <w:rsid w:val="005567D4"/>
    <w:rsid w:val="005816DE"/>
    <w:rsid w:val="005876A4"/>
    <w:rsid w:val="005A4280"/>
    <w:rsid w:val="005A5F9D"/>
    <w:rsid w:val="005B041C"/>
    <w:rsid w:val="005B0B93"/>
    <w:rsid w:val="005B5E1D"/>
    <w:rsid w:val="005B696E"/>
    <w:rsid w:val="005C36A0"/>
    <w:rsid w:val="005D01FB"/>
    <w:rsid w:val="005D1486"/>
    <w:rsid w:val="005E7F17"/>
    <w:rsid w:val="005F08E2"/>
    <w:rsid w:val="005F497C"/>
    <w:rsid w:val="006074DF"/>
    <w:rsid w:val="0063385C"/>
    <w:rsid w:val="00635275"/>
    <w:rsid w:val="00640162"/>
    <w:rsid w:val="00646488"/>
    <w:rsid w:val="006466A8"/>
    <w:rsid w:val="006616DE"/>
    <w:rsid w:val="00670C9E"/>
    <w:rsid w:val="00671C86"/>
    <w:rsid w:val="00675700"/>
    <w:rsid w:val="006A6074"/>
    <w:rsid w:val="006B0F39"/>
    <w:rsid w:val="006B0FD3"/>
    <w:rsid w:val="006B1983"/>
    <w:rsid w:val="006D0586"/>
    <w:rsid w:val="006D5FE6"/>
    <w:rsid w:val="006E003B"/>
    <w:rsid w:val="006E1E41"/>
    <w:rsid w:val="006E5C70"/>
    <w:rsid w:val="006E6678"/>
    <w:rsid w:val="006E6C4C"/>
    <w:rsid w:val="006E7E8E"/>
    <w:rsid w:val="006F4972"/>
    <w:rsid w:val="006F5FF8"/>
    <w:rsid w:val="00725347"/>
    <w:rsid w:val="00727263"/>
    <w:rsid w:val="00731E80"/>
    <w:rsid w:val="00734BC6"/>
    <w:rsid w:val="00770F42"/>
    <w:rsid w:val="00772393"/>
    <w:rsid w:val="0078707D"/>
    <w:rsid w:val="007947EA"/>
    <w:rsid w:val="00795D13"/>
    <w:rsid w:val="00797674"/>
    <w:rsid w:val="007A009F"/>
    <w:rsid w:val="007B6C34"/>
    <w:rsid w:val="007C60F1"/>
    <w:rsid w:val="007D3AED"/>
    <w:rsid w:val="007D4D1A"/>
    <w:rsid w:val="007D58BC"/>
    <w:rsid w:val="007E7786"/>
    <w:rsid w:val="0080284D"/>
    <w:rsid w:val="008128ED"/>
    <w:rsid w:val="00815656"/>
    <w:rsid w:val="00816D18"/>
    <w:rsid w:val="0082713B"/>
    <w:rsid w:val="008334D3"/>
    <w:rsid w:val="0083618C"/>
    <w:rsid w:val="008467AB"/>
    <w:rsid w:val="00853A7F"/>
    <w:rsid w:val="00856318"/>
    <w:rsid w:val="00856FD5"/>
    <w:rsid w:val="00857D46"/>
    <w:rsid w:val="00860D89"/>
    <w:rsid w:val="00862981"/>
    <w:rsid w:val="008748E9"/>
    <w:rsid w:val="00876684"/>
    <w:rsid w:val="00884618"/>
    <w:rsid w:val="0088683F"/>
    <w:rsid w:val="008918A2"/>
    <w:rsid w:val="008A180E"/>
    <w:rsid w:val="008A2F3F"/>
    <w:rsid w:val="008B0CF3"/>
    <w:rsid w:val="008B1108"/>
    <w:rsid w:val="008B2FC0"/>
    <w:rsid w:val="008C2A29"/>
    <w:rsid w:val="008D485E"/>
    <w:rsid w:val="008F339A"/>
    <w:rsid w:val="008F6364"/>
    <w:rsid w:val="00905529"/>
    <w:rsid w:val="00913506"/>
    <w:rsid w:val="00917ECC"/>
    <w:rsid w:val="00917F56"/>
    <w:rsid w:val="00920273"/>
    <w:rsid w:val="00922448"/>
    <w:rsid w:val="00936984"/>
    <w:rsid w:val="00936C3F"/>
    <w:rsid w:val="0094159C"/>
    <w:rsid w:val="00945F64"/>
    <w:rsid w:val="009562C8"/>
    <w:rsid w:val="009835BF"/>
    <w:rsid w:val="009963B0"/>
    <w:rsid w:val="009A15A3"/>
    <w:rsid w:val="009A2A3C"/>
    <w:rsid w:val="009A5A88"/>
    <w:rsid w:val="009A6DDE"/>
    <w:rsid w:val="009B0E9F"/>
    <w:rsid w:val="009C3A1B"/>
    <w:rsid w:val="009D4E7B"/>
    <w:rsid w:val="009D4F37"/>
    <w:rsid w:val="009E7800"/>
    <w:rsid w:val="009F1669"/>
    <w:rsid w:val="00A007EA"/>
    <w:rsid w:val="00A014A1"/>
    <w:rsid w:val="00A03047"/>
    <w:rsid w:val="00A04CC9"/>
    <w:rsid w:val="00A1144D"/>
    <w:rsid w:val="00A14904"/>
    <w:rsid w:val="00A1613F"/>
    <w:rsid w:val="00A27924"/>
    <w:rsid w:val="00A42B07"/>
    <w:rsid w:val="00A70696"/>
    <w:rsid w:val="00A7122C"/>
    <w:rsid w:val="00A8245D"/>
    <w:rsid w:val="00A83386"/>
    <w:rsid w:val="00A95F1C"/>
    <w:rsid w:val="00A9647B"/>
    <w:rsid w:val="00AA2C38"/>
    <w:rsid w:val="00AA3BA6"/>
    <w:rsid w:val="00AB2BBB"/>
    <w:rsid w:val="00AB4772"/>
    <w:rsid w:val="00AB4CB7"/>
    <w:rsid w:val="00AB7ACB"/>
    <w:rsid w:val="00AC5FA2"/>
    <w:rsid w:val="00AE25FF"/>
    <w:rsid w:val="00AE39F1"/>
    <w:rsid w:val="00B05E96"/>
    <w:rsid w:val="00B37077"/>
    <w:rsid w:val="00B40DD1"/>
    <w:rsid w:val="00B56094"/>
    <w:rsid w:val="00B678E7"/>
    <w:rsid w:val="00B81D5C"/>
    <w:rsid w:val="00B829E2"/>
    <w:rsid w:val="00B82B49"/>
    <w:rsid w:val="00B84745"/>
    <w:rsid w:val="00B84B33"/>
    <w:rsid w:val="00B956E6"/>
    <w:rsid w:val="00B96718"/>
    <w:rsid w:val="00BB54DD"/>
    <w:rsid w:val="00BB56BA"/>
    <w:rsid w:val="00BC240F"/>
    <w:rsid w:val="00BC70BD"/>
    <w:rsid w:val="00BE3FEB"/>
    <w:rsid w:val="00BE44AB"/>
    <w:rsid w:val="00BE4A00"/>
    <w:rsid w:val="00BE797D"/>
    <w:rsid w:val="00C02245"/>
    <w:rsid w:val="00C079AB"/>
    <w:rsid w:val="00C134E8"/>
    <w:rsid w:val="00C1679F"/>
    <w:rsid w:val="00C2083F"/>
    <w:rsid w:val="00C31991"/>
    <w:rsid w:val="00C338A8"/>
    <w:rsid w:val="00C3657A"/>
    <w:rsid w:val="00C40A49"/>
    <w:rsid w:val="00C443B5"/>
    <w:rsid w:val="00C45294"/>
    <w:rsid w:val="00C5415D"/>
    <w:rsid w:val="00C5526F"/>
    <w:rsid w:val="00C56E02"/>
    <w:rsid w:val="00C67030"/>
    <w:rsid w:val="00C70205"/>
    <w:rsid w:val="00C745E0"/>
    <w:rsid w:val="00C80CFE"/>
    <w:rsid w:val="00C85EE2"/>
    <w:rsid w:val="00C86105"/>
    <w:rsid w:val="00C874B1"/>
    <w:rsid w:val="00C922F5"/>
    <w:rsid w:val="00CB3275"/>
    <w:rsid w:val="00CB4271"/>
    <w:rsid w:val="00CC19EB"/>
    <w:rsid w:val="00CC50B9"/>
    <w:rsid w:val="00CD2990"/>
    <w:rsid w:val="00CD2AF0"/>
    <w:rsid w:val="00CD39AE"/>
    <w:rsid w:val="00CD5BAB"/>
    <w:rsid w:val="00CE7AC5"/>
    <w:rsid w:val="00CF6B48"/>
    <w:rsid w:val="00CF6D1E"/>
    <w:rsid w:val="00D0034C"/>
    <w:rsid w:val="00D03A88"/>
    <w:rsid w:val="00D051CA"/>
    <w:rsid w:val="00D36E1C"/>
    <w:rsid w:val="00D3732B"/>
    <w:rsid w:val="00D44A1C"/>
    <w:rsid w:val="00D547AF"/>
    <w:rsid w:val="00D54C42"/>
    <w:rsid w:val="00D55526"/>
    <w:rsid w:val="00D561C5"/>
    <w:rsid w:val="00D56B4A"/>
    <w:rsid w:val="00D62CBE"/>
    <w:rsid w:val="00D64327"/>
    <w:rsid w:val="00DA1CDC"/>
    <w:rsid w:val="00DA564D"/>
    <w:rsid w:val="00DA5AA1"/>
    <w:rsid w:val="00DB13E8"/>
    <w:rsid w:val="00DC3BED"/>
    <w:rsid w:val="00DD3442"/>
    <w:rsid w:val="00DE073B"/>
    <w:rsid w:val="00DF66CB"/>
    <w:rsid w:val="00E01A83"/>
    <w:rsid w:val="00E14FB6"/>
    <w:rsid w:val="00E33C9D"/>
    <w:rsid w:val="00E34265"/>
    <w:rsid w:val="00E40E9D"/>
    <w:rsid w:val="00E4179A"/>
    <w:rsid w:val="00E60885"/>
    <w:rsid w:val="00E6297D"/>
    <w:rsid w:val="00E640EA"/>
    <w:rsid w:val="00E65045"/>
    <w:rsid w:val="00E6646F"/>
    <w:rsid w:val="00E66E92"/>
    <w:rsid w:val="00E67C52"/>
    <w:rsid w:val="00E67F14"/>
    <w:rsid w:val="00E70A5A"/>
    <w:rsid w:val="00E76DE3"/>
    <w:rsid w:val="00E76E91"/>
    <w:rsid w:val="00E86056"/>
    <w:rsid w:val="00E9168D"/>
    <w:rsid w:val="00E9437C"/>
    <w:rsid w:val="00EA3544"/>
    <w:rsid w:val="00EB654B"/>
    <w:rsid w:val="00EC187D"/>
    <w:rsid w:val="00EC2FAD"/>
    <w:rsid w:val="00EC48F4"/>
    <w:rsid w:val="00ED1BAF"/>
    <w:rsid w:val="00EE0404"/>
    <w:rsid w:val="00EE30F9"/>
    <w:rsid w:val="00EE6EA2"/>
    <w:rsid w:val="00EE6FD9"/>
    <w:rsid w:val="00EF1F66"/>
    <w:rsid w:val="00F01591"/>
    <w:rsid w:val="00F05D3D"/>
    <w:rsid w:val="00F131D8"/>
    <w:rsid w:val="00F15E37"/>
    <w:rsid w:val="00F2204B"/>
    <w:rsid w:val="00F22EAE"/>
    <w:rsid w:val="00F254D0"/>
    <w:rsid w:val="00F47AB0"/>
    <w:rsid w:val="00F560E1"/>
    <w:rsid w:val="00F573A1"/>
    <w:rsid w:val="00F625B5"/>
    <w:rsid w:val="00F67AEA"/>
    <w:rsid w:val="00F7090B"/>
    <w:rsid w:val="00F74BD0"/>
    <w:rsid w:val="00F8374D"/>
    <w:rsid w:val="00F840CE"/>
    <w:rsid w:val="00F93010"/>
    <w:rsid w:val="00F962B2"/>
    <w:rsid w:val="00FA0FB5"/>
    <w:rsid w:val="00FA588D"/>
    <w:rsid w:val="00FB0C5E"/>
    <w:rsid w:val="00FB3F5F"/>
    <w:rsid w:val="00FB4CAF"/>
    <w:rsid w:val="00FB522E"/>
    <w:rsid w:val="00FD5351"/>
    <w:rsid w:val="00FF13E0"/>
    <w:rsid w:val="00FF46A1"/>
    <w:rsid w:val="00FF5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566A4"/>
  <w15:docId w15:val="{22CF3FEC-9685-4B67-BB98-A2289D137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63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азвание1"/>
    <w:basedOn w:val="a"/>
    <w:rsid w:val="002B3537"/>
    <w:pPr>
      <w:widowControl w:val="0"/>
      <w:shd w:val="clear" w:color="auto" w:fill="FFFFFF"/>
      <w:spacing w:line="341" w:lineRule="exact"/>
      <w:jc w:val="center"/>
    </w:pPr>
    <w:rPr>
      <w:b/>
      <w:color w:val="000000"/>
      <w:spacing w:val="2"/>
      <w:sz w:val="19"/>
      <w:szCs w:val="20"/>
    </w:rPr>
  </w:style>
  <w:style w:type="paragraph" w:customStyle="1" w:styleId="Default">
    <w:name w:val="Default"/>
    <w:rsid w:val="002B353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62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5"/>
    <w:rsid w:val="0010592E"/>
    <w:rPr>
      <w:sz w:val="20"/>
      <w:szCs w:val="20"/>
    </w:rPr>
  </w:style>
  <w:style w:type="character" w:customStyle="1" w:styleId="a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0"/>
    <w:link w:val="a4"/>
    <w:rsid w:val="0010592E"/>
    <w:rPr>
      <w:rFonts w:ascii="Times New Roman" w:eastAsia="Times New Roman" w:hAnsi="Times New Roman" w:cs="Times New Roman"/>
      <w:sz w:val="20"/>
      <w:szCs w:val="20"/>
      <w:lang w:eastAsia="ru-RU"/>
    </w:rPr>
  </w:style>
  <w:style w:type="character" w:styleId="a6">
    <w:name w:val="footnote reference"/>
    <w:unhideWhenUsed/>
    <w:rsid w:val="0010592E"/>
    <w:rPr>
      <w:vertAlign w:val="superscript"/>
    </w:rPr>
  </w:style>
  <w:style w:type="paragraph" w:styleId="a7">
    <w:name w:val="List Paragraph"/>
    <w:basedOn w:val="a"/>
    <w:uiPriority w:val="34"/>
    <w:qFormat/>
    <w:rsid w:val="00097043"/>
    <w:pPr>
      <w:widowControl w:val="0"/>
      <w:autoSpaceDE w:val="0"/>
      <w:autoSpaceDN w:val="0"/>
      <w:adjustRightInd w:val="0"/>
      <w:ind w:left="708"/>
    </w:pPr>
    <w:rPr>
      <w:sz w:val="20"/>
      <w:szCs w:val="20"/>
    </w:rPr>
  </w:style>
  <w:style w:type="paragraph" w:styleId="a8">
    <w:name w:val="Title"/>
    <w:basedOn w:val="a"/>
    <w:link w:val="a9"/>
    <w:qFormat/>
    <w:rsid w:val="00097043"/>
    <w:pPr>
      <w:jc w:val="center"/>
    </w:pPr>
    <w:rPr>
      <w:b/>
      <w:sz w:val="28"/>
      <w:szCs w:val="20"/>
    </w:rPr>
  </w:style>
  <w:style w:type="character" w:customStyle="1" w:styleId="a9">
    <w:name w:val="Заголовок Знак"/>
    <w:basedOn w:val="a0"/>
    <w:link w:val="a8"/>
    <w:rsid w:val="00097043"/>
    <w:rPr>
      <w:rFonts w:ascii="Times New Roman" w:eastAsia="Times New Roman" w:hAnsi="Times New Roman" w:cs="Times New Roman"/>
      <w:b/>
      <w:sz w:val="28"/>
      <w:szCs w:val="20"/>
      <w:lang w:eastAsia="ru-RU"/>
    </w:rPr>
  </w:style>
  <w:style w:type="paragraph" w:styleId="aa">
    <w:name w:val="Normal (Web)"/>
    <w:basedOn w:val="a"/>
    <w:uiPriority w:val="99"/>
    <w:unhideWhenUsed/>
    <w:qFormat/>
    <w:rsid w:val="00022264"/>
    <w:pPr>
      <w:spacing w:before="100" w:beforeAutospacing="1" w:after="100" w:afterAutospacing="1"/>
    </w:pPr>
  </w:style>
  <w:style w:type="paragraph" w:styleId="ab">
    <w:name w:val="header"/>
    <w:basedOn w:val="a"/>
    <w:link w:val="ac"/>
    <w:uiPriority w:val="99"/>
    <w:unhideWhenUsed/>
    <w:rsid w:val="00CF6D1E"/>
    <w:pPr>
      <w:tabs>
        <w:tab w:val="center" w:pos="4677"/>
        <w:tab w:val="right" w:pos="9355"/>
      </w:tabs>
    </w:pPr>
  </w:style>
  <w:style w:type="character" w:customStyle="1" w:styleId="ac">
    <w:name w:val="Верхний колонтитул Знак"/>
    <w:basedOn w:val="a0"/>
    <w:link w:val="ab"/>
    <w:uiPriority w:val="99"/>
    <w:rsid w:val="00CF6D1E"/>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CF6D1E"/>
    <w:pPr>
      <w:tabs>
        <w:tab w:val="center" w:pos="4677"/>
        <w:tab w:val="right" w:pos="9355"/>
      </w:tabs>
    </w:pPr>
  </w:style>
  <w:style w:type="character" w:customStyle="1" w:styleId="ae">
    <w:name w:val="Нижний колонтитул Знак"/>
    <w:basedOn w:val="a0"/>
    <w:link w:val="ad"/>
    <w:uiPriority w:val="99"/>
    <w:rsid w:val="00CF6D1E"/>
    <w:rPr>
      <w:rFonts w:ascii="Times New Roman" w:eastAsia="Times New Roman" w:hAnsi="Times New Roman" w:cs="Times New Roman"/>
      <w:sz w:val="24"/>
      <w:szCs w:val="24"/>
      <w:lang w:eastAsia="ru-RU"/>
    </w:rPr>
  </w:style>
  <w:style w:type="paragraph" w:styleId="af">
    <w:name w:val="Body Text"/>
    <w:basedOn w:val="a"/>
    <w:link w:val="af0"/>
    <w:semiHidden/>
    <w:unhideWhenUsed/>
    <w:rsid w:val="007B6C34"/>
    <w:pPr>
      <w:spacing w:after="120"/>
    </w:pPr>
    <w:rPr>
      <w:sz w:val="20"/>
      <w:szCs w:val="20"/>
    </w:rPr>
  </w:style>
  <w:style w:type="character" w:customStyle="1" w:styleId="af0">
    <w:name w:val="Основной текст Знак"/>
    <w:basedOn w:val="a0"/>
    <w:link w:val="af"/>
    <w:semiHidden/>
    <w:rsid w:val="007B6C34"/>
    <w:rPr>
      <w:rFonts w:ascii="Times New Roman" w:eastAsia="Times New Roman" w:hAnsi="Times New Roman" w:cs="Times New Roman"/>
      <w:sz w:val="20"/>
      <w:szCs w:val="20"/>
      <w:lang w:eastAsia="ru-RU"/>
    </w:rPr>
  </w:style>
  <w:style w:type="character" w:styleId="af1">
    <w:name w:val="Hyperlink"/>
    <w:basedOn w:val="a0"/>
    <w:uiPriority w:val="99"/>
    <w:unhideWhenUsed/>
    <w:rsid w:val="007B6C34"/>
    <w:rPr>
      <w:color w:val="0563C1" w:themeColor="hyperlink"/>
      <w:u w:val="single"/>
    </w:rPr>
  </w:style>
  <w:style w:type="paragraph" w:customStyle="1" w:styleId="Style45">
    <w:name w:val="Style45"/>
    <w:basedOn w:val="a"/>
    <w:uiPriority w:val="99"/>
    <w:rsid w:val="007B6C34"/>
    <w:pPr>
      <w:widowControl w:val="0"/>
      <w:autoSpaceDE w:val="0"/>
      <w:autoSpaceDN w:val="0"/>
      <w:adjustRightInd w:val="0"/>
      <w:spacing w:line="485" w:lineRule="exact"/>
      <w:ind w:hanging="355"/>
    </w:pPr>
    <w:rPr>
      <w:lang w:val="en-US" w:eastAsia="en-US"/>
    </w:rPr>
  </w:style>
  <w:style w:type="table" w:customStyle="1" w:styleId="TableGrid">
    <w:name w:val="TableGrid"/>
    <w:rsid w:val="00E640EA"/>
    <w:pPr>
      <w:spacing w:after="0" w:line="240" w:lineRule="auto"/>
    </w:pPr>
    <w:rPr>
      <w:rFonts w:eastAsiaTheme="minorEastAsia"/>
      <w:lang w:eastAsia="ru-RU"/>
    </w:rPr>
    <w:tblPr>
      <w:tblCellMar>
        <w:top w:w="0" w:type="dxa"/>
        <w:left w:w="0" w:type="dxa"/>
        <w:bottom w:w="0" w:type="dxa"/>
        <w:right w:w="0" w:type="dxa"/>
      </w:tblCellMar>
    </w:tblPr>
  </w:style>
  <w:style w:type="paragraph" w:styleId="af2">
    <w:name w:val="Balloon Text"/>
    <w:basedOn w:val="a"/>
    <w:link w:val="af3"/>
    <w:uiPriority w:val="99"/>
    <w:semiHidden/>
    <w:unhideWhenUsed/>
    <w:rsid w:val="0053068F"/>
    <w:rPr>
      <w:rFonts w:ascii="Tahoma" w:hAnsi="Tahoma" w:cs="Tahoma"/>
      <w:sz w:val="16"/>
      <w:szCs w:val="16"/>
    </w:rPr>
  </w:style>
  <w:style w:type="character" w:customStyle="1" w:styleId="af3">
    <w:name w:val="Текст выноски Знак"/>
    <w:basedOn w:val="a0"/>
    <w:link w:val="af2"/>
    <w:uiPriority w:val="99"/>
    <w:semiHidden/>
    <w:rsid w:val="0053068F"/>
    <w:rPr>
      <w:rFonts w:ascii="Tahoma" w:eastAsia="Times New Roman" w:hAnsi="Tahoma" w:cs="Tahoma"/>
      <w:sz w:val="16"/>
      <w:szCs w:val="16"/>
      <w:lang w:eastAsia="ru-RU"/>
    </w:rPr>
  </w:style>
  <w:style w:type="paragraph" w:customStyle="1" w:styleId="af4">
    <w:basedOn w:val="a"/>
    <w:next w:val="a8"/>
    <w:link w:val="af5"/>
    <w:qFormat/>
    <w:rsid w:val="0036233C"/>
    <w:pPr>
      <w:suppressAutoHyphens/>
      <w:ind w:right="284" w:firstLine="380"/>
      <w:jc w:val="center"/>
    </w:pPr>
    <w:rPr>
      <w:b/>
      <w:bCs/>
      <w:szCs w:val="20"/>
    </w:rPr>
  </w:style>
  <w:style w:type="character" w:customStyle="1" w:styleId="af5">
    <w:name w:val="Название Знак"/>
    <w:link w:val="af4"/>
    <w:rsid w:val="0036233C"/>
    <w:rPr>
      <w:rFonts w:ascii="Times New Roman" w:eastAsia="Times New Roman" w:hAnsi="Times New Roman" w:cs="Times New Roman"/>
      <w:b/>
      <w:bCs/>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71826">
      <w:bodyDiv w:val="1"/>
      <w:marLeft w:val="0"/>
      <w:marRight w:val="0"/>
      <w:marTop w:val="0"/>
      <w:marBottom w:val="0"/>
      <w:divBdr>
        <w:top w:val="none" w:sz="0" w:space="0" w:color="auto"/>
        <w:left w:val="none" w:sz="0" w:space="0" w:color="auto"/>
        <w:bottom w:val="none" w:sz="0" w:space="0" w:color="auto"/>
        <w:right w:val="none" w:sz="0" w:space="0" w:color="auto"/>
      </w:divBdr>
    </w:div>
    <w:div w:id="183979007">
      <w:bodyDiv w:val="1"/>
      <w:marLeft w:val="0"/>
      <w:marRight w:val="0"/>
      <w:marTop w:val="0"/>
      <w:marBottom w:val="0"/>
      <w:divBdr>
        <w:top w:val="none" w:sz="0" w:space="0" w:color="auto"/>
        <w:left w:val="none" w:sz="0" w:space="0" w:color="auto"/>
        <w:bottom w:val="none" w:sz="0" w:space="0" w:color="auto"/>
        <w:right w:val="none" w:sz="0" w:space="0" w:color="auto"/>
      </w:divBdr>
      <w:divsChild>
        <w:div w:id="1124890679">
          <w:marLeft w:val="0"/>
          <w:marRight w:val="0"/>
          <w:marTop w:val="0"/>
          <w:marBottom w:val="0"/>
          <w:divBdr>
            <w:top w:val="none" w:sz="0" w:space="0" w:color="auto"/>
            <w:left w:val="none" w:sz="0" w:space="0" w:color="auto"/>
            <w:bottom w:val="none" w:sz="0" w:space="0" w:color="auto"/>
            <w:right w:val="none" w:sz="0" w:space="0" w:color="auto"/>
          </w:divBdr>
          <w:divsChild>
            <w:div w:id="139153465">
              <w:marLeft w:val="0"/>
              <w:marRight w:val="0"/>
              <w:marTop w:val="0"/>
              <w:marBottom w:val="0"/>
              <w:divBdr>
                <w:top w:val="none" w:sz="0" w:space="0" w:color="auto"/>
                <w:left w:val="none" w:sz="0" w:space="0" w:color="auto"/>
                <w:bottom w:val="none" w:sz="0" w:space="0" w:color="auto"/>
                <w:right w:val="none" w:sz="0" w:space="0" w:color="auto"/>
              </w:divBdr>
              <w:divsChild>
                <w:div w:id="10735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357126">
      <w:bodyDiv w:val="1"/>
      <w:marLeft w:val="0"/>
      <w:marRight w:val="0"/>
      <w:marTop w:val="0"/>
      <w:marBottom w:val="0"/>
      <w:divBdr>
        <w:top w:val="none" w:sz="0" w:space="0" w:color="auto"/>
        <w:left w:val="none" w:sz="0" w:space="0" w:color="auto"/>
        <w:bottom w:val="none" w:sz="0" w:space="0" w:color="auto"/>
        <w:right w:val="none" w:sz="0" w:space="0" w:color="auto"/>
      </w:divBdr>
      <w:divsChild>
        <w:div w:id="428744163">
          <w:marLeft w:val="0"/>
          <w:marRight w:val="0"/>
          <w:marTop w:val="0"/>
          <w:marBottom w:val="0"/>
          <w:divBdr>
            <w:top w:val="none" w:sz="0" w:space="0" w:color="auto"/>
            <w:left w:val="none" w:sz="0" w:space="0" w:color="auto"/>
            <w:bottom w:val="none" w:sz="0" w:space="0" w:color="auto"/>
            <w:right w:val="none" w:sz="0" w:space="0" w:color="auto"/>
          </w:divBdr>
          <w:divsChild>
            <w:div w:id="141849856">
              <w:marLeft w:val="0"/>
              <w:marRight w:val="0"/>
              <w:marTop w:val="0"/>
              <w:marBottom w:val="0"/>
              <w:divBdr>
                <w:top w:val="none" w:sz="0" w:space="0" w:color="auto"/>
                <w:left w:val="none" w:sz="0" w:space="0" w:color="auto"/>
                <w:bottom w:val="none" w:sz="0" w:space="0" w:color="auto"/>
                <w:right w:val="none" w:sz="0" w:space="0" w:color="auto"/>
              </w:divBdr>
              <w:divsChild>
                <w:div w:id="26627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456397">
      <w:bodyDiv w:val="1"/>
      <w:marLeft w:val="0"/>
      <w:marRight w:val="0"/>
      <w:marTop w:val="0"/>
      <w:marBottom w:val="0"/>
      <w:divBdr>
        <w:top w:val="none" w:sz="0" w:space="0" w:color="auto"/>
        <w:left w:val="none" w:sz="0" w:space="0" w:color="auto"/>
        <w:bottom w:val="none" w:sz="0" w:space="0" w:color="auto"/>
        <w:right w:val="none" w:sz="0" w:space="0" w:color="auto"/>
      </w:divBdr>
      <w:divsChild>
        <w:div w:id="735054596">
          <w:marLeft w:val="0"/>
          <w:marRight w:val="0"/>
          <w:marTop w:val="0"/>
          <w:marBottom w:val="0"/>
          <w:divBdr>
            <w:top w:val="none" w:sz="0" w:space="0" w:color="auto"/>
            <w:left w:val="none" w:sz="0" w:space="0" w:color="auto"/>
            <w:bottom w:val="none" w:sz="0" w:space="0" w:color="auto"/>
            <w:right w:val="none" w:sz="0" w:space="0" w:color="auto"/>
          </w:divBdr>
          <w:divsChild>
            <w:div w:id="167789750">
              <w:marLeft w:val="0"/>
              <w:marRight w:val="0"/>
              <w:marTop w:val="0"/>
              <w:marBottom w:val="0"/>
              <w:divBdr>
                <w:top w:val="none" w:sz="0" w:space="0" w:color="auto"/>
                <w:left w:val="none" w:sz="0" w:space="0" w:color="auto"/>
                <w:bottom w:val="none" w:sz="0" w:space="0" w:color="auto"/>
                <w:right w:val="none" w:sz="0" w:space="0" w:color="auto"/>
              </w:divBdr>
              <w:divsChild>
                <w:div w:id="952442552">
                  <w:marLeft w:val="0"/>
                  <w:marRight w:val="0"/>
                  <w:marTop w:val="0"/>
                  <w:marBottom w:val="0"/>
                  <w:divBdr>
                    <w:top w:val="none" w:sz="0" w:space="0" w:color="auto"/>
                    <w:left w:val="none" w:sz="0" w:space="0" w:color="auto"/>
                    <w:bottom w:val="none" w:sz="0" w:space="0" w:color="auto"/>
                    <w:right w:val="none" w:sz="0" w:space="0" w:color="auto"/>
                  </w:divBdr>
                </w:div>
              </w:divsChild>
            </w:div>
            <w:div w:id="1151562610">
              <w:marLeft w:val="0"/>
              <w:marRight w:val="0"/>
              <w:marTop w:val="0"/>
              <w:marBottom w:val="0"/>
              <w:divBdr>
                <w:top w:val="none" w:sz="0" w:space="0" w:color="auto"/>
                <w:left w:val="none" w:sz="0" w:space="0" w:color="auto"/>
                <w:bottom w:val="none" w:sz="0" w:space="0" w:color="auto"/>
                <w:right w:val="none" w:sz="0" w:space="0" w:color="auto"/>
              </w:divBdr>
              <w:divsChild>
                <w:div w:id="573511465">
                  <w:marLeft w:val="0"/>
                  <w:marRight w:val="0"/>
                  <w:marTop w:val="0"/>
                  <w:marBottom w:val="0"/>
                  <w:divBdr>
                    <w:top w:val="none" w:sz="0" w:space="0" w:color="auto"/>
                    <w:left w:val="none" w:sz="0" w:space="0" w:color="auto"/>
                    <w:bottom w:val="none" w:sz="0" w:space="0" w:color="auto"/>
                    <w:right w:val="none" w:sz="0" w:space="0" w:color="auto"/>
                  </w:divBdr>
                </w:div>
                <w:div w:id="88547055">
                  <w:marLeft w:val="0"/>
                  <w:marRight w:val="0"/>
                  <w:marTop w:val="0"/>
                  <w:marBottom w:val="0"/>
                  <w:divBdr>
                    <w:top w:val="none" w:sz="0" w:space="0" w:color="auto"/>
                    <w:left w:val="none" w:sz="0" w:space="0" w:color="auto"/>
                    <w:bottom w:val="none" w:sz="0" w:space="0" w:color="auto"/>
                    <w:right w:val="none" w:sz="0" w:space="0" w:color="auto"/>
                  </w:divBdr>
                </w:div>
              </w:divsChild>
            </w:div>
            <w:div w:id="1859155791">
              <w:marLeft w:val="0"/>
              <w:marRight w:val="0"/>
              <w:marTop w:val="0"/>
              <w:marBottom w:val="0"/>
              <w:divBdr>
                <w:top w:val="none" w:sz="0" w:space="0" w:color="auto"/>
                <w:left w:val="none" w:sz="0" w:space="0" w:color="auto"/>
                <w:bottom w:val="none" w:sz="0" w:space="0" w:color="auto"/>
                <w:right w:val="none" w:sz="0" w:space="0" w:color="auto"/>
              </w:divBdr>
              <w:divsChild>
                <w:div w:id="194203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292981">
      <w:bodyDiv w:val="1"/>
      <w:marLeft w:val="0"/>
      <w:marRight w:val="0"/>
      <w:marTop w:val="0"/>
      <w:marBottom w:val="0"/>
      <w:divBdr>
        <w:top w:val="none" w:sz="0" w:space="0" w:color="auto"/>
        <w:left w:val="none" w:sz="0" w:space="0" w:color="auto"/>
        <w:bottom w:val="none" w:sz="0" w:space="0" w:color="auto"/>
        <w:right w:val="none" w:sz="0" w:space="0" w:color="auto"/>
      </w:divBdr>
      <w:divsChild>
        <w:div w:id="1952740794">
          <w:marLeft w:val="0"/>
          <w:marRight w:val="0"/>
          <w:marTop w:val="0"/>
          <w:marBottom w:val="0"/>
          <w:divBdr>
            <w:top w:val="none" w:sz="0" w:space="0" w:color="auto"/>
            <w:left w:val="none" w:sz="0" w:space="0" w:color="auto"/>
            <w:bottom w:val="none" w:sz="0" w:space="0" w:color="auto"/>
            <w:right w:val="none" w:sz="0" w:space="0" w:color="auto"/>
          </w:divBdr>
          <w:divsChild>
            <w:div w:id="1418359422">
              <w:marLeft w:val="0"/>
              <w:marRight w:val="0"/>
              <w:marTop w:val="0"/>
              <w:marBottom w:val="0"/>
              <w:divBdr>
                <w:top w:val="none" w:sz="0" w:space="0" w:color="auto"/>
                <w:left w:val="none" w:sz="0" w:space="0" w:color="auto"/>
                <w:bottom w:val="none" w:sz="0" w:space="0" w:color="auto"/>
                <w:right w:val="none" w:sz="0" w:space="0" w:color="auto"/>
              </w:divBdr>
              <w:divsChild>
                <w:div w:id="46447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871626">
      <w:bodyDiv w:val="1"/>
      <w:marLeft w:val="0"/>
      <w:marRight w:val="0"/>
      <w:marTop w:val="0"/>
      <w:marBottom w:val="0"/>
      <w:divBdr>
        <w:top w:val="none" w:sz="0" w:space="0" w:color="auto"/>
        <w:left w:val="none" w:sz="0" w:space="0" w:color="auto"/>
        <w:bottom w:val="none" w:sz="0" w:space="0" w:color="auto"/>
        <w:right w:val="none" w:sz="0" w:space="0" w:color="auto"/>
      </w:divBdr>
      <w:divsChild>
        <w:div w:id="1914702831">
          <w:marLeft w:val="0"/>
          <w:marRight w:val="0"/>
          <w:marTop w:val="0"/>
          <w:marBottom w:val="0"/>
          <w:divBdr>
            <w:top w:val="none" w:sz="0" w:space="0" w:color="auto"/>
            <w:left w:val="none" w:sz="0" w:space="0" w:color="auto"/>
            <w:bottom w:val="none" w:sz="0" w:space="0" w:color="auto"/>
            <w:right w:val="none" w:sz="0" w:space="0" w:color="auto"/>
          </w:divBdr>
          <w:divsChild>
            <w:div w:id="88015982">
              <w:marLeft w:val="0"/>
              <w:marRight w:val="0"/>
              <w:marTop w:val="0"/>
              <w:marBottom w:val="0"/>
              <w:divBdr>
                <w:top w:val="none" w:sz="0" w:space="0" w:color="auto"/>
                <w:left w:val="none" w:sz="0" w:space="0" w:color="auto"/>
                <w:bottom w:val="none" w:sz="0" w:space="0" w:color="auto"/>
                <w:right w:val="none" w:sz="0" w:space="0" w:color="auto"/>
              </w:divBdr>
              <w:divsChild>
                <w:div w:id="190482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339646">
          <w:marLeft w:val="0"/>
          <w:marRight w:val="0"/>
          <w:marTop w:val="0"/>
          <w:marBottom w:val="0"/>
          <w:divBdr>
            <w:top w:val="none" w:sz="0" w:space="0" w:color="auto"/>
            <w:left w:val="none" w:sz="0" w:space="0" w:color="auto"/>
            <w:bottom w:val="none" w:sz="0" w:space="0" w:color="auto"/>
            <w:right w:val="none" w:sz="0" w:space="0" w:color="auto"/>
          </w:divBdr>
          <w:divsChild>
            <w:div w:id="690766399">
              <w:marLeft w:val="0"/>
              <w:marRight w:val="0"/>
              <w:marTop w:val="0"/>
              <w:marBottom w:val="0"/>
              <w:divBdr>
                <w:top w:val="none" w:sz="0" w:space="0" w:color="auto"/>
                <w:left w:val="none" w:sz="0" w:space="0" w:color="auto"/>
                <w:bottom w:val="none" w:sz="0" w:space="0" w:color="auto"/>
                <w:right w:val="none" w:sz="0" w:space="0" w:color="auto"/>
              </w:divBdr>
              <w:divsChild>
                <w:div w:id="1801342519">
                  <w:marLeft w:val="0"/>
                  <w:marRight w:val="0"/>
                  <w:marTop w:val="0"/>
                  <w:marBottom w:val="0"/>
                  <w:divBdr>
                    <w:top w:val="none" w:sz="0" w:space="0" w:color="auto"/>
                    <w:left w:val="none" w:sz="0" w:space="0" w:color="auto"/>
                    <w:bottom w:val="none" w:sz="0" w:space="0" w:color="auto"/>
                    <w:right w:val="none" w:sz="0" w:space="0" w:color="auto"/>
                  </w:divBdr>
                </w:div>
              </w:divsChild>
            </w:div>
            <w:div w:id="1710910262">
              <w:marLeft w:val="0"/>
              <w:marRight w:val="0"/>
              <w:marTop w:val="0"/>
              <w:marBottom w:val="0"/>
              <w:divBdr>
                <w:top w:val="none" w:sz="0" w:space="0" w:color="auto"/>
                <w:left w:val="none" w:sz="0" w:space="0" w:color="auto"/>
                <w:bottom w:val="none" w:sz="0" w:space="0" w:color="auto"/>
                <w:right w:val="none" w:sz="0" w:space="0" w:color="auto"/>
              </w:divBdr>
              <w:divsChild>
                <w:div w:id="20583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407815">
      <w:bodyDiv w:val="1"/>
      <w:marLeft w:val="0"/>
      <w:marRight w:val="0"/>
      <w:marTop w:val="0"/>
      <w:marBottom w:val="0"/>
      <w:divBdr>
        <w:top w:val="none" w:sz="0" w:space="0" w:color="auto"/>
        <w:left w:val="none" w:sz="0" w:space="0" w:color="auto"/>
        <w:bottom w:val="none" w:sz="0" w:space="0" w:color="auto"/>
        <w:right w:val="none" w:sz="0" w:space="0" w:color="auto"/>
      </w:divBdr>
    </w:div>
    <w:div w:id="813720517">
      <w:bodyDiv w:val="1"/>
      <w:marLeft w:val="0"/>
      <w:marRight w:val="0"/>
      <w:marTop w:val="0"/>
      <w:marBottom w:val="0"/>
      <w:divBdr>
        <w:top w:val="none" w:sz="0" w:space="0" w:color="auto"/>
        <w:left w:val="none" w:sz="0" w:space="0" w:color="auto"/>
        <w:bottom w:val="none" w:sz="0" w:space="0" w:color="auto"/>
        <w:right w:val="none" w:sz="0" w:space="0" w:color="auto"/>
      </w:divBdr>
      <w:divsChild>
        <w:div w:id="1103107695">
          <w:marLeft w:val="0"/>
          <w:marRight w:val="0"/>
          <w:marTop w:val="0"/>
          <w:marBottom w:val="0"/>
          <w:divBdr>
            <w:top w:val="none" w:sz="0" w:space="0" w:color="auto"/>
            <w:left w:val="none" w:sz="0" w:space="0" w:color="auto"/>
            <w:bottom w:val="none" w:sz="0" w:space="0" w:color="auto"/>
            <w:right w:val="none" w:sz="0" w:space="0" w:color="auto"/>
          </w:divBdr>
          <w:divsChild>
            <w:div w:id="1849709052">
              <w:marLeft w:val="0"/>
              <w:marRight w:val="0"/>
              <w:marTop w:val="0"/>
              <w:marBottom w:val="0"/>
              <w:divBdr>
                <w:top w:val="none" w:sz="0" w:space="0" w:color="auto"/>
                <w:left w:val="none" w:sz="0" w:space="0" w:color="auto"/>
                <w:bottom w:val="none" w:sz="0" w:space="0" w:color="auto"/>
                <w:right w:val="none" w:sz="0" w:space="0" w:color="auto"/>
              </w:divBdr>
              <w:divsChild>
                <w:div w:id="1701590509">
                  <w:marLeft w:val="0"/>
                  <w:marRight w:val="0"/>
                  <w:marTop w:val="0"/>
                  <w:marBottom w:val="0"/>
                  <w:divBdr>
                    <w:top w:val="none" w:sz="0" w:space="0" w:color="auto"/>
                    <w:left w:val="none" w:sz="0" w:space="0" w:color="auto"/>
                    <w:bottom w:val="none" w:sz="0" w:space="0" w:color="auto"/>
                    <w:right w:val="none" w:sz="0" w:space="0" w:color="auto"/>
                  </w:divBdr>
                </w:div>
              </w:divsChild>
            </w:div>
            <w:div w:id="2092583677">
              <w:marLeft w:val="0"/>
              <w:marRight w:val="0"/>
              <w:marTop w:val="0"/>
              <w:marBottom w:val="0"/>
              <w:divBdr>
                <w:top w:val="none" w:sz="0" w:space="0" w:color="auto"/>
                <w:left w:val="none" w:sz="0" w:space="0" w:color="auto"/>
                <w:bottom w:val="none" w:sz="0" w:space="0" w:color="auto"/>
                <w:right w:val="none" w:sz="0" w:space="0" w:color="auto"/>
              </w:divBdr>
              <w:divsChild>
                <w:div w:id="1441610674">
                  <w:marLeft w:val="0"/>
                  <w:marRight w:val="0"/>
                  <w:marTop w:val="0"/>
                  <w:marBottom w:val="0"/>
                  <w:divBdr>
                    <w:top w:val="none" w:sz="0" w:space="0" w:color="auto"/>
                    <w:left w:val="none" w:sz="0" w:space="0" w:color="auto"/>
                    <w:bottom w:val="none" w:sz="0" w:space="0" w:color="auto"/>
                    <w:right w:val="none" w:sz="0" w:space="0" w:color="auto"/>
                  </w:divBdr>
                </w:div>
                <w:div w:id="1176698933">
                  <w:marLeft w:val="0"/>
                  <w:marRight w:val="0"/>
                  <w:marTop w:val="0"/>
                  <w:marBottom w:val="0"/>
                  <w:divBdr>
                    <w:top w:val="none" w:sz="0" w:space="0" w:color="auto"/>
                    <w:left w:val="none" w:sz="0" w:space="0" w:color="auto"/>
                    <w:bottom w:val="none" w:sz="0" w:space="0" w:color="auto"/>
                    <w:right w:val="none" w:sz="0" w:space="0" w:color="auto"/>
                  </w:divBdr>
                </w:div>
              </w:divsChild>
            </w:div>
            <w:div w:id="1847942135">
              <w:marLeft w:val="0"/>
              <w:marRight w:val="0"/>
              <w:marTop w:val="0"/>
              <w:marBottom w:val="0"/>
              <w:divBdr>
                <w:top w:val="none" w:sz="0" w:space="0" w:color="auto"/>
                <w:left w:val="none" w:sz="0" w:space="0" w:color="auto"/>
                <w:bottom w:val="none" w:sz="0" w:space="0" w:color="auto"/>
                <w:right w:val="none" w:sz="0" w:space="0" w:color="auto"/>
              </w:divBdr>
              <w:divsChild>
                <w:div w:id="19244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154498">
      <w:bodyDiv w:val="1"/>
      <w:marLeft w:val="0"/>
      <w:marRight w:val="0"/>
      <w:marTop w:val="0"/>
      <w:marBottom w:val="0"/>
      <w:divBdr>
        <w:top w:val="none" w:sz="0" w:space="0" w:color="auto"/>
        <w:left w:val="none" w:sz="0" w:space="0" w:color="auto"/>
        <w:bottom w:val="none" w:sz="0" w:space="0" w:color="auto"/>
        <w:right w:val="none" w:sz="0" w:space="0" w:color="auto"/>
      </w:divBdr>
    </w:div>
    <w:div w:id="942540093">
      <w:bodyDiv w:val="1"/>
      <w:marLeft w:val="0"/>
      <w:marRight w:val="0"/>
      <w:marTop w:val="0"/>
      <w:marBottom w:val="0"/>
      <w:divBdr>
        <w:top w:val="none" w:sz="0" w:space="0" w:color="auto"/>
        <w:left w:val="none" w:sz="0" w:space="0" w:color="auto"/>
        <w:bottom w:val="none" w:sz="0" w:space="0" w:color="auto"/>
        <w:right w:val="none" w:sz="0" w:space="0" w:color="auto"/>
      </w:divBdr>
      <w:divsChild>
        <w:div w:id="248929468">
          <w:marLeft w:val="0"/>
          <w:marRight w:val="0"/>
          <w:marTop w:val="0"/>
          <w:marBottom w:val="0"/>
          <w:divBdr>
            <w:top w:val="none" w:sz="0" w:space="0" w:color="auto"/>
            <w:left w:val="none" w:sz="0" w:space="0" w:color="auto"/>
            <w:bottom w:val="none" w:sz="0" w:space="0" w:color="auto"/>
            <w:right w:val="none" w:sz="0" w:space="0" w:color="auto"/>
          </w:divBdr>
          <w:divsChild>
            <w:div w:id="1331563674">
              <w:marLeft w:val="0"/>
              <w:marRight w:val="0"/>
              <w:marTop w:val="0"/>
              <w:marBottom w:val="0"/>
              <w:divBdr>
                <w:top w:val="none" w:sz="0" w:space="0" w:color="auto"/>
                <w:left w:val="none" w:sz="0" w:space="0" w:color="auto"/>
                <w:bottom w:val="none" w:sz="0" w:space="0" w:color="auto"/>
                <w:right w:val="none" w:sz="0" w:space="0" w:color="auto"/>
              </w:divBdr>
              <w:divsChild>
                <w:div w:id="1410497013">
                  <w:marLeft w:val="0"/>
                  <w:marRight w:val="0"/>
                  <w:marTop w:val="0"/>
                  <w:marBottom w:val="0"/>
                  <w:divBdr>
                    <w:top w:val="none" w:sz="0" w:space="0" w:color="auto"/>
                    <w:left w:val="none" w:sz="0" w:space="0" w:color="auto"/>
                    <w:bottom w:val="none" w:sz="0" w:space="0" w:color="auto"/>
                    <w:right w:val="none" w:sz="0" w:space="0" w:color="auto"/>
                  </w:divBdr>
                </w:div>
              </w:divsChild>
            </w:div>
            <w:div w:id="1907374498">
              <w:marLeft w:val="0"/>
              <w:marRight w:val="0"/>
              <w:marTop w:val="0"/>
              <w:marBottom w:val="0"/>
              <w:divBdr>
                <w:top w:val="none" w:sz="0" w:space="0" w:color="auto"/>
                <w:left w:val="none" w:sz="0" w:space="0" w:color="auto"/>
                <w:bottom w:val="none" w:sz="0" w:space="0" w:color="auto"/>
                <w:right w:val="none" w:sz="0" w:space="0" w:color="auto"/>
              </w:divBdr>
              <w:divsChild>
                <w:div w:id="2498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367860">
      <w:bodyDiv w:val="1"/>
      <w:marLeft w:val="0"/>
      <w:marRight w:val="0"/>
      <w:marTop w:val="0"/>
      <w:marBottom w:val="0"/>
      <w:divBdr>
        <w:top w:val="none" w:sz="0" w:space="0" w:color="auto"/>
        <w:left w:val="none" w:sz="0" w:space="0" w:color="auto"/>
        <w:bottom w:val="none" w:sz="0" w:space="0" w:color="auto"/>
        <w:right w:val="none" w:sz="0" w:space="0" w:color="auto"/>
      </w:divBdr>
    </w:div>
    <w:div w:id="1014377572">
      <w:bodyDiv w:val="1"/>
      <w:marLeft w:val="0"/>
      <w:marRight w:val="0"/>
      <w:marTop w:val="0"/>
      <w:marBottom w:val="0"/>
      <w:divBdr>
        <w:top w:val="none" w:sz="0" w:space="0" w:color="auto"/>
        <w:left w:val="none" w:sz="0" w:space="0" w:color="auto"/>
        <w:bottom w:val="none" w:sz="0" w:space="0" w:color="auto"/>
        <w:right w:val="none" w:sz="0" w:space="0" w:color="auto"/>
      </w:divBdr>
      <w:divsChild>
        <w:div w:id="755132715">
          <w:marLeft w:val="0"/>
          <w:marRight w:val="0"/>
          <w:marTop w:val="0"/>
          <w:marBottom w:val="0"/>
          <w:divBdr>
            <w:top w:val="none" w:sz="0" w:space="0" w:color="auto"/>
            <w:left w:val="none" w:sz="0" w:space="0" w:color="auto"/>
            <w:bottom w:val="none" w:sz="0" w:space="0" w:color="auto"/>
            <w:right w:val="none" w:sz="0" w:space="0" w:color="auto"/>
          </w:divBdr>
          <w:divsChild>
            <w:div w:id="1713769118">
              <w:marLeft w:val="0"/>
              <w:marRight w:val="0"/>
              <w:marTop w:val="0"/>
              <w:marBottom w:val="0"/>
              <w:divBdr>
                <w:top w:val="none" w:sz="0" w:space="0" w:color="auto"/>
                <w:left w:val="none" w:sz="0" w:space="0" w:color="auto"/>
                <w:bottom w:val="none" w:sz="0" w:space="0" w:color="auto"/>
                <w:right w:val="none" w:sz="0" w:space="0" w:color="auto"/>
              </w:divBdr>
              <w:divsChild>
                <w:div w:id="790975703">
                  <w:marLeft w:val="0"/>
                  <w:marRight w:val="0"/>
                  <w:marTop w:val="0"/>
                  <w:marBottom w:val="0"/>
                  <w:divBdr>
                    <w:top w:val="none" w:sz="0" w:space="0" w:color="auto"/>
                    <w:left w:val="none" w:sz="0" w:space="0" w:color="auto"/>
                    <w:bottom w:val="none" w:sz="0" w:space="0" w:color="auto"/>
                    <w:right w:val="none" w:sz="0" w:space="0" w:color="auto"/>
                  </w:divBdr>
                </w:div>
              </w:divsChild>
            </w:div>
            <w:div w:id="1767774710">
              <w:marLeft w:val="0"/>
              <w:marRight w:val="0"/>
              <w:marTop w:val="0"/>
              <w:marBottom w:val="0"/>
              <w:divBdr>
                <w:top w:val="none" w:sz="0" w:space="0" w:color="auto"/>
                <w:left w:val="none" w:sz="0" w:space="0" w:color="auto"/>
                <w:bottom w:val="none" w:sz="0" w:space="0" w:color="auto"/>
                <w:right w:val="none" w:sz="0" w:space="0" w:color="auto"/>
              </w:divBdr>
              <w:divsChild>
                <w:div w:id="1605068925">
                  <w:marLeft w:val="0"/>
                  <w:marRight w:val="0"/>
                  <w:marTop w:val="0"/>
                  <w:marBottom w:val="0"/>
                  <w:divBdr>
                    <w:top w:val="none" w:sz="0" w:space="0" w:color="auto"/>
                    <w:left w:val="none" w:sz="0" w:space="0" w:color="auto"/>
                    <w:bottom w:val="none" w:sz="0" w:space="0" w:color="auto"/>
                    <w:right w:val="none" w:sz="0" w:space="0" w:color="auto"/>
                  </w:divBdr>
                </w:div>
                <w:div w:id="402337274">
                  <w:marLeft w:val="0"/>
                  <w:marRight w:val="0"/>
                  <w:marTop w:val="0"/>
                  <w:marBottom w:val="0"/>
                  <w:divBdr>
                    <w:top w:val="none" w:sz="0" w:space="0" w:color="auto"/>
                    <w:left w:val="none" w:sz="0" w:space="0" w:color="auto"/>
                    <w:bottom w:val="none" w:sz="0" w:space="0" w:color="auto"/>
                    <w:right w:val="none" w:sz="0" w:space="0" w:color="auto"/>
                  </w:divBdr>
                </w:div>
              </w:divsChild>
            </w:div>
            <w:div w:id="61871830">
              <w:marLeft w:val="0"/>
              <w:marRight w:val="0"/>
              <w:marTop w:val="0"/>
              <w:marBottom w:val="0"/>
              <w:divBdr>
                <w:top w:val="none" w:sz="0" w:space="0" w:color="auto"/>
                <w:left w:val="none" w:sz="0" w:space="0" w:color="auto"/>
                <w:bottom w:val="none" w:sz="0" w:space="0" w:color="auto"/>
                <w:right w:val="none" w:sz="0" w:space="0" w:color="auto"/>
              </w:divBdr>
              <w:divsChild>
                <w:div w:id="19123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891096">
      <w:bodyDiv w:val="1"/>
      <w:marLeft w:val="0"/>
      <w:marRight w:val="0"/>
      <w:marTop w:val="0"/>
      <w:marBottom w:val="0"/>
      <w:divBdr>
        <w:top w:val="none" w:sz="0" w:space="0" w:color="auto"/>
        <w:left w:val="none" w:sz="0" w:space="0" w:color="auto"/>
        <w:bottom w:val="none" w:sz="0" w:space="0" w:color="auto"/>
        <w:right w:val="none" w:sz="0" w:space="0" w:color="auto"/>
      </w:divBdr>
      <w:divsChild>
        <w:div w:id="1630014203">
          <w:marLeft w:val="0"/>
          <w:marRight w:val="0"/>
          <w:marTop w:val="0"/>
          <w:marBottom w:val="0"/>
          <w:divBdr>
            <w:top w:val="none" w:sz="0" w:space="0" w:color="auto"/>
            <w:left w:val="none" w:sz="0" w:space="0" w:color="auto"/>
            <w:bottom w:val="none" w:sz="0" w:space="0" w:color="auto"/>
            <w:right w:val="none" w:sz="0" w:space="0" w:color="auto"/>
          </w:divBdr>
          <w:divsChild>
            <w:div w:id="1396273086">
              <w:marLeft w:val="0"/>
              <w:marRight w:val="0"/>
              <w:marTop w:val="0"/>
              <w:marBottom w:val="0"/>
              <w:divBdr>
                <w:top w:val="none" w:sz="0" w:space="0" w:color="auto"/>
                <w:left w:val="none" w:sz="0" w:space="0" w:color="auto"/>
                <w:bottom w:val="none" w:sz="0" w:space="0" w:color="auto"/>
                <w:right w:val="none" w:sz="0" w:space="0" w:color="auto"/>
              </w:divBdr>
              <w:divsChild>
                <w:div w:id="247809781">
                  <w:marLeft w:val="0"/>
                  <w:marRight w:val="0"/>
                  <w:marTop w:val="0"/>
                  <w:marBottom w:val="0"/>
                  <w:divBdr>
                    <w:top w:val="none" w:sz="0" w:space="0" w:color="auto"/>
                    <w:left w:val="none" w:sz="0" w:space="0" w:color="auto"/>
                    <w:bottom w:val="none" w:sz="0" w:space="0" w:color="auto"/>
                    <w:right w:val="none" w:sz="0" w:space="0" w:color="auto"/>
                  </w:divBdr>
                </w:div>
              </w:divsChild>
            </w:div>
            <w:div w:id="1648123433">
              <w:marLeft w:val="0"/>
              <w:marRight w:val="0"/>
              <w:marTop w:val="0"/>
              <w:marBottom w:val="0"/>
              <w:divBdr>
                <w:top w:val="none" w:sz="0" w:space="0" w:color="auto"/>
                <w:left w:val="none" w:sz="0" w:space="0" w:color="auto"/>
                <w:bottom w:val="none" w:sz="0" w:space="0" w:color="auto"/>
                <w:right w:val="none" w:sz="0" w:space="0" w:color="auto"/>
              </w:divBdr>
              <w:divsChild>
                <w:div w:id="1861116337">
                  <w:marLeft w:val="0"/>
                  <w:marRight w:val="0"/>
                  <w:marTop w:val="0"/>
                  <w:marBottom w:val="0"/>
                  <w:divBdr>
                    <w:top w:val="none" w:sz="0" w:space="0" w:color="auto"/>
                    <w:left w:val="none" w:sz="0" w:space="0" w:color="auto"/>
                    <w:bottom w:val="none" w:sz="0" w:space="0" w:color="auto"/>
                    <w:right w:val="none" w:sz="0" w:space="0" w:color="auto"/>
                  </w:divBdr>
                </w:div>
                <w:div w:id="1771781290">
                  <w:marLeft w:val="0"/>
                  <w:marRight w:val="0"/>
                  <w:marTop w:val="0"/>
                  <w:marBottom w:val="0"/>
                  <w:divBdr>
                    <w:top w:val="none" w:sz="0" w:space="0" w:color="auto"/>
                    <w:left w:val="none" w:sz="0" w:space="0" w:color="auto"/>
                    <w:bottom w:val="none" w:sz="0" w:space="0" w:color="auto"/>
                    <w:right w:val="none" w:sz="0" w:space="0" w:color="auto"/>
                  </w:divBdr>
                </w:div>
              </w:divsChild>
            </w:div>
            <w:div w:id="1258246305">
              <w:marLeft w:val="0"/>
              <w:marRight w:val="0"/>
              <w:marTop w:val="0"/>
              <w:marBottom w:val="0"/>
              <w:divBdr>
                <w:top w:val="none" w:sz="0" w:space="0" w:color="auto"/>
                <w:left w:val="none" w:sz="0" w:space="0" w:color="auto"/>
                <w:bottom w:val="none" w:sz="0" w:space="0" w:color="auto"/>
                <w:right w:val="none" w:sz="0" w:space="0" w:color="auto"/>
              </w:divBdr>
              <w:divsChild>
                <w:div w:id="198438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113925">
      <w:bodyDiv w:val="1"/>
      <w:marLeft w:val="0"/>
      <w:marRight w:val="0"/>
      <w:marTop w:val="0"/>
      <w:marBottom w:val="0"/>
      <w:divBdr>
        <w:top w:val="none" w:sz="0" w:space="0" w:color="auto"/>
        <w:left w:val="none" w:sz="0" w:space="0" w:color="auto"/>
        <w:bottom w:val="none" w:sz="0" w:space="0" w:color="auto"/>
        <w:right w:val="none" w:sz="0" w:space="0" w:color="auto"/>
      </w:divBdr>
      <w:divsChild>
        <w:div w:id="1030298631">
          <w:marLeft w:val="0"/>
          <w:marRight w:val="0"/>
          <w:marTop w:val="0"/>
          <w:marBottom w:val="0"/>
          <w:divBdr>
            <w:top w:val="none" w:sz="0" w:space="0" w:color="auto"/>
            <w:left w:val="none" w:sz="0" w:space="0" w:color="auto"/>
            <w:bottom w:val="none" w:sz="0" w:space="0" w:color="auto"/>
            <w:right w:val="none" w:sz="0" w:space="0" w:color="auto"/>
          </w:divBdr>
          <w:divsChild>
            <w:div w:id="373819531">
              <w:marLeft w:val="0"/>
              <w:marRight w:val="0"/>
              <w:marTop w:val="0"/>
              <w:marBottom w:val="0"/>
              <w:divBdr>
                <w:top w:val="none" w:sz="0" w:space="0" w:color="auto"/>
                <w:left w:val="none" w:sz="0" w:space="0" w:color="auto"/>
                <w:bottom w:val="none" w:sz="0" w:space="0" w:color="auto"/>
                <w:right w:val="none" w:sz="0" w:space="0" w:color="auto"/>
              </w:divBdr>
              <w:divsChild>
                <w:div w:id="139954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101978">
      <w:bodyDiv w:val="1"/>
      <w:marLeft w:val="0"/>
      <w:marRight w:val="0"/>
      <w:marTop w:val="0"/>
      <w:marBottom w:val="0"/>
      <w:divBdr>
        <w:top w:val="none" w:sz="0" w:space="0" w:color="auto"/>
        <w:left w:val="none" w:sz="0" w:space="0" w:color="auto"/>
        <w:bottom w:val="none" w:sz="0" w:space="0" w:color="auto"/>
        <w:right w:val="none" w:sz="0" w:space="0" w:color="auto"/>
      </w:divBdr>
    </w:div>
    <w:div w:id="1498769422">
      <w:bodyDiv w:val="1"/>
      <w:marLeft w:val="0"/>
      <w:marRight w:val="0"/>
      <w:marTop w:val="0"/>
      <w:marBottom w:val="0"/>
      <w:divBdr>
        <w:top w:val="none" w:sz="0" w:space="0" w:color="auto"/>
        <w:left w:val="none" w:sz="0" w:space="0" w:color="auto"/>
        <w:bottom w:val="none" w:sz="0" w:space="0" w:color="auto"/>
        <w:right w:val="none" w:sz="0" w:space="0" w:color="auto"/>
      </w:divBdr>
      <w:divsChild>
        <w:div w:id="665671552">
          <w:marLeft w:val="0"/>
          <w:marRight w:val="0"/>
          <w:marTop w:val="0"/>
          <w:marBottom w:val="0"/>
          <w:divBdr>
            <w:top w:val="none" w:sz="0" w:space="0" w:color="auto"/>
            <w:left w:val="none" w:sz="0" w:space="0" w:color="auto"/>
            <w:bottom w:val="none" w:sz="0" w:space="0" w:color="auto"/>
            <w:right w:val="none" w:sz="0" w:space="0" w:color="auto"/>
          </w:divBdr>
          <w:divsChild>
            <w:div w:id="1911453761">
              <w:marLeft w:val="0"/>
              <w:marRight w:val="0"/>
              <w:marTop w:val="0"/>
              <w:marBottom w:val="0"/>
              <w:divBdr>
                <w:top w:val="none" w:sz="0" w:space="0" w:color="auto"/>
                <w:left w:val="none" w:sz="0" w:space="0" w:color="auto"/>
                <w:bottom w:val="none" w:sz="0" w:space="0" w:color="auto"/>
                <w:right w:val="none" w:sz="0" w:space="0" w:color="auto"/>
              </w:divBdr>
              <w:divsChild>
                <w:div w:id="1867601352">
                  <w:marLeft w:val="0"/>
                  <w:marRight w:val="0"/>
                  <w:marTop w:val="0"/>
                  <w:marBottom w:val="0"/>
                  <w:divBdr>
                    <w:top w:val="none" w:sz="0" w:space="0" w:color="auto"/>
                    <w:left w:val="none" w:sz="0" w:space="0" w:color="auto"/>
                    <w:bottom w:val="none" w:sz="0" w:space="0" w:color="auto"/>
                    <w:right w:val="none" w:sz="0" w:space="0" w:color="auto"/>
                  </w:divBdr>
                </w:div>
              </w:divsChild>
            </w:div>
            <w:div w:id="1770156468">
              <w:marLeft w:val="0"/>
              <w:marRight w:val="0"/>
              <w:marTop w:val="0"/>
              <w:marBottom w:val="0"/>
              <w:divBdr>
                <w:top w:val="none" w:sz="0" w:space="0" w:color="auto"/>
                <w:left w:val="none" w:sz="0" w:space="0" w:color="auto"/>
                <w:bottom w:val="none" w:sz="0" w:space="0" w:color="auto"/>
                <w:right w:val="none" w:sz="0" w:space="0" w:color="auto"/>
              </w:divBdr>
              <w:divsChild>
                <w:div w:id="127238034">
                  <w:marLeft w:val="0"/>
                  <w:marRight w:val="0"/>
                  <w:marTop w:val="0"/>
                  <w:marBottom w:val="0"/>
                  <w:divBdr>
                    <w:top w:val="none" w:sz="0" w:space="0" w:color="auto"/>
                    <w:left w:val="none" w:sz="0" w:space="0" w:color="auto"/>
                    <w:bottom w:val="none" w:sz="0" w:space="0" w:color="auto"/>
                    <w:right w:val="none" w:sz="0" w:space="0" w:color="auto"/>
                  </w:divBdr>
                </w:div>
                <w:div w:id="1136869760">
                  <w:marLeft w:val="0"/>
                  <w:marRight w:val="0"/>
                  <w:marTop w:val="0"/>
                  <w:marBottom w:val="0"/>
                  <w:divBdr>
                    <w:top w:val="none" w:sz="0" w:space="0" w:color="auto"/>
                    <w:left w:val="none" w:sz="0" w:space="0" w:color="auto"/>
                    <w:bottom w:val="none" w:sz="0" w:space="0" w:color="auto"/>
                    <w:right w:val="none" w:sz="0" w:space="0" w:color="auto"/>
                  </w:divBdr>
                </w:div>
              </w:divsChild>
            </w:div>
            <w:div w:id="223416939">
              <w:marLeft w:val="0"/>
              <w:marRight w:val="0"/>
              <w:marTop w:val="0"/>
              <w:marBottom w:val="0"/>
              <w:divBdr>
                <w:top w:val="none" w:sz="0" w:space="0" w:color="auto"/>
                <w:left w:val="none" w:sz="0" w:space="0" w:color="auto"/>
                <w:bottom w:val="none" w:sz="0" w:space="0" w:color="auto"/>
                <w:right w:val="none" w:sz="0" w:space="0" w:color="auto"/>
              </w:divBdr>
              <w:divsChild>
                <w:div w:id="69665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88184">
      <w:bodyDiv w:val="1"/>
      <w:marLeft w:val="0"/>
      <w:marRight w:val="0"/>
      <w:marTop w:val="0"/>
      <w:marBottom w:val="0"/>
      <w:divBdr>
        <w:top w:val="none" w:sz="0" w:space="0" w:color="auto"/>
        <w:left w:val="none" w:sz="0" w:space="0" w:color="auto"/>
        <w:bottom w:val="none" w:sz="0" w:space="0" w:color="auto"/>
        <w:right w:val="none" w:sz="0" w:space="0" w:color="auto"/>
      </w:divBdr>
      <w:divsChild>
        <w:div w:id="1770851839">
          <w:marLeft w:val="0"/>
          <w:marRight w:val="0"/>
          <w:marTop w:val="0"/>
          <w:marBottom w:val="0"/>
          <w:divBdr>
            <w:top w:val="none" w:sz="0" w:space="0" w:color="auto"/>
            <w:left w:val="none" w:sz="0" w:space="0" w:color="auto"/>
            <w:bottom w:val="none" w:sz="0" w:space="0" w:color="auto"/>
            <w:right w:val="none" w:sz="0" w:space="0" w:color="auto"/>
          </w:divBdr>
          <w:divsChild>
            <w:div w:id="1889416472">
              <w:marLeft w:val="0"/>
              <w:marRight w:val="0"/>
              <w:marTop w:val="0"/>
              <w:marBottom w:val="0"/>
              <w:divBdr>
                <w:top w:val="none" w:sz="0" w:space="0" w:color="auto"/>
                <w:left w:val="none" w:sz="0" w:space="0" w:color="auto"/>
                <w:bottom w:val="none" w:sz="0" w:space="0" w:color="auto"/>
                <w:right w:val="none" w:sz="0" w:space="0" w:color="auto"/>
              </w:divBdr>
              <w:divsChild>
                <w:div w:id="113652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00488">
          <w:marLeft w:val="0"/>
          <w:marRight w:val="0"/>
          <w:marTop w:val="0"/>
          <w:marBottom w:val="0"/>
          <w:divBdr>
            <w:top w:val="none" w:sz="0" w:space="0" w:color="auto"/>
            <w:left w:val="none" w:sz="0" w:space="0" w:color="auto"/>
            <w:bottom w:val="none" w:sz="0" w:space="0" w:color="auto"/>
            <w:right w:val="none" w:sz="0" w:space="0" w:color="auto"/>
          </w:divBdr>
          <w:divsChild>
            <w:div w:id="694187264">
              <w:marLeft w:val="0"/>
              <w:marRight w:val="0"/>
              <w:marTop w:val="0"/>
              <w:marBottom w:val="0"/>
              <w:divBdr>
                <w:top w:val="none" w:sz="0" w:space="0" w:color="auto"/>
                <w:left w:val="none" w:sz="0" w:space="0" w:color="auto"/>
                <w:bottom w:val="none" w:sz="0" w:space="0" w:color="auto"/>
                <w:right w:val="none" w:sz="0" w:space="0" w:color="auto"/>
              </w:divBdr>
              <w:divsChild>
                <w:div w:id="2107462703">
                  <w:marLeft w:val="0"/>
                  <w:marRight w:val="0"/>
                  <w:marTop w:val="0"/>
                  <w:marBottom w:val="0"/>
                  <w:divBdr>
                    <w:top w:val="none" w:sz="0" w:space="0" w:color="auto"/>
                    <w:left w:val="none" w:sz="0" w:space="0" w:color="auto"/>
                    <w:bottom w:val="none" w:sz="0" w:space="0" w:color="auto"/>
                    <w:right w:val="none" w:sz="0" w:space="0" w:color="auto"/>
                  </w:divBdr>
                </w:div>
              </w:divsChild>
            </w:div>
            <w:div w:id="1527983401">
              <w:marLeft w:val="0"/>
              <w:marRight w:val="0"/>
              <w:marTop w:val="0"/>
              <w:marBottom w:val="0"/>
              <w:divBdr>
                <w:top w:val="none" w:sz="0" w:space="0" w:color="auto"/>
                <w:left w:val="none" w:sz="0" w:space="0" w:color="auto"/>
                <w:bottom w:val="none" w:sz="0" w:space="0" w:color="auto"/>
                <w:right w:val="none" w:sz="0" w:space="0" w:color="auto"/>
              </w:divBdr>
              <w:divsChild>
                <w:div w:id="91509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502088">
      <w:bodyDiv w:val="1"/>
      <w:marLeft w:val="0"/>
      <w:marRight w:val="0"/>
      <w:marTop w:val="0"/>
      <w:marBottom w:val="0"/>
      <w:divBdr>
        <w:top w:val="none" w:sz="0" w:space="0" w:color="auto"/>
        <w:left w:val="none" w:sz="0" w:space="0" w:color="auto"/>
        <w:bottom w:val="none" w:sz="0" w:space="0" w:color="auto"/>
        <w:right w:val="none" w:sz="0" w:space="0" w:color="auto"/>
      </w:divBdr>
      <w:divsChild>
        <w:div w:id="395708606">
          <w:marLeft w:val="0"/>
          <w:marRight w:val="0"/>
          <w:marTop w:val="0"/>
          <w:marBottom w:val="0"/>
          <w:divBdr>
            <w:top w:val="none" w:sz="0" w:space="0" w:color="auto"/>
            <w:left w:val="none" w:sz="0" w:space="0" w:color="auto"/>
            <w:bottom w:val="none" w:sz="0" w:space="0" w:color="auto"/>
            <w:right w:val="none" w:sz="0" w:space="0" w:color="auto"/>
          </w:divBdr>
          <w:divsChild>
            <w:div w:id="522863842">
              <w:marLeft w:val="0"/>
              <w:marRight w:val="0"/>
              <w:marTop w:val="0"/>
              <w:marBottom w:val="0"/>
              <w:divBdr>
                <w:top w:val="none" w:sz="0" w:space="0" w:color="auto"/>
                <w:left w:val="none" w:sz="0" w:space="0" w:color="auto"/>
                <w:bottom w:val="none" w:sz="0" w:space="0" w:color="auto"/>
                <w:right w:val="none" w:sz="0" w:space="0" w:color="auto"/>
              </w:divBdr>
              <w:divsChild>
                <w:div w:id="1187982610">
                  <w:marLeft w:val="0"/>
                  <w:marRight w:val="0"/>
                  <w:marTop w:val="0"/>
                  <w:marBottom w:val="0"/>
                  <w:divBdr>
                    <w:top w:val="none" w:sz="0" w:space="0" w:color="auto"/>
                    <w:left w:val="none" w:sz="0" w:space="0" w:color="auto"/>
                    <w:bottom w:val="none" w:sz="0" w:space="0" w:color="auto"/>
                    <w:right w:val="none" w:sz="0" w:space="0" w:color="auto"/>
                  </w:divBdr>
                </w:div>
              </w:divsChild>
            </w:div>
            <w:div w:id="747848295">
              <w:marLeft w:val="0"/>
              <w:marRight w:val="0"/>
              <w:marTop w:val="0"/>
              <w:marBottom w:val="0"/>
              <w:divBdr>
                <w:top w:val="none" w:sz="0" w:space="0" w:color="auto"/>
                <w:left w:val="none" w:sz="0" w:space="0" w:color="auto"/>
                <w:bottom w:val="none" w:sz="0" w:space="0" w:color="auto"/>
                <w:right w:val="none" w:sz="0" w:space="0" w:color="auto"/>
              </w:divBdr>
              <w:divsChild>
                <w:div w:id="1072460419">
                  <w:marLeft w:val="0"/>
                  <w:marRight w:val="0"/>
                  <w:marTop w:val="0"/>
                  <w:marBottom w:val="0"/>
                  <w:divBdr>
                    <w:top w:val="none" w:sz="0" w:space="0" w:color="auto"/>
                    <w:left w:val="none" w:sz="0" w:space="0" w:color="auto"/>
                    <w:bottom w:val="none" w:sz="0" w:space="0" w:color="auto"/>
                    <w:right w:val="none" w:sz="0" w:space="0" w:color="auto"/>
                  </w:divBdr>
                </w:div>
                <w:div w:id="605046096">
                  <w:marLeft w:val="0"/>
                  <w:marRight w:val="0"/>
                  <w:marTop w:val="0"/>
                  <w:marBottom w:val="0"/>
                  <w:divBdr>
                    <w:top w:val="none" w:sz="0" w:space="0" w:color="auto"/>
                    <w:left w:val="none" w:sz="0" w:space="0" w:color="auto"/>
                    <w:bottom w:val="none" w:sz="0" w:space="0" w:color="auto"/>
                    <w:right w:val="none" w:sz="0" w:space="0" w:color="auto"/>
                  </w:divBdr>
                </w:div>
              </w:divsChild>
            </w:div>
            <w:div w:id="1256086098">
              <w:marLeft w:val="0"/>
              <w:marRight w:val="0"/>
              <w:marTop w:val="0"/>
              <w:marBottom w:val="0"/>
              <w:divBdr>
                <w:top w:val="none" w:sz="0" w:space="0" w:color="auto"/>
                <w:left w:val="none" w:sz="0" w:space="0" w:color="auto"/>
                <w:bottom w:val="none" w:sz="0" w:space="0" w:color="auto"/>
                <w:right w:val="none" w:sz="0" w:space="0" w:color="auto"/>
              </w:divBdr>
              <w:divsChild>
                <w:div w:id="32508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777694">
      <w:bodyDiv w:val="1"/>
      <w:marLeft w:val="0"/>
      <w:marRight w:val="0"/>
      <w:marTop w:val="0"/>
      <w:marBottom w:val="0"/>
      <w:divBdr>
        <w:top w:val="none" w:sz="0" w:space="0" w:color="auto"/>
        <w:left w:val="none" w:sz="0" w:space="0" w:color="auto"/>
        <w:bottom w:val="none" w:sz="0" w:space="0" w:color="auto"/>
        <w:right w:val="none" w:sz="0" w:space="0" w:color="auto"/>
      </w:divBdr>
      <w:divsChild>
        <w:div w:id="1145201727">
          <w:marLeft w:val="0"/>
          <w:marRight w:val="0"/>
          <w:marTop w:val="0"/>
          <w:marBottom w:val="0"/>
          <w:divBdr>
            <w:top w:val="none" w:sz="0" w:space="0" w:color="auto"/>
            <w:left w:val="none" w:sz="0" w:space="0" w:color="auto"/>
            <w:bottom w:val="none" w:sz="0" w:space="0" w:color="auto"/>
            <w:right w:val="none" w:sz="0" w:space="0" w:color="auto"/>
          </w:divBdr>
          <w:divsChild>
            <w:div w:id="1176699182">
              <w:marLeft w:val="0"/>
              <w:marRight w:val="0"/>
              <w:marTop w:val="0"/>
              <w:marBottom w:val="0"/>
              <w:divBdr>
                <w:top w:val="none" w:sz="0" w:space="0" w:color="auto"/>
                <w:left w:val="none" w:sz="0" w:space="0" w:color="auto"/>
                <w:bottom w:val="none" w:sz="0" w:space="0" w:color="auto"/>
                <w:right w:val="none" w:sz="0" w:space="0" w:color="auto"/>
              </w:divBdr>
              <w:divsChild>
                <w:div w:id="1049568777">
                  <w:marLeft w:val="0"/>
                  <w:marRight w:val="0"/>
                  <w:marTop w:val="0"/>
                  <w:marBottom w:val="0"/>
                  <w:divBdr>
                    <w:top w:val="none" w:sz="0" w:space="0" w:color="auto"/>
                    <w:left w:val="none" w:sz="0" w:space="0" w:color="auto"/>
                    <w:bottom w:val="none" w:sz="0" w:space="0" w:color="auto"/>
                    <w:right w:val="none" w:sz="0" w:space="0" w:color="auto"/>
                  </w:divBdr>
                </w:div>
              </w:divsChild>
            </w:div>
            <w:div w:id="870804860">
              <w:marLeft w:val="0"/>
              <w:marRight w:val="0"/>
              <w:marTop w:val="0"/>
              <w:marBottom w:val="0"/>
              <w:divBdr>
                <w:top w:val="none" w:sz="0" w:space="0" w:color="auto"/>
                <w:left w:val="none" w:sz="0" w:space="0" w:color="auto"/>
                <w:bottom w:val="none" w:sz="0" w:space="0" w:color="auto"/>
                <w:right w:val="none" w:sz="0" w:space="0" w:color="auto"/>
              </w:divBdr>
              <w:divsChild>
                <w:div w:id="130360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677064">
      <w:bodyDiv w:val="1"/>
      <w:marLeft w:val="0"/>
      <w:marRight w:val="0"/>
      <w:marTop w:val="0"/>
      <w:marBottom w:val="0"/>
      <w:divBdr>
        <w:top w:val="none" w:sz="0" w:space="0" w:color="auto"/>
        <w:left w:val="none" w:sz="0" w:space="0" w:color="auto"/>
        <w:bottom w:val="none" w:sz="0" w:space="0" w:color="auto"/>
        <w:right w:val="none" w:sz="0" w:space="0" w:color="auto"/>
      </w:divBdr>
      <w:divsChild>
        <w:div w:id="135148831">
          <w:marLeft w:val="0"/>
          <w:marRight w:val="0"/>
          <w:marTop w:val="0"/>
          <w:marBottom w:val="0"/>
          <w:divBdr>
            <w:top w:val="none" w:sz="0" w:space="0" w:color="auto"/>
            <w:left w:val="none" w:sz="0" w:space="0" w:color="auto"/>
            <w:bottom w:val="none" w:sz="0" w:space="0" w:color="auto"/>
            <w:right w:val="none" w:sz="0" w:space="0" w:color="auto"/>
          </w:divBdr>
          <w:divsChild>
            <w:div w:id="2098987128">
              <w:marLeft w:val="0"/>
              <w:marRight w:val="0"/>
              <w:marTop w:val="0"/>
              <w:marBottom w:val="0"/>
              <w:divBdr>
                <w:top w:val="none" w:sz="0" w:space="0" w:color="auto"/>
                <w:left w:val="none" w:sz="0" w:space="0" w:color="auto"/>
                <w:bottom w:val="none" w:sz="0" w:space="0" w:color="auto"/>
                <w:right w:val="none" w:sz="0" w:space="0" w:color="auto"/>
              </w:divBdr>
              <w:divsChild>
                <w:div w:id="102236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6291">
          <w:marLeft w:val="0"/>
          <w:marRight w:val="0"/>
          <w:marTop w:val="0"/>
          <w:marBottom w:val="0"/>
          <w:divBdr>
            <w:top w:val="none" w:sz="0" w:space="0" w:color="auto"/>
            <w:left w:val="none" w:sz="0" w:space="0" w:color="auto"/>
            <w:bottom w:val="none" w:sz="0" w:space="0" w:color="auto"/>
            <w:right w:val="none" w:sz="0" w:space="0" w:color="auto"/>
          </w:divBdr>
          <w:divsChild>
            <w:div w:id="294262754">
              <w:marLeft w:val="0"/>
              <w:marRight w:val="0"/>
              <w:marTop w:val="0"/>
              <w:marBottom w:val="0"/>
              <w:divBdr>
                <w:top w:val="none" w:sz="0" w:space="0" w:color="auto"/>
                <w:left w:val="none" w:sz="0" w:space="0" w:color="auto"/>
                <w:bottom w:val="none" w:sz="0" w:space="0" w:color="auto"/>
                <w:right w:val="none" w:sz="0" w:space="0" w:color="auto"/>
              </w:divBdr>
              <w:divsChild>
                <w:div w:id="1900046123">
                  <w:marLeft w:val="0"/>
                  <w:marRight w:val="0"/>
                  <w:marTop w:val="0"/>
                  <w:marBottom w:val="0"/>
                  <w:divBdr>
                    <w:top w:val="none" w:sz="0" w:space="0" w:color="auto"/>
                    <w:left w:val="none" w:sz="0" w:space="0" w:color="auto"/>
                    <w:bottom w:val="none" w:sz="0" w:space="0" w:color="auto"/>
                    <w:right w:val="none" w:sz="0" w:space="0" w:color="auto"/>
                  </w:divBdr>
                </w:div>
              </w:divsChild>
            </w:div>
            <w:div w:id="1306931857">
              <w:marLeft w:val="0"/>
              <w:marRight w:val="0"/>
              <w:marTop w:val="0"/>
              <w:marBottom w:val="0"/>
              <w:divBdr>
                <w:top w:val="none" w:sz="0" w:space="0" w:color="auto"/>
                <w:left w:val="none" w:sz="0" w:space="0" w:color="auto"/>
                <w:bottom w:val="none" w:sz="0" w:space="0" w:color="auto"/>
                <w:right w:val="none" w:sz="0" w:space="0" w:color="auto"/>
              </w:divBdr>
              <w:divsChild>
                <w:div w:id="128680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678258">
      <w:bodyDiv w:val="1"/>
      <w:marLeft w:val="0"/>
      <w:marRight w:val="0"/>
      <w:marTop w:val="0"/>
      <w:marBottom w:val="0"/>
      <w:divBdr>
        <w:top w:val="none" w:sz="0" w:space="0" w:color="auto"/>
        <w:left w:val="none" w:sz="0" w:space="0" w:color="auto"/>
        <w:bottom w:val="none" w:sz="0" w:space="0" w:color="auto"/>
        <w:right w:val="none" w:sz="0" w:space="0" w:color="auto"/>
      </w:divBdr>
    </w:div>
    <w:div w:id="2036955594">
      <w:bodyDiv w:val="1"/>
      <w:marLeft w:val="0"/>
      <w:marRight w:val="0"/>
      <w:marTop w:val="0"/>
      <w:marBottom w:val="0"/>
      <w:divBdr>
        <w:top w:val="none" w:sz="0" w:space="0" w:color="auto"/>
        <w:left w:val="none" w:sz="0" w:space="0" w:color="auto"/>
        <w:bottom w:val="none" w:sz="0" w:space="0" w:color="auto"/>
        <w:right w:val="none" w:sz="0" w:space="0" w:color="auto"/>
      </w:divBdr>
      <w:divsChild>
        <w:div w:id="1145312457">
          <w:marLeft w:val="0"/>
          <w:marRight w:val="0"/>
          <w:marTop w:val="0"/>
          <w:marBottom w:val="0"/>
          <w:divBdr>
            <w:top w:val="none" w:sz="0" w:space="0" w:color="auto"/>
            <w:left w:val="none" w:sz="0" w:space="0" w:color="auto"/>
            <w:bottom w:val="none" w:sz="0" w:space="0" w:color="auto"/>
            <w:right w:val="none" w:sz="0" w:space="0" w:color="auto"/>
          </w:divBdr>
          <w:divsChild>
            <w:div w:id="82186355">
              <w:marLeft w:val="0"/>
              <w:marRight w:val="0"/>
              <w:marTop w:val="0"/>
              <w:marBottom w:val="0"/>
              <w:divBdr>
                <w:top w:val="none" w:sz="0" w:space="0" w:color="auto"/>
                <w:left w:val="none" w:sz="0" w:space="0" w:color="auto"/>
                <w:bottom w:val="none" w:sz="0" w:space="0" w:color="auto"/>
                <w:right w:val="none" w:sz="0" w:space="0" w:color="auto"/>
              </w:divBdr>
              <w:divsChild>
                <w:div w:id="1358192607">
                  <w:marLeft w:val="0"/>
                  <w:marRight w:val="0"/>
                  <w:marTop w:val="0"/>
                  <w:marBottom w:val="0"/>
                  <w:divBdr>
                    <w:top w:val="none" w:sz="0" w:space="0" w:color="auto"/>
                    <w:left w:val="none" w:sz="0" w:space="0" w:color="auto"/>
                    <w:bottom w:val="none" w:sz="0" w:space="0" w:color="auto"/>
                    <w:right w:val="none" w:sz="0" w:space="0" w:color="auto"/>
                  </w:divBdr>
                </w:div>
              </w:divsChild>
            </w:div>
            <w:div w:id="1289700286">
              <w:marLeft w:val="0"/>
              <w:marRight w:val="0"/>
              <w:marTop w:val="0"/>
              <w:marBottom w:val="0"/>
              <w:divBdr>
                <w:top w:val="none" w:sz="0" w:space="0" w:color="auto"/>
                <w:left w:val="none" w:sz="0" w:space="0" w:color="auto"/>
                <w:bottom w:val="none" w:sz="0" w:space="0" w:color="auto"/>
                <w:right w:val="none" w:sz="0" w:space="0" w:color="auto"/>
              </w:divBdr>
              <w:divsChild>
                <w:div w:id="542640284">
                  <w:marLeft w:val="0"/>
                  <w:marRight w:val="0"/>
                  <w:marTop w:val="0"/>
                  <w:marBottom w:val="0"/>
                  <w:divBdr>
                    <w:top w:val="none" w:sz="0" w:space="0" w:color="auto"/>
                    <w:left w:val="none" w:sz="0" w:space="0" w:color="auto"/>
                    <w:bottom w:val="none" w:sz="0" w:space="0" w:color="auto"/>
                    <w:right w:val="none" w:sz="0" w:space="0" w:color="auto"/>
                  </w:divBdr>
                </w:div>
                <w:div w:id="1630434281">
                  <w:marLeft w:val="0"/>
                  <w:marRight w:val="0"/>
                  <w:marTop w:val="0"/>
                  <w:marBottom w:val="0"/>
                  <w:divBdr>
                    <w:top w:val="none" w:sz="0" w:space="0" w:color="auto"/>
                    <w:left w:val="none" w:sz="0" w:space="0" w:color="auto"/>
                    <w:bottom w:val="none" w:sz="0" w:space="0" w:color="auto"/>
                    <w:right w:val="none" w:sz="0" w:space="0" w:color="auto"/>
                  </w:divBdr>
                </w:div>
              </w:divsChild>
            </w:div>
            <w:div w:id="1067534590">
              <w:marLeft w:val="0"/>
              <w:marRight w:val="0"/>
              <w:marTop w:val="0"/>
              <w:marBottom w:val="0"/>
              <w:divBdr>
                <w:top w:val="none" w:sz="0" w:space="0" w:color="auto"/>
                <w:left w:val="none" w:sz="0" w:space="0" w:color="auto"/>
                <w:bottom w:val="none" w:sz="0" w:space="0" w:color="auto"/>
                <w:right w:val="none" w:sz="0" w:space="0" w:color="auto"/>
              </w:divBdr>
              <w:divsChild>
                <w:div w:id="207180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ook.ru/" TargetMode="External"/><Relationship Id="rId18" Type="http://schemas.openxmlformats.org/officeDocument/2006/relationships/hyperlink" Target="http://elibrary.ru/"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www.altshuller.ru/"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vak.minobrnauki.gov.ru/" TargetMode="External"/><Relationship Id="rId25" Type="http://schemas.openxmlformats.org/officeDocument/2006/relationships/hyperlink" Target="http://rucont.ru/" TargetMode="External"/><Relationship Id="rId2" Type="http://schemas.openxmlformats.org/officeDocument/2006/relationships/numbering" Target="numbering.xml"/><Relationship Id="rId16" Type="http://schemas.openxmlformats.org/officeDocument/2006/relationships/hyperlink" Target="http://www.biblioclub.ru/" TargetMode="External"/><Relationship Id="rId20" Type="http://schemas.openxmlformats.org/officeDocument/2006/relationships/hyperlink" Target="http://www.metodolog.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triz.natm.ru/articles/petrov/00.htm" TargetMode="External"/><Relationship Id="rId5" Type="http://schemas.openxmlformats.org/officeDocument/2006/relationships/webSettings" Target="webSettings.xml"/><Relationship Id="rId15" Type="http://schemas.openxmlformats.org/officeDocument/2006/relationships/hyperlink" Target="http://grebennikon.ru/" TargetMode="External"/><Relationship Id="rId23" Type="http://schemas.openxmlformats.org/officeDocument/2006/relationships/hyperlink" Target="http://matriz.org/ru"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znanium.com/" TargetMode="External"/><Relationship Id="rId22" Type="http://schemas.openxmlformats.org/officeDocument/2006/relationships/hyperlink" Target="http://www.trizland.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8613B-3A33-4E64-9458-1388F3332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3719</TotalTime>
  <Pages>32</Pages>
  <Words>7331</Words>
  <Characters>41792</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Хачатрян Астхик Аркадьевна</dc:creator>
  <cp:keywords/>
  <dc:description/>
  <cp:lastModifiedBy>Булычева Светлана Николаевна</cp:lastModifiedBy>
  <cp:revision>243</cp:revision>
  <cp:lastPrinted>2020-02-13T13:17:00Z</cp:lastPrinted>
  <dcterms:created xsi:type="dcterms:W3CDTF">2019-10-08T07:30:00Z</dcterms:created>
  <dcterms:modified xsi:type="dcterms:W3CDTF">2024-07-09T12:17:00Z</dcterms:modified>
</cp:coreProperties>
</file>